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Краевое государственное бюджетное</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 xml:space="preserve"> профессиональное образовательное учреждение </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w:t>
      </w:r>
      <w:proofErr w:type="spellStart"/>
      <w:r>
        <w:rPr>
          <w:b/>
          <w:sz w:val="28"/>
          <w:szCs w:val="28"/>
        </w:rPr>
        <w:t>Балахтинский</w:t>
      </w:r>
      <w:proofErr w:type="spellEnd"/>
      <w:r>
        <w:rPr>
          <w:b/>
          <w:sz w:val="28"/>
          <w:szCs w:val="28"/>
        </w:rPr>
        <w:t xml:space="preserve"> аграрный техникум»</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Y="161"/>
        <w:tblW w:w="11056" w:type="dxa"/>
        <w:tblLook w:val="04A0" w:firstRow="1" w:lastRow="0" w:firstColumn="1" w:lastColumn="0" w:noHBand="0" w:noVBand="1"/>
      </w:tblPr>
      <w:tblGrid>
        <w:gridCol w:w="3261"/>
        <w:gridCol w:w="3827"/>
        <w:gridCol w:w="3968"/>
      </w:tblGrid>
      <w:tr w:rsidR="009A00AC" w:rsidTr="009A00AC">
        <w:tc>
          <w:tcPr>
            <w:tcW w:w="3261" w:type="dxa"/>
            <w:hideMark/>
          </w:tcPr>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sz w:val="28"/>
                <w:szCs w:val="28"/>
              </w:rPr>
            </w:pPr>
            <w:r>
              <w:rPr>
                <w:b/>
                <w:sz w:val="28"/>
                <w:szCs w:val="28"/>
              </w:rPr>
              <w:t xml:space="preserve">Рассмотрено </w:t>
            </w:r>
            <w:r>
              <w:rPr>
                <w:sz w:val="28"/>
                <w:szCs w:val="28"/>
              </w:rPr>
              <w:t>на</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МК преподавателей   </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протокол № ______ </w:t>
            </w:r>
          </w:p>
          <w:p w:rsidR="009A00AC" w:rsidRDefault="009A00AC" w:rsidP="009A00AC">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«___» ________20__г. </w:t>
            </w:r>
          </w:p>
          <w:p w:rsidR="009A00AC" w:rsidRDefault="009A00AC" w:rsidP="009A00AC">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caps/>
                <w:sz w:val="28"/>
                <w:szCs w:val="28"/>
              </w:rPr>
            </w:pPr>
            <w:r>
              <w:rPr>
                <w:sz w:val="28"/>
                <w:szCs w:val="28"/>
              </w:rPr>
              <w:t xml:space="preserve">Матвиенко А.С._______                                                                 </w:t>
            </w:r>
          </w:p>
        </w:tc>
        <w:tc>
          <w:tcPr>
            <w:tcW w:w="3827" w:type="dxa"/>
            <w:hideMark/>
          </w:tcPr>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sz w:val="28"/>
                <w:szCs w:val="28"/>
              </w:rPr>
            </w:pPr>
            <w:r>
              <w:rPr>
                <w:b/>
                <w:sz w:val="28"/>
                <w:szCs w:val="28"/>
              </w:rPr>
              <w:t>Согласовано</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зам. директора по ООД</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caps/>
                <w:sz w:val="28"/>
                <w:szCs w:val="28"/>
              </w:rPr>
            </w:pPr>
            <w:r>
              <w:rPr>
                <w:sz w:val="28"/>
                <w:szCs w:val="28"/>
              </w:rPr>
              <w:t xml:space="preserve">Варочкин М.А._______                                                                 «___» ________20__г.                                            </w:t>
            </w:r>
          </w:p>
        </w:tc>
        <w:tc>
          <w:tcPr>
            <w:tcW w:w="3968" w:type="dxa"/>
            <w:hideMark/>
          </w:tcPr>
          <w:p w:rsidR="009A00AC" w:rsidRDefault="009A00AC" w:rsidP="009A00AC">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eastAsia="Calibri"/>
                <w:b/>
                <w:sz w:val="28"/>
                <w:szCs w:val="28"/>
              </w:rPr>
            </w:pPr>
            <w:r>
              <w:rPr>
                <w:rFonts w:eastAsia="Calibri"/>
                <w:b/>
                <w:sz w:val="28"/>
                <w:szCs w:val="28"/>
              </w:rPr>
              <w:t>Утверждаю</w:t>
            </w:r>
          </w:p>
          <w:p w:rsidR="009A00AC" w:rsidRDefault="009A00AC" w:rsidP="009A00AC">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eastAsia="Calibri"/>
                <w:sz w:val="28"/>
                <w:szCs w:val="28"/>
              </w:rPr>
            </w:pPr>
            <w:r>
              <w:rPr>
                <w:rFonts w:eastAsia="Calibri"/>
                <w:sz w:val="28"/>
                <w:szCs w:val="28"/>
              </w:rPr>
              <w:t>директор КГБПОУ «</w:t>
            </w:r>
            <w:proofErr w:type="spellStart"/>
            <w:r>
              <w:rPr>
                <w:rFonts w:eastAsia="Calibri"/>
                <w:sz w:val="28"/>
                <w:szCs w:val="28"/>
              </w:rPr>
              <w:t>Балахтинский</w:t>
            </w:r>
            <w:proofErr w:type="spellEnd"/>
            <w:r>
              <w:rPr>
                <w:rFonts w:eastAsia="Calibri"/>
                <w:sz w:val="28"/>
                <w:szCs w:val="28"/>
              </w:rPr>
              <w:t xml:space="preserve"> аграрный техникум»</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Анисимов В.П.___________</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приказ № ________ </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caps/>
                <w:sz w:val="28"/>
                <w:szCs w:val="28"/>
              </w:rPr>
            </w:pPr>
            <w:r>
              <w:rPr>
                <w:sz w:val="28"/>
                <w:szCs w:val="28"/>
              </w:rPr>
              <w:t>«___» ________20__г.</w:t>
            </w:r>
          </w:p>
        </w:tc>
      </w:tr>
    </w:tbl>
    <w:p w:rsid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39321F">
      <w:pPr>
        <w:jc w:val="both"/>
      </w:pPr>
    </w:p>
    <w:p w:rsidR="0039321F" w:rsidRDefault="0039321F" w:rsidP="0039321F">
      <w:pPr>
        <w:jc w:val="both"/>
      </w:pPr>
    </w:p>
    <w:p w:rsidR="0039321F" w:rsidRDefault="0039321F" w:rsidP="0039321F">
      <w:pPr>
        <w:jc w:val="both"/>
      </w:pPr>
    </w:p>
    <w:p w:rsidR="0039321F" w:rsidRDefault="0039321F" w:rsidP="0039321F">
      <w:pPr>
        <w:jc w:val="both"/>
      </w:pPr>
    </w:p>
    <w:p w:rsidR="0039321F" w:rsidRDefault="0039321F" w:rsidP="0039321F">
      <w:pPr>
        <w:jc w:val="both"/>
      </w:pPr>
    </w:p>
    <w:p w:rsidR="0039321F" w:rsidRDefault="0039321F" w:rsidP="0039321F">
      <w:pPr>
        <w:jc w:val="both"/>
      </w:pPr>
    </w:p>
    <w:p w:rsidR="0039321F" w:rsidRPr="0039321F" w:rsidRDefault="0039321F" w:rsidP="0039321F">
      <w:pPr>
        <w:jc w:val="both"/>
      </w:pPr>
    </w:p>
    <w:p w:rsidR="0039321F" w:rsidRPr="0039321F" w:rsidRDefault="0039321F" w:rsidP="0039321F">
      <w:pPr>
        <w:jc w:val="center"/>
        <w:rPr>
          <w:b/>
          <w:sz w:val="28"/>
          <w:szCs w:val="28"/>
        </w:rPr>
      </w:pPr>
      <w:r w:rsidRPr="0039321F">
        <w:rPr>
          <w:b/>
          <w:sz w:val="28"/>
          <w:szCs w:val="28"/>
        </w:rPr>
        <w:t>РАБОЧАЯ ПРОГРАММА ДИСЦИПЛИНЫ</w:t>
      </w:r>
    </w:p>
    <w:p w:rsidR="0039321F" w:rsidRPr="0039321F" w:rsidRDefault="0039321F" w:rsidP="0039321F">
      <w:pPr>
        <w:jc w:val="center"/>
        <w:rPr>
          <w:b/>
          <w:sz w:val="28"/>
          <w:szCs w:val="28"/>
        </w:rPr>
      </w:pPr>
    </w:p>
    <w:p w:rsidR="0039321F" w:rsidRPr="0039321F" w:rsidRDefault="0039321F" w:rsidP="0039321F">
      <w:pPr>
        <w:jc w:val="center"/>
        <w:rPr>
          <w:b/>
          <w:sz w:val="28"/>
          <w:szCs w:val="28"/>
        </w:rPr>
      </w:pPr>
      <w:r w:rsidRPr="0039321F">
        <w:rPr>
          <w:b/>
          <w:sz w:val="28"/>
          <w:szCs w:val="28"/>
        </w:rPr>
        <w:t>ОУД. 09 «ЕСТЕСТВОЗНАНИЕ (ФИЗИКА)»</w:t>
      </w:r>
    </w:p>
    <w:p w:rsidR="0039321F" w:rsidRPr="0039321F" w:rsidRDefault="0039321F" w:rsidP="0039321F">
      <w:pPr>
        <w:jc w:val="center"/>
        <w:rPr>
          <w:b/>
          <w:sz w:val="28"/>
          <w:szCs w:val="28"/>
        </w:rPr>
      </w:pPr>
    </w:p>
    <w:p w:rsidR="0039321F" w:rsidRPr="0039321F" w:rsidRDefault="0039321F" w:rsidP="0039321F">
      <w:pPr>
        <w:jc w:val="center"/>
        <w:rPr>
          <w:b/>
          <w:sz w:val="28"/>
          <w:szCs w:val="28"/>
        </w:rPr>
      </w:pPr>
    </w:p>
    <w:p w:rsidR="0039321F" w:rsidRPr="000065A0" w:rsidRDefault="000065A0" w:rsidP="000065A0">
      <w:pPr>
        <w:jc w:val="center"/>
        <w:rPr>
          <w:b/>
          <w:sz w:val="28"/>
          <w:szCs w:val="28"/>
        </w:rPr>
      </w:pPr>
      <w:r w:rsidRPr="000065A0">
        <w:rPr>
          <w:b/>
          <w:sz w:val="28"/>
          <w:szCs w:val="28"/>
        </w:rPr>
        <w:t>Группа 1</w:t>
      </w:r>
      <w:r w:rsidR="009A00AC">
        <w:rPr>
          <w:b/>
          <w:sz w:val="28"/>
          <w:szCs w:val="28"/>
        </w:rPr>
        <w:t>70</w:t>
      </w:r>
    </w:p>
    <w:p w:rsidR="000065A0" w:rsidRDefault="000065A0" w:rsidP="0039321F">
      <w:pPr>
        <w:rPr>
          <w:sz w:val="28"/>
          <w:szCs w:val="28"/>
        </w:rPr>
      </w:pPr>
    </w:p>
    <w:p w:rsidR="0039321F" w:rsidRPr="0039321F" w:rsidRDefault="0039321F" w:rsidP="0039321F">
      <w:pPr>
        <w:rPr>
          <w:sz w:val="28"/>
          <w:szCs w:val="28"/>
        </w:rPr>
      </w:pPr>
      <w:r w:rsidRPr="0039321F">
        <w:rPr>
          <w:sz w:val="28"/>
          <w:szCs w:val="28"/>
        </w:rPr>
        <w:t>По профессии:</w:t>
      </w:r>
    </w:p>
    <w:p w:rsidR="0039321F" w:rsidRPr="0039321F" w:rsidRDefault="0039321F" w:rsidP="0039321F">
      <w:pPr>
        <w:numPr>
          <w:ilvl w:val="0"/>
          <w:numId w:val="1"/>
        </w:numPr>
        <w:rPr>
          <w:sz w:val="28"/>
          <w:szCs w:val="28"/>
        </w:rPr>
      </w:pPr>
      <w:r w:rsidRPr="0039321F">
        <w:rPr>
          <w:sz w:val="28"/>
          <w:szCs w:val="28"/>
        </w:rPr>
        <w:t>3</w:t>
      </w:r>
      <w:r>
        <w:rPr>
          <w:sz w:val="28"/>
          <w:szCs w:val="28"/>
        </w:rPr>
        <w:t>8</w:t>
      </w:r>
      <w:r w:rsidRPr="0039321F">
        <w:rPr>
          <w:sz w:val="28"/>
          <w:szCs w:val="28"/>
        </w:rPr>
        <w:t>.01.</w:t>
      </w:r>
      <w:r>
        <w:rPr>
          <w:sz w:val="28"/>
          <w:szCs w:val="28"/>
        </w:rPr>
        <w:t>02</w:t>
      </w:r>
      <w:r w:rsidRPr="0039321F">
        <w:rPr>
          <w:sz w:val="28"/>
          <w:szCs w:val="28"/>
        </w:rPr>
        <w:t xml:space="preserve"> «Продавец, контролер – кассир»</w:t>
      </w:r>
    </w:p>
    <w:p w:rsidR="0039321F" w:rsidRPr="0039321F" w:rsidRDefault="0039321F" w:rsidP="0039321F">
      <w:pPr>
        <w:jc w:val="center"/>
        <w:rPr>
          <w:b/>
          <w:sz w:val="36"/>
          <w:szCs w:val="36"/>
        </w:rPr>
      </w:pPr>
    </w:p>
    <w:p w:rsidR="0039321F" w:rsidRPr="0039321F" w:rsidRDefault="0039321F" w:rsidP="0039321F">
      <w:pPr>
        <w:jc w:val="both"/>
        <w:rPr>
          <w:sz w:val="28"/>
          <w:szCs w:val="28"/>
        </w:rPr>
      </w:pPr>
    </w:p>
    <w:p w:rsidR="0039321F" w:rsidRPr="0039321F" w:rsidRDefault="0039321F" w:rsidP="0039321F">
      <w:pPr>
        <w:jc w:val="both"/>
        <w:rPr>
          <w:sz w:val="28"/>
          <w:szCs w:val="28"/>
        </w:rPr>
      </w:pPr>
      <w:r w:rsidRPr="0039321F">
        <w:rPr>
          <w:sz w:val="28"/>
          <w:szCs w:val="28"/>
        </w:rPr>
        <w:tab/>
      </w:r>
    </w:p>
    <w:p w:rsidR="0039321F" w:rsidRPr="0039321F" w:rsidRDefault="0039321F" w:rsidP="0039321F">
      <w:pPr>
        <w:jc w:val="both"/>
        <w:rPr>
          <w:sz w:val="28"/>
          <w:szCs w:val="28"/>
        </w:rPr>
      </w:pPr>
      <w:r w:rsidRPr="0039321F">
        <w:rPr>
          <w:sz w:val="28"/>
          <w:szCs w:val="28"/>
        </w:rPr>
        <w:t>Составитель Махов Н.Н.</w:t>
      </w:r>
    </w:p>
    <w:p w:rsidR="0039321F" w:rsidRPr="0039321F" w:rsidRDefault="0039321F" w:rsidP="0039321F">
      <w:pPr>
        <w:jc w:val="both"/>
      </w:pPr>
      <w:r w:rsidRPr="0039321F">
        <w:t xml:space="preserve">                                                                           </w:t>
      </w:r>
    </w:p>
    <w:p w:rsidR="0039321F" w:rsidRPr="0039321F" w:rsidRDefault="0039321F" w:rsidP="0039321F">
      <w:pPr>
        <w:jc w:val="both"/>
      </w:pPr>
    </w:p>
    <w:p w:rsidR="0039321F" w:rsidRPr="0039321F" w:rsidRDefault="0039321F" w:rsidP="0039321F">
      <w:pPr>
        <w:jc w:val="both"/>
      </w:pPr>
    </w:p>
    <w:p w:rsidR="0039321F" w:rsidRDefault="0039321F" w:rsidP="0039321F">
      <w:pPr>
        <w:jc w:val="both"/>
      </w:pPr>
    </w:p>
    <w:p w:rsidR="004D6ACC" w:rsidRDefault="004D6ACC" w:rsidP="0039321F">
      <w:pPr>
        <w:jc w:val="both"/>
      </w:pPr>
    </w:p>
    <w:p w:rsidR="004D6ACC" w:rsidRPr="0039321F" w:rsidRDefault="004D6ACC" w:rsidP="0039321F">
      <w:pPr>
        <w:jc w:val="both"/>
      </w:pPr>
    </w:p>
    <w:p w:rsidR="0039321F" w:rsidRPr="0039321F" w:rsidRDefault="0039321F" w:rsidP="0039321F">
      <w:pPr>
        <w:jc w:val="both"/>
      </w:pPr>
    </w:p>
    <w:p w:rsidR="0039321F" w:rsidRPr="0039321F" w:rsidRDefault="0039321F" w:rsidP="0039321F">
      <w:pPr>
        <w:jc w:val="both"/>
      </w:pPr>
    </w:p>
    <w:p w:rsidR="0039321F" w:rsidRPr="0039321F" w:rsidRDefault="0039321F" w:rsidP="0039321F">
      <w:pPr>
        <w:jc w:val="both"/>
      </w:pPr>
    </w:p>
    <w:p w:rsidR="0039321F" w:rsidRPr="000065A0" w:rsidRDefault="0039321F" w:rsidP="000065A0">
      <w:pPr>
        <w:jc w:val="center"/>
        <w:rPr>
          <w:sz w:val="28"/>
          <w:szCs w:val="28"/>
        </w:rPr>
      </w:pPr>
      <w:r w:rsidRPr="0039321F">
        <w:rPr>
          <w:sz w:val="28"/>
          <w:szCs w:val="28"/>
        </w:rPr>
        <w:t>Балахта 201</w:t>
      </w:r>
      <w:r w:rsidR="009A00AC">
        <w:rPr>
          <w:sz w:val="28"/>
          <w:szCs w:val="28"/>
        </w:rPr>
        <w:t>6</w:t>
      </w:r>
      <w:r w:rsidRPr="0039321F">
        <w:br w:type="page"/>
      </w: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P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39321F">
        <w:rPr>
          <w:rFonts w:eastAsia="Calibri"/>
          <w:b/>
          <w:sz w:val="28"/>
          <w:szCs w:val="28"/>
          <w:lang w:eastAsia="ru-RU"/>
        </w:rPr>
        <w:t>СОДЕРЖАНИЕ</w:t>
      </w:r>
    </w:p>
    <w:p w:rsidR="0039321F" w:rsidRP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1.</w:t>
      </w:r>
      <w:r w:rsidRPr="0039321F">
        <w:rPr>
          <w:rFonts w:eastAsia="Calibri"/>
          <w:sz w:val="28"/>
          <w:szCs w:val="28"/>
          <w:lang w:eastAsia="ru-RU"/>
        </w:rPr>
        <w:tab/>
        <w:t>Пояснительная записка</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2.</w:t>
      </w:r>
      <w:r w:rsidRPr="0039321F">
        <w:rPr>
          <w:rFonts w:eastAsia="Calibri"/>
          <w:sz w:val="28"/>
          <w:szCs w:val="28"/>
          <w:lang w:eastAsia="ru-RU"/>
        </w:rPr>
        <w:tab/>
        <w:t>Тематический план</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3.</w:t>
      </w:r>
      <w:r w:rsidRPr="0039321F">
        <w:rPr>
          <w:rFonts w:eastAsia="Calibri"/>
          <w:sz w:val="28"/>
          <w:szCs w:val="28"/>
          <w:lang w:eastAsia="ru-RU"/>
        </w:rPr>
        <w:tab/>
        <w:t>Содержание дисциплины</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b/>
          <w:sz w:val="28"/>
          <w:szCs w:val="28"/>
          <w:lang w:eastAsia="ru-RU"/>
        </w:rPr>
      </w:pPr>
      <w:r w:rsidRPr="0039321F">
        <w:rPr>
          <w:rFonts w:eastAsia="Calibri"/>
          <w:b/>
          <w:sz w:val="28"/>
          <w:szCs w:val="28"/>
          <w:lang w:eastAsia="ru-RU"/>
        </w:rPr>
        <w:t>Введение</w:t>
      </w:r>
      <w:r w:rsidRPr="0039321F">
        <w:rPr>
          <w:rFonts w:eastAsia="Calibri"/>
          <w:b/>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Раздел 1. Механика</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Раздел 2.</w:t>
      </w:r>
      <w:r w:rsidR="009C35EC" w:rsidRPr="009C35EC">
        <w:t xml:space="preserve"> </w:t>
      </w:r>
      <w:r w:rsidR="009C35EC" w:rsidRPr="009C35EC">
        <w:rPr>
          <w:rFonts w:eastAsia="Calibri"/>
          <w:sz w:val="28"/>
          <w:szCs w:val="28"/>
          <w:lang w:eastAsia="ru-RU"/>
        </w:rPr>
        <w:t>Основы молекулярной физики и термодинамики</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Раздел 3.</w:t>
      </w:r>
      <w:r w:rsidR="009C35EC" w:rsidRPr="009C35EC">
        <w:t xml:space="preserve"> </w:t>
      </w:r>
      <w:r w:rsidR="009C35EC" w:rsidRPr="009C35EC">
        <w:rPr>
          <w:rFonts w:eastAsia="Calibri"/>
          <w:sz w:val="28"/>
          <w:szCs w:val="28"/>
          <w:lang w:eastAsia="ru-RU"/>
        </w:rPr>
        <w:t>Основы электродинамики</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Раздел 4. Колебания и волны</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 xml:space="preserve">Раздел 5. </w:t>
      </w:r>
      <w:r w:rsidR="009C35EC" w:rsidRPr="009C35EC">
        <w:rPr>
          <w:rFonts w:eastAsia="Calibri"/>
          <w:sz w:val="28"/>
          <w:szCs w:val="28"/>
          <w:lang w:eastAsia="ru-RU"/>
        </w:rPr>
        <w:t xml:space="preserve">Элементы квантовой физики           </w:t>
      </w:r>
    </w:p>
    <w:p w:rsidR="0039321F" w:rsidRPr="0039321F" w:rsidRDefault="0039321F" w:rsidP="009C35EC">
      <w:pPr>
        <w:widowControl w:val="0"/>
        <w:tabs>
          <w:tab w:val="left" w:pos="0"/>
        </w:tabs>
        <w:suppressAutoHyphens/>
        <w:autoSpaceDE w:val="0"/>
        <w:autoSpaceDN w:val="0"/>
        <w:adjustRightInd w:val="0"/>
        <w:ind w:left="-142"/>
        <w:contextualSpacing/>
        <w:rPr>
          <w:rFonts w:eastAsia="Calibri"/>
          <w:sz w:val="28"/>
          <w:szCs w:val="28"/>
          <w:lang w:eastAsia="ru-RU"/>
        </w:rPr>
      </w:pPr>
      <w:r w:rsidRPr="0039321F">
        <w:rPr>
          <w:rFonts w:eastAsia="Calibri"/>
          <w:sz w:val="28"/>
          <w:szCs w:val="28"/>
          <w:lang w:eastAsia="ru-RU"/>
        </w:rPr>
        <w:t>Раздел 6.</w:t>
      </w:r>
      <w:r w:rsidR="009C35EC" w:rsidRPr="009C35EC">
        <w:t xml:space="preserve"> </w:t>
      </w:r>
      <w:r w:rsidR="009C35EC" w:rsidRPr="009C35EC">
        <w:rPr>
          <w:rFonts w:eastAsia="Calibri"/>
          <w:sz w:val="28"/>
          <w:szCs w:val="28"/>
          <w:lang w:eastAsia="ru-RU"/>
        </w:rPr>
        <w:t xml:space="preserve">Вселенная и ее эволюция                   </w:t>
      </w:r>
      <w:r w:rsidR="009C35EC">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Pr>
          <w:rFonts w:eastAsia="Calibri"/>
          <w:sz w:val="28"/>
          <w:szCs w:val="28"/>
          <w:lang w:eastAsia="ru-RU"/>
        </w:rPr>
        <w:t xml:space="preserve">4. </w:t>
      </w:r>
      <w:r w:rsidRPr="0039321F">
        <w:rPr>
          <w:rFonts w:eastAsia="Calibri"/>
          <w:sz w:val="28"/>
          <w:szCs w:val="28"/>
          <w:lang w:eastAsia="ru-RU"/>
        </w:rPr>
        <w:t>Виды внеаудиторной самостоятельной работы</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Pr>
          <w:rFonts w:eastAsia="Calibri"/>
          <w:sz w:val="28"/>
          <w:szCs w:val="28"/>
          <w:lang w:eastAsia="ru-RU"/>
        </w:rPr>
        <w:t xml:space="preserve">5. </w:t>
      </w:r>
      <w:r w:rsidRPr="0039321F">
        <w:rPr>
          <w:rFonts w:eastAsia="Calibri"/>
          <w:sz w:val="28"/>
          <w:szCs w:val="28"/>
          <w:lang w:eastAsia="ru-RU"/>
        </w:rPr>
        <w:t>Требования к результатам обучения</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r>
        <w:rPr>
          <w:rFonts w:eastAsia="Calibri"/>
          <w:sz w:val="28"/>
          <w:szCs w:val="28"/>
          <w:lang w:eastAsia="ru-RU"/>
        </w:rPr>
        <w:t xml:space="preserve">6. </w:t>
      </w:r>
      <w:r w:rsidRPr="0039321F">
        <w:rPr>
          <w:rFonts w:eastAsia="Calibri"/>
          <w:sz w:val="28"/>
          <w:szCs w:val="28"/>
          <w:lang w:eastAsia="ru-RU"/>
        </w:rPr>
        <w:t>Рекомендуемая литература</w:t>
      </w:r>
      <w:r w:rsidRPr="0039321F">
        <w:rPr>
          <w:rFonts w:eastAsia="Calibri"/>
          <w:sz w:val="28"/>
          <w:szCs w:val="28"/>
          <w:lang w:eastAsia="ru-RU"/>
        </w:rPr>
        <w:tab/>
      </w:r>
    </w:p>
    <w:p w:rsidR="0039321F" w:rsidRPr="0039321F" w:rsidRDefault="0039321F" w:rsidP="0039321F">
      <w:pPr>
        <w:widowControl w:val="0"/>
        <w:tabs>
          <w:tab w:val="left" w:pos="0"/>
        </w:tabs>
        <w:suppressAutoHyphens/>
        <w:autoSpaceDE w:val="0"/>
        <w:autoSpaceDN w:val="0"/>
        <w:adjustRightInd w:val="0"/>
        <w:ind w:left="-142"/>
        <w:contextualSpacing/>
        <w:rPr>
          <w:rFonts w:eastAsia="Calibri"/>
          <w:sz w:val="28"/>
          <w:szCs w:val="28"/>
          <w:lang w:eastAsia="ru-RU"/>
        </w:rPr>
      </w:pPr>
    </w:p>
    <w:p w:rsidR="0039321F" w:rsidRDefault="0039321F" w:rsidP="0039321F">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39321F">
        <w:rPr>
          <w:rFonts w:eastAsia="Calibri"/>
          <w:b/>
          <w:sz w:val="28"/>
          <w:szCs w:val="28"/>
          <w:lang w:eastAsia="ru-RU"/>
        </w:rPr>
        <w:t> </w:t>
      </w: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2A595F" w:rsidRDefault="002A595F" w:rsidP="0039321F">
      <w:pPr>
        <w:jc w:val="center"/>
        <w:rPr>
          <w:b/>
          <w:sz w:val="28"/>
          <w:szCs w:val="28"/>
        </w:rPr>
      </w:pPr>
    </w:p>
    <w:p w:rsidR="0039321F" w:rsidRPr="0039321F" w:rsidRDefault="0039321F" w:rsidP="0039321F">
      <w:pPr>
        <w:jc w:val="center"/>
        <w:rPr>
          <w:b/>
          <w:sz w:val="28"/>
          <w:szCs w:val="28"/>
        </w:rPr>
      </w:pPr>
      <w:r w:rsidRPr="0039321F">
        <w:rPr>
          <w:b/>
          <w:sz w:val="28"/>
          <w:szCs w:val="28"/>
        </w:rPr>
        <w:lastRenderedPageBreak/>
        <w:t>1. ПОЯСНИТЕЛЬНАЯ ЗАПИСКА</w:t>
      </w:r>
    </w:p>
    <w:p w:rsidR="0039321F" w:rsidRPr="0039321F" w:rsidRDefault="0039321F" w:rsidP="0039321F">
      <w:pPr>
        <w:jc w:val="center"/>
        <w:rPr>
          <w:b/>
          <w:sz w:val="28"/>
          <w:szCs w:val="28"/>
        </w:rPr>
      </w:pPr>
    </w:p>
    <w:p w:rsidR="0039321F" w:rsidRPr="0039321F" w:rsidRDefault="0039321F" w:rsidP="0039321F">
      <w:pPr>
        <w:rPr>
          <w:b/>
          <w:sz w:val="28"/>
          <w:szCs w:val="28"/>
        </w:rPr>
      </w:pPr>
      <w:r w:rsidRPr="0039321F">
        <w:rPr>
          <w:b/>
          <w:sz w:val="28"/>
          <w:szCs w:val="28"/>
        </w:rPr>
        <w:t>К рабочей программе по дисциплине ОУД. 09 «ЕСТЕСТВОЗНАНИЕ (ФИЗИКА)»</w:t>
      </w:r>
    </w:p>
    <w:p w:rsidR="0039321F" w:rsidRDefault="0039321F" w:rsidP="0039321F">
      <w:pPr>
        <w:ind w:right="-185" w:firstLine="708"/>
        <w:contextualSpacing/>
        <w:jc w:val="both"/>
        <w:rPr>
          <w:sz w:val="28"/>
          <w:szCs w:val="28"/>
        </w:rPr>
      </w:pPr>
      <w:r w:rsidRPr="0039321F">
        <w:rPr>
          <w:sz w:val="28"/>
          <w:szCs w:val="28"/>
        </w:rPr>
        <w:t>Программа учебной дисциплины «физика» составлена на основе примерной образовательной программы СПО на базе основного общего образования с получением среднего общего образования (Протокол № 3 от 21 июля 2015 г.) и учебного плана КГБ ПОУ «</w:t>
      </w:r>
      <w:proofErr w:type="spellStart"/>
      <w:r w:rsidRPr="0039321F">
        <w:rPr>
          <w:sz w:val="28"/>
          <w:szCs w:val="28"/>
        </w:rPr>
        <w:t>Балахтинский</w:t>
      </w:r>
      <w:proofErr w:type="spellEnd"/>
      <w:r w:rsidRPr="0039321F">
        <w:rPr>
          <w:sz w:val="28"/>
          <w:szCs w:val="28"/>
        </w:rPr>
        <w:t xml:space="preserve"> аграрный тех</w:t>
      </w:r>
      <w:r w:rsidR="009A00AC">
        <w:rPr>
          <w:sz w:val="28"/>
          <w:szCs w:val="28"/>
        </w:rPr>
        <w:t>никум», утвержденного 31.08.2016</w:t>
      </w:r>
      <w:r w:rsidRPr="0039321F">
        <w:rPr>
          <w:sz w:val="28"/>
          <w:szCs w:val="28"/>
        </w:rPr>
        <w:t xml:space="preserve"> года на методической комиссии преподавателей протокол №</w:t>
      </w:r>
      <w:r w:rsidR="009A00AC">
        <w:rPr>
          <w:sz w:val="28"/>
          <w:szCs w:val="28"/>
        </w:rPr>
        <w:t>14 от 31.08.2016</w:t>
      </w:r>
      <w:r w:rsidRPr="0039321F">
        <w:rPr>
          <w:sz w:val="28"/>
          <w:szCs w:val="28"/>
        </w:rPr>
        <w:t>г.</w:t>
      </w:r>
    </w:p>
    <w:p w:rsidR="0039321F" w:rsidRPr="0039321F" w:rsidRDefault="0039321F" w:rsidP="0039321F">
      <w:pPr>
        <w:ind w:right="-185" w:firstLine="708"/>
        <w:contextualSpacing/>
        <w:jc w:val="both"/>
        <w:rPr>
          <w:sz w:val="28"/>
          <w:szCs w:val="28"/>
        </w:rPr>
      </w:pPr>
      <w:r>
        <w:rPr>
          <w:sz w:val="28"/>
          <w:szCs w:val="28"/>
        </w:rPr>
        <w:t xml:space="preserve">Программа </w:t>
      </w:r>
      <w:r w:rsidR="00A034DC">
        <w:rPr>
          <w:sz w:val="28"/>
          <w:szCs w:val="28"/>
        </w:rPr>
        <w:t xml:space="preserve">общеобразовательной учебной </w:t>
      </w:r>
      <w:r w:rsidRPr="0039321F">
        <w:rPr>
          <w:sz w:val="28"/>
          <w:szCs w:val="28"/>
        </w:rPr>
        <w:t>дис</w:t>
      </w:r>
      <w:r>
        <w:rPr>
          <w:sz w:val="28"/>
          <w:szCs w:val="28"/>
        </w:rPr>
        <w:t>циплины «Естествознание» предна</w:t>
      </w:r>
      <w:r w:rsidRPr="0039321F">
        <w:rPr>
          <w:sz w:val="28"/>
          <w:szCs w:val="28"/>
        </w:rPr>
        <w:t>значена  для  изучения  естествознания  в  професси</w:t>
      </w:r>
      <w:r>
        <w:rPr>
          <w:sz w:val="28"/>
          <w:szCs w:val="28"/>
        </w:rPr>
        <w:t>ональных  образовательных  орга</w:t>
      </w:r>
      <w:r w:rsidRPr="0039321F">
        <w:rPr>
          <w:sz w:val="28"/>
          <w:szCs w:val="28"/>
        </w:rPr>
        <w:t xml:space="preserve">низациях,  реализующих  образовательную  программу </w:t>
      </w:r>
      <w:r>
        <w:rPr>
          <w:sz w:val="28"/>
          <w:szCs w:val="28"/>
        </w:rPr>
        <w:t xml:space="preserve"> среднего  общего  образования </w:t>
      </w:r>
      <w:r w:rsidRPr="0039321F">
        <w:rPr>
          <w:sz w:val="28"/>
          <w:szCs w:val="28"/>
        </w:rPr>
        <w:t xml:space="preserve">в  пределах  освоения  основной  профессиональной  образовательной  программы  СПО </w:t>
      </w:r>
    </w:p>
    <w:p w:rsidR="0039321F" w:rsidRPr="0039321F" w:rsidRDefault="0039321F" w:rsidP="0039321F">
      <w:pPr>
        <w:ind w:right="-185"/>
        <w:contextualSpacing/>
        <w:jc w:val="both"/>
        <w:rPr>
          <w:sz w:val="28"/>
          <w:szCs w:val="28"/>
        </w:rPr>
      </w:pPr>
      <w:r w:rsidRPr="0039321F">
        <w:rPr>
          <w:sz w:val="28"/>
          <w:szCs w:val="28"/>
        </w:rPr>
        <w:t>(ОПОП  СПО)  на  базе  основного  общего  образования</w:t>
      </w:r>
      <w:r>
        <w:rPr>
          <w:sz w:val="28"/>
          <w:szCs w:val="28"/>
        </w:rPr>
        <w:t>,  при  подготовке  квалифициро</w:t>
      </w:r>
      <w:r w:rsidRPr="0039321F">
        <w:rPr>
          <w:sz w:val="28"/>
          <w:szCs w:val="28"/>
        </w:rPr>
        <w:t>ванных рабочих, служащих, специалистов среднего звена.</w:t>
      </w:r>
    </w:p>
    <w:p w:rsidR="0039321F" w:rsidRPr="0039321F" w:rsidRDefault="0039321F" w:rsidP="00A034DC">
      <w:pPr>
        <w:ind w:right="-185" w:firstLine="708"/>
        <w:contextualSpacing/>
        <w:jc w:val="both"/>
        <w:rPr>
          <w:sz w:val="28"/>
          <w:szCs w:val="28"/>
        </w:rPr>
      </w:pPr>
      <w:proofErr w:type="gramStart"/>
      <w:r w:rsidRPr="0039321F">
        <w:rPr>
          <w:sz w:val="28"/>
          <w:szCs w:val="28"/>
        </w:rPr>
        <w:t>Программа разработана на основе требований ФГО</w:t>
      </w:r>
      <w:r w:rsidR="00A034DC">
        <w:rPr>
          <w:sz w:val="28"/>
          <w:szCs w:val="28"/>
        </w:rPr>
        <w:t xml:space="preserve">С среднего общего образования, </w:t>
      </w:r>
      <w:r w:rsidRPr="0039321F">
        <w:rPr>
          <w:sz w:val="28"/>
          <w:szCs w:val="28"/>
        </w:rPr>
        <w:t>предъявляемых к структуре, содержанию и резуль</w:t>
      </w:r>
      <w:r w:rsidR="00A034DC">
        <w:rPr>
          <w:sz w:val="28"/>
          <w:szCs w:val="28"/>
        </w:rPr>
        <w:t>татам освоения учебной дисципли</w:t>
      </w:r>
      <w:r w:rsidRPr="0039321F">
        <w:rPr>
          <w:sz w:val="28"/>
          <w:szCs w:val="28"/>
        </w:rPr>
        <w:t xml:space="preserve">ны «Естествознание»,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w:t>
      </w:r>
      <w:r w:rsidR="00A034DC">
        <w:rPr>
          <w:sz w:val="28"/>
          <w:szCs w:val="28"/>
        </w:rPr>
        <w:t xml:space="preserve">общего образования с учетом требований </w:t>
      </w:r>
      <w:r w:rsidRPr="0039321F">
        <w:rPr>
          <w:sz w:val="28"/>
          <w:szCs w:val="28"/>
        </w:rPr>
        <w:t xml:space="preserve">федеральных  государственных  образовательных  стандартов  и  получаемой </w:t>
      </w:r>
      <w:r w:rsidR="00A034DC">
        <w:rPr>
          <w:sz w:val="28"/>
          <w:szCs w:val="28"/>
        </w:rPr>
        <w:t xml:space="preserve"> </w:t>
      </w:r>
      <w:r w:rsidRPr="0039321F">
        <w:rPr>
          <w:sz w:val="28"/>
          <w:szCs w:val="28"/>
        </w:rPr>
        <w:t>профессии  или  специальности  среднего  профессионального  образования  (письмо Департамента государственной</w:t>
      </w:r>
      <w:proofErr w:type="gramEnd"/>
      <w:r w:rsidRPr="0039321F">
        <w:rPr>
          <w:sz w:val="28"/>
          <w:szCs w:val="28"/>
        </w:rPr>
        <w:t xml:space="preserve"> политики в сфере подготовки рабочих кадров и ДПО </w:t>
      </w:r>
      <w:proofErr w:type="spellStart"/>
      <w:r w:rsidRPr="0039321F">
        <w:rPr>
          <w:sz w:val="28"/>
          <w:szCs w:val="28"/>
        </w:rPr>
        <w:t>Минобрнауки</w:t>
      </w:r>
      <w:proofErr w:type="spellEnd"/>
      <w:r w:rsidRPr="0039321F">
        <w:rPr>
          <w:sz w:val="28"/>
          <w:szCs w:val="28"/>
        </w:rPr>
        <w:t xml:space="preserve"> России от 17.03.2015 № 06-259).</w:t>
      </w:r>
    </w:p>
    <w:p w:rsidR="0039321F" w:rsidRPr="0039321F" w:rsidRDefault="0039321F" w:rsidP="00A034DC">
      <w:pPr>
        <w:ind w:right="-185" w:firstLine="708"/>
        <w:contextualSpacing/>
        <w:jc w:val="both"/>
        <w:rPr>
          <w:sz w:val="28"/>
          <w:szCs w:val="28"/>
        </w:rPr>
      </w:pPr>
      <w:r w:rsidRPr="0039321F">
        <w:rPr>
          <w:sz w:val="28"/>
          <w:szCs w:val="28"/>
        </w:rPr>
        <w:t>Содержание программы «Естествознание» напр</w:t>
      </w:r>
      <w:r w:rsidR="00A034DC">
        <w:rPr>
          <w:sz w:val="28"/>
          <w:szCs w:val="28"/>
        </w:rPr>
        <w:t xml:space="preserve">авлено на достижение следующих </w:t>
      </w:r>
      <w:r w:rsidRPr="0039321F">
        <w:rPr>
          <w:sz w:val="28"/>
          <w:szCs w:val="28"/>
        </w:rPr>
        <w:t>целей:</w:t>
      </w:r>
    </w:p>
    <w:p w:rsidR="0039321F" w:rsidRPr="00A034DC" w:rsidRDefault="0039321F" w:rsidP="00A034DC">
      <w:pPr>
        <w:pStyle w:val="a3"/>
        <w:numPr>
          <w:ilvl w:val="0"/>
          <w:numId w:val="1"/>
        </w:numPr>
        <w:ind w:right="-185"/>
        <w:jc w:val="both"/>
        <w:rPr>
          <w:sz w:val="28"/>
          <w:szCs w:val="28"/>
        </w:rPr>
      </w:pPr>
      <w:r w:rsidRPr="00A034DC">
        <w:rPr>
          <w:sz w:val="28"/>
          <w:szCs w:val="28"/>
        </w:rPr>
        <w:t xml:space="preserve">освоение  знаний  о  современной  </w:t>
      </w:r>
      <w:proofErr w:type="gramStart"/>
      <w:r w:rsidRPr="00A034DC">
        <w:rPr>
          <w:sz w:val="28"/>
          <w:szCs w:val="28"/>
        </w:rPr>
        <w:t>естественно-научной</w:t>
      </w:r>
      <w:proofErr w:type="gramEnd"/>
      <w:r w:rsidR="00A034DC" w:rsidRPr="00A034DC">
        <w:rPr>
          <w:sz w:val="28"/>
          <w:szCs w:val="28"/>
        </w:rPr>
        <w:t xml:space="preserve">  картине  мира  и  методах </w:t>
      </w:r>
      <w:r w:rsidRPr="00A034DC">
        <w:rPr>
          <w:sz w:val="28"/>
          <w:szCs w:val="28"/>
        </w:rPr>
        <w:t>естественных  наук;  знакомство  с  наиболее  важными  идеями  и  достижениями естеств</w:t>
      </w:r>
      <w:r w:rsidR="00A034DC" w:rsidRPr="00A034DC">
        <w:rPr>
          <w:sz w:val="28"/>
          <w:szCs w:val="28"/>
        </w:rPr>
        <w:t xml:space="preserve">ознания, оказавшими определяющее влияние </w:t>
      </w:r>
      <w:r w:rsidRPr="00A034DC">
        <w:rPr>
          <w:sz w:val="28"/>
          <w:szCs w:val="28"/>
        </w:rPr>
        <w:t>на  развитие  техники  и технологий;</w:t>
      </w:r>
    </w:p>
    <w:p w:rsidR="0039321F" w:rsidRPr="00A034DC" w:rsidRDefault="0039321F" w:rsidP="00A034DC">
      <w:pPr>
        <w:pStyle w:val="a3"/>
        <w:numPr>
          <w:ilvl w:val="0"/>
          <w:numId w:val="1"/>
        </w:numPr>
        <w:ind w:right="-185"/>
        <w:jc w:val="both"/>
        <w:rPr>
          <w:sz w:val="28"/>
          <w:szCs w:val="28"/>
        </w:rPr>
      </w:pPr>
      <w:r w:rsidRPr="00A034DC">
        <w:rPr>
          <w:sz w:val="28"/>
          <w:szCs w:val="28"/>
        </w:rPr>
        <w:t>овладение  умениями  применять  полученные  знания</w:t>
      </w:r>
      <w:r w:rsidR="00A034DC" w:rsidRPr="00A034DC">
        <w:rPr>
          <w:sz w:val="28"/>
          <w:szCs w:val="28"/>
        </w:rPr>
        <w:t xml:space="preserve">  для  объяснения  явлений </w:t>
      </w:r>
      <w:r w:rsidRPr="00A034DC">
        <w:rPr>
          <w:sz w:val="28"/>
          <w:szCs w:val="28"/>
        </w:rPr>
        <w:t xml:space="preserve">окружающего  мира,  восприятия  информации  </w:t>
      </w:r>
      <w:proofErr w:type="gramStart"/>
      <w:r w:rsidR="00A034DC" w:rsidRPr="00A034DC">
        <w:rPr>
          <w:sz w:val="28"/>
          <w:szCs w:val="28"/>
        </w:rPr>
        <w:t>естественно-научного</w:t>
      </w:r>
      <w:proofErr w:type="gramEnd"/>
      <w:r w:rsidR="00A034DC" w:rsidRPr="00A034DC">
        <w:rPr>
          <w:sz w:val="28"/>
          <w:szCs w:val="28"/>
        </w:rPr>
        <w:t xml:space="preserve">  и  профес</w:t>
      </w:r>
      <w:r w:rsidRPr="00A034DC">
        <w:rPr>
          <w:sz w:val="28"/>
          <w:szCs w:val="28"/>
        </w:rPr>
        <w:t>сионально  значимого  содержания;  развитие</w:t>
      </w:r>
      <w:r w:rsidR="00A034DC" w:rsidRPr="00A034DC">
        <w:rPr>
          <w:sz w:val="28"/>
          <w:szCs w:val="28"/>
        </w:rPr>
        <w:t xml:space="preserve">  интеллектуальных,  творческих </w:t>
      </w:r>
      <w:r w:rsidRPr="00A034DC">
        <w:rPr>
          <w:sz w:val="28"/>
          <w:szCs w:val="28"/>
        </w:rPr>
        <w:t>способностей и критического мышления в х</w:t>
      </w:r>
      <w:r w:rsidR="00A034DC" w:rsidRPr="00A034DC">
        <w:rPr>
          <w:sz w:val="28"/>
          <w:szCs w:val="28"/>
        </w:rPr>
        <w:t>оде проведения простейших иссле</w:t>
      </w:r>
      <w:r w:rsidRPr="00A034DC">
        <w:rPr>
          <w:sz w:val="28"/>
          <w:szCs w:val="28"/>
        </w:rPr>
        <w:t>дований,  анализа  явлений,  восприятия  и  интерпретации  естественно-научной информации;</w:t>
      </w:r>
    </w:p>
    <w:p w:rsidR="0039321F" w:rsidRPr="00A034DC" w:rsidRDefault="00A034DC" w:rsidP="00A034DC">
      <w:pPr>
        <w:pStyle w:val="a3"/>
        <w:numPr>
          <w:ilvl w:val="0"/>
          <w:numId w:val="1"/>
        </w:numPr>
        <w:ind w:right="-185"/>
        <w:jc w:val="both"/>
        <w:rPr>
          <w:sz w:val="28"/>
          <w:szCs w:val="28"/>
        </w:rPr>
      </w:pPr>
      <w:r w:rsidRPr="00A034DC">
        <w:rPr>
          <w:sz w:val="28"/>
          <w:szCs w:val="28"/>
        </w:rPr>
        <w:t xml:space="preserve">воспитание  </w:t>
      </w:r>
      <w:r w:rsidR="0039321F" w:rsidRPr="00A034DC">
        <w:rPr>
          <w:sz w:val="28"/>
          <w:szCs w:val="28"/>
        </w:rPr>
        <w:t>убежденности  в  возможности  поз</w:t>
      </w:r>
      <w:r w:rsidRPr="00A034DC">
        <w:rPr>
          <w:sz w:val="28"/>
          <w:szCs w:val="28"/>
        </w:rPr>
        <w:t xml:space="preserve">нания  законной  природы и использования достижений естественных наук для </w:t>
      </w:r>
      <w:r w:rsidR="0039321F" w:rsidRPr="00A034DC">
        <w:rPr>
          <w:sz w:val="28"/>
          <w:szCs w:val="28"/>
        </w:rPr>
        <w:t>развития  цивилизации  и  повышения качества жизни;</w:t>
      </w:r>
    </w:p>
    <w:p w:rsidR="0039321F" w:rsidRPr="00A034DC" w:rsidRDefault="0039321F" w:rsidP="00A034DC">
      <w:pPr>
        <w:pStyle w:val="a3"/>
        <w:numPr>
          <w:ilvl w:val="0"/>
          <w:numId w:val="1"/>
        </w:numPr>
        <w:ind w:right="-185"/>
        <w:jc w:val="both"/>
        <w:rPr>
          <w:sz w:val="28"/>
          <w:szCs w:val="28"/>
        </w:rPr>
      </w:pPr>
      <w:r w:rsidRPr="00A034DC">
        <w:rPr>
          <w:sz w:val="28"/>
          <w:szCs w:val="28"/>
        </w:rPr>
        <w:t xml:space="preserve">применение  </w:t>
      </w:r>
      <w:proofErr w:type="gramStart"/>
      <w:r w:rsidRPr="00A034DC">
        <w:rPr>
          <w:sz w:val="28"/>
          <w:szCs w:val="28"/>
        </w:rPr>
        <w:t>естественно-научных</w:t>
      </w:r>
      <w:proofErr w:type="gramEnd"/>
      <w:r w:rsidRPr="00A034DC">
        <w:rPr>
          <w:sz w:val="28"/>
          <w:szCs w:val="28"/>
        </w:rPr>
        <w:t xml:space="preserve">  знаний  в  профес</w:t>
      </w:r>
      <w:r w:rsidR="00A034DC" w:rsidRPr="00A034DC">
        <w:rPr>
          <w:sz w:val="28"/>
          <w:szCs w:val="28"/>
        </w:rPr>
        <w:t xml:space="preserve">сиональной  деятельности и повседневной жизни </w:t>
      </w:r>
      <w:r w:rsidRPr="00A034DC">
        <w:rPr>
          <w:sz w:val="28"/>
          <w:szCs w:val="28"/>
        </w:rPr>
        <w:t xml:space="preserve">для обеспечения безопасности </w:t>
      </w:r>
      <w:r w:rsidR="00A034DC" w:rsidRPr="00A034DC">
        <w:rPr>
          <w:sz w:val="28"/>
          <w:szCs w:val="28"/>
        </w:rPr>
        <w:lastRenderedPageBreak/>
        <w:t>жизнедеятельности; грамот</w:t>
      </w:r>
      <w:r w:rsidRPr="00A034DC">
        <w:rPr>
          <w:sz w:val="28"/>
          <w:szCs w:val="28"/>
        </w:rPr>
        <w:t>ного  использования  современных  технологий;  охраны  здоровья,  окружающей среды.</w:t>
      </w:r>
    </w:p>
    <w:p w:rsidR="0039321F" w:rsidRPr="0039321F" w:rsidRDefault="0039321F" w:rsidP="00A034DC">
      <w:pPr>
        <w:ind w:right="-185" w:firstLine="360"/>
        <w:contextualSpacing/>
        <w:jc w:val="both"/>
        <w:rPr>
          <w:sz w:val="28"/>
          <w:szCs w:val="28"/>
        </w:rPr>
      </w:pPr>
      <w:r w:rsidRPr="0039321F">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sidR="00A034DC">
        <w:rPr>
          <w:sz w:val="28"/>
          <w:szCs w:val="28"/>
        </w:rPr>
        <w:t xml:space="preserve">образования; программы подготовки квалифицированных </w:t>
      </w:r>
      <w:r w:rsidRPr="0039321F">
        <w:rPr>
          <w:sz w:val="28"/>
          <w:szCs w:val="28"/>
        </w:rPr>
        <w:t>рабочих,  служащих;  программы  подготовки  специалистов среднего звена (ППКРС).</w:t>
      </w:r>
    </w:p>
    <w:p w:rsidR="0039321F" w:rsidRPr="0039321F" w:rsidRDefault="0039321F" w:rsidP="00A034DC">
      <w:pPr>
        <w:ind w:right="-185" w:firstLine="360"/>
        <w:contextualSpacing/>
        <w:jc w:val="both"/>
        <w:rPr>
          <w:sz w:val="28"/>
          <w:szCs w:val="28"/>
        </w:rPr>
      </w:pPr>
      <w:proofErr w:type="gramStart"/>
      <w:r w:rsidRPr="0039321F">
        <w:rPr>
          <w:sz w:val="28"/>
          <w:szCs w:val="28"/>
        </w:rPr>
        <w:t>Программа учебной дисциплины «Естествознание</w:t>
      </w:r>
      <w:r w:rsidR="00A034DC">
        <w:rPr>
          <w:sz w:val="28"/>
          <w:szCs w:val="28"/>
        </w:rPr>
        <w:t>» является основой для разработ</w:t>
      </w:r>
      <w:r w:rsidRPr="0039321F">
        <w:rPr>
          <w:sz w:val="28"/>
          <w:szCs w:val="28"/>
        </w:rPr>
        <w:t>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w:t>
      </w:r>
      <w:r w:rsidR="00A034DC">
        <w:rPr>
          <w:sz w:val="28"/>
          <w:szCs w:val="28"/>
        </w:rPr>
        <w:t xml:space="preserve"> квалифицированных рабочих, слу</w:t>
      </w:r>
      <w:r w:rsidRPr="0039321F">
        <w:rPr>
          <w:sz w:val="28"/>
          <w:szCs w:val="28"/>
        </w:rPr>
        <w:t>жащих, специалистов среднего звена</w:t>
      </w:r>
      <w:proofErr w:type="gramEnd"/>
      <w:r w:rsidRPr="0039321F">
        <w:rPr>
          <w:sz w:val="28"/>
          <w:szCs w:val="28"/>
        </w:rPr>
        <w:t>, осваиваемой профессии или специальности.</w:t>
      </w:r>
    </w:p>
    <w:p w:rsidR="0039321F" w:rsidRDefault="00A034DC" w:rsidP="00A034DC">
      <w:pPr>
        <w:ind w:right="-185" w:firstLine="360"/>
        <w:contextualSpacing/>
        <w:jc w:val="both"/>
        <w:rPr>
          <w:sz w:val="28"/>
          <w:szCs w:val="28"/>
        </w:rPr>
      </w:pPr>
      <w:r>
        <w:rPr>
          <w:sz w:val="28"/>
          <w:szCs w:val="28"/>
        </w:rPr>
        <w:t xml:space="preserve">Программа </w:t>
      </w:r>
      <w:r w:rsidR="0039321F" w:rsidRPr="0039321F">
        <w:rPr>
          <w:sz w:val="28"/>
          <w:szCs w:val="28"/>
        </w:rPr>
        <w:t>может использоваться другими проф</w:t>
      </w:r>
      <w:r>
        <w:rPr>
          <w:sz w:val="28"/>
          <w:szCs w:val="28"/>
        </w:rPr>
        <w:t xml:space="preserve">ессиональными образовательными </w:t>
      </w:r>
      <w:r w:rsidR="0039321F" w:rsidRPr="0039321F">
        <w:rPr>
          <w:sz w:val="28"/>
          <w:szCs w:val="28"/>
        </w:rPr>
        <w:t>организациями, реализующими образовательную программу среднего общ</w:t>
      </w:r>
      <w:r>
        <w:rPr>
          <w:sz w:val="28"/>
          <w:szCs w:val="28"/>
        </w:rPr>
        <w:t>его образо</w:t>
      </w:r>
      <w:r w:rsidR="0039321F" w:rsidRPr="0039321F">
        <w:rPr>
          <w:sz w:val="28"/>
          <w:szCs w:val="28"/>
        </w:rPr>
        <w:t>вания в пределах освоения основной профессиональной образовательной программы СПО на базе основного общего образования (ППКРС).</w:t>
      </w:r>
    </w:p>
    <w:p w:rsidR="002A595F" w:rsidRDefault="002A595F" w:rsidP="00A034DC">
      <w:pPr>
        <w:ind w:right="-185" w:firstLine="360"/>
        <w:contextualSpacing/>
        <w:jc w:val="both"/>
        <w:rPr>
          <w:sz w:val="28"/>
          <w:szCs w:val="28"/>
        </w:rPr>
      </w:pPr>
      <w:r w:rsidRPr="00E54D4E">
        <w:rPr>
          <w:color w:val="000000"/>
          <w:sz w:val="28"/>
          <w:szCs w:val="28"/>
        </w:rPr>
        <w:t xml:space="preserve">Содержание рабочей программы рассчитано на </w:t>
      </w:r>
      <w:r w:rsidR="00870591">
        <w:rPr>
          <w:color w:val="000000"/>
          <w:sz w:val="28"/>
          <w:szCs w:val="28"/>
        </w:rPr>
        <w:t xml:space="preserve">123 часа: на первом курсе </w:t>
      </w:r>
      <w:r>
        <w:rPr>
          <w:color w:val="000000"/>
          <w:sz w:val="28"/>
          <w:szCs w:val="28"/>
        </w:rPr>
        <w:t xml:space="preserve">82 часа – в первом семестре. </w:t>
      </w:r>
      <w:r w:rsidRPr="00E54D4E">
        <w:rPr>
          <w:color w:val="000000"/>
          <w:sz w:val="28"/>
          <w:szCs w:val="28"/>
        </w:rPr>
        <w:t>Изучение дисциплины завершается пр</w:t>
      </w:r>
      <w:r>
        <w:rPr>
          <w:color w:val="000000"/>
          <w:sz w:val="28"/>
          <w:szCs w:val="28"/>
        </w:rPr>
        <w:t>омежуточной аттестацией в форме дифференцированного зачета.</w:t>
      </w:r>
    </w:p>
    <w:p w:rsidR="0039321F" w:rsidRPr="0039321F" w:rsidRDefault="0039321F" w:rsidP="0039321F">
      <w:pPr>
        <w:ind w:right="-185" w:firstLine="708"/>
        <w:contextualSpacing/>
        <w:jc w:val="both"/>
        <w:rPr>
          <w:rFonts w:ascii="Calibri" w:hAnsi="Calibri" w:cs="hoolBookCSanPin-Regular"/>
          <w:color w:val="000000"/>
          <w:sz w:val="21"/>
          <w:lang w:eastAsia="ru-RU"/>
        </w:rPr>
      </w:pPr>
    </w:p>
    <w:p w:rsidR="0039321F" w:rsidRDefault="0039321F" w:rsidP="0039321F">
      <w:pPr>
        <w:widowControl w:val="0"/>
        <w:tabs>
          <w:tab w:val="left" w:pos="0"/>
        </w:tabs>
        <w:suppressAutoHyphens/>
        <w:autoSpaceDE w:val="0"/>
        <w:autoSpaceDN w:val="0"/>
        <w:adjustRightInd w:val="0"/>
        <w:ind w:left="-142"/>
        <w:contextualSpacing/>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39321F" w:rsidRDefault="0039321F"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sectPr w:rsidR="0039321F" w:rsidSect="0039321F">
          <w:pgSz w:w="11906" w:h="16838"/>
          <w:pgMar w:top="1134" w:right="1701" w:bottom="1134" w:left="851" w:header="709" w:footer="709" w:gutter="0"/>
          <w:cols w:space="708"/>
          <w:docGrid w:linePitch="360"/>
        </w:sect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A034DC">
        <w:rPr>
          <w:rFonts w:eastAsia="Calibri"/>
          <w:b/>
          <w:sz w:val="28"/>
          <w:szCs w:val="28"/>
          <w:lang w:eastAsia="ru-RU"/>
        </w:rPr>
        <w:lastRenderedPageBreak/>
        <w:t>2.ТЕМАТИЧЕСКИЙ ПЛАН</w:t>
      </w:r>
      <w:r w:rsidR="00870591">
        <w:rPr>
          <w:rFonts w:eastAsia="Calibri"/>
          <w:b/>
          <w:sz w:val="28"/>
          <w:szCs w:val="28"/>
          <w:lang w:eastAsia="ru-RU"/>
        </w:rPr>
        <w:t xml:space="preserve"> </w:t>
      </w:r>
    </w:p>
    <w:p w:rsidR="00870591" w:rsidRDefault="00870591"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72"/>
        <w:gridCol w:w="2127"/>
        <w:gridCol w:w="1842"/>
        <w:gridCol w:w="1134"/>
        <w:gridCol w:w="709"/>
        <w:gridCol w:w="709"/>
      </w:tblGrid>
      <w:tr w:rsidR="00A034DC" w:rsidRPr="00A034DC" w:rsidTr="009A64FB">
        <w:tc>
          <w:tcPr>
            <w:tcW w:w="9072" w:type="dxa"/>
            <w:vMerge w:val="restart"/>
          </w:tcPr>
          <w:p w:rsidR="00A034DC" w:rsidRPr="00A034DC" w:rsidRDefault="00A034DC" w:rsidP="00A034DC">
            <w:pPr>
              <w:jc w:val="center"/>
              <w:rPr>
                <w:b/>
                <w:color w:val="000000"/>
                <w:sz w:val="28"/>
                <w:szCs w:val="28"/>
              </w:rPr>
            </w:pPr>
            <w:r w:rsidRPr="00A034DC">
              <w:rPr>
                <w:b/>
                <w:color w:val="000000"/>
                <w:sz w:val="28"/>
                <w:szCs w:val="28"/>
              </w:rPr>
              <w:t xml:space="preserve">Наименование разделов и тем </w:t>
            </w:r>
          </w:p>
        </w:tc>
        <w:tc>
          <w:tcPr>
            <w:tcW w:w="2127" w:type="dxa"/>
            <w:vMerge w:val="restart"/>
          </w:tcPr>
          <w:p w:rsidR="00A034DC" w:rsidRPr="00A034DC" w:rsidRDefault="00A034DC" w:rsidP="00A034DC">
            <w:pPr>
              <w:jc w:val="center"/>
              <w:rPr>
                <w:b/>
                <w:color w:val="000000"/>
                <w:sz w:val="28"/>
                <w:szCs w:val="28"/>
              </w:rPr>
            </w:pPr>
            <w:proofErr w:type="spellStart"/>
            <w:r w:rsidRPr="00A034DC">
              <w:rPr>
                <w:b/>
                <w:color w:val="000000"/>
                <w:sz w:val="28"/>
                <w:szCs w:val="28"/>
              </w:rPr>
              <w:t>Макс</w:t>
            </w:r>
            <w:proofErr w:type="gramStart"/>
            <w:r w:rsidRPr="00A034DC">
              <w:rPr>
                <w:b/>
                <w:color w:val="000000"/>
                <w:sz w:val="28"/>
                <w:szCs w:val="28"/>
              </w:rPr>
              <w:t>.н</w:t>
            </w:r>
            <w:proofErr w:type="gramEnd"/>
            <w:r w:rsidRPr="00A034DC">
              <w:rPr>
                <w:b/>
                <w:color w:val="000000"/>
                <w:sz w:val="28"/>
                <w:szCs w:val="28"/>
              </w:rPr>
              <w:t>агрузка</w:t>
            </w:r>
            <w:proofErr w:type="spellEnd"/>
          </w:p>
          <w:p w:rsidR="00A034DC" w:rsidRPr="00A034DC" w:rsidRDefault="00A034DC" w:rsidP="00A034DC">
            <w:pPr>
              <w:jc w:val="center"/>
              <w:rPr>
                <w:b/>
                <w:color w:val="000000"/>
                <w:sz w:val="28"/>
                <w:szCs w:val="28"/>
              </w:rPr>
            </w:pPr>
            <w:proofErr w:type="gramStart"/>
            <w:r w:rsidRPr="00A034DC">
              <w:rPr>
                <w:b/>
                <w:color w:val="000000"/>
                <w:sz w:val="28"/>
                <w:szCs w:val="28"/>
              </w:rPr>
              <w:t>обучающегося</w:t>
            </w:r>
            <w:proofErr w:type="gramEnd"/>
            <w:r w:rsidRPr="00A034DC">
              <w:rPr>
                <w:b/>
                <w:color w:val="000000"/>
                <w:sz w:val="28"/>
                <w:szCs w:val="28"/>
              </w:rPr>
              <w:t>, час</w:t>
            </w:r>
          </w:p>
        </w:tc>
        <w:tc>
          <w:tcPr>
            <w:tcW w:w="1842" w:type="dxa"/>
            <w:vMerge w:val="restart"/>
          </w:tcPr>
          <w:p w:rsidR="00A034DC" w:rsidRPr="00A034DC" w:rsidRDefault="00A034DC" w:rsidP="00A034DC">
            <w:pPr>
              <w:jc w:val="center"/>
              <w:rPr>
                <w:b/>
                <w:color w:val="000000"/>
                <w:sz w:val="28"/>
                <w:szCs w:val="28"/>
              </w:rPr>
            </w:pPr>
            <w:r w:rsidRPr="00A034DC">
              <w:rPr>
                <w:b/>
                <w:color w:val="000000"/>
                <w:sz w:val="28"/>
                <w:szCs w:val="28"/>
              </w:rPr>
              <w:t xml:space="preserve">Внеаудиторная работа </w:t>
            </w:r>
            <w:proofErr w:type="gramStart"/>
            <w:r w:rsidRPr="00A034DC">
              <w:rPr>
                <w:b/>
                <w:color w:val="000000"/>
                <w:sz w:val="28"/>
                <w:szCs w:val="28"/>
              </w:rPr>
              <w:t>обучающегося</w:t>
            </w:r>
            <w:proofErr w:type="gramEnd"/>
            <w:r w:rsidRPr="00A034DC">
              <w:rPr>
                <w:b/>
                <w:color w:val="000000"/>
                <w:sz w:val="28"/>
                <w:szCs w:val="28"/>
              </w:rPr>
              <w:t>, час</w:t>
            </w:r>
          </w:p>
        </w:tc>
        <w:tc>
          <w:tcPr>
            <w:tcW w:w="2552" w:type="dxa"/>
            <w:gridSpan w:val="3"/>
          </w:tcPr>
          <w:p w:rsidR="00A034DC" w:rsidRPr="00A034DC" w:rsidRDefault="00A034DC" w:rsidP="00A034DC">
            <w:pPr>
              <w:jc w:val="center"/>
              <w:rPr>
                <w:b/>
                <w:color w:val="000000"/>
                <w:sz w:val="28"/>
                <w:szCs w:val="28"/>
              </w:rPr>
            </w:pPr>
            <w:r w:rsidRPr="00A034DC">
              <w:rPr>
                <w:b/>
                <w:color w:val="000000"/>
                <w:sz w:val="28"/>
                <w:szCs w:val="28"/>
              </w:rPr>
              <w:t xml:space="preserve">Количество аудиторных часов </w:t>
            </w:r>
          </w:p>
        </w:tc>
      </w:tr>
      <w:tr w:rsidR="00A034DC" w:rsidRPr="00A034DC" w:rsidTr="009A64FB">
        <w:tc>
          <w:tcPr>
            <w:tcW w:w="9072" w:type="dxa"/>
            <w:vMerge/>
          </w:tcPr>
          <w:p w:rsidR="00A034DC" w:rsidRPr="00A034DC" w:rsidRDefault="00A034DC" w:rsidP="00A034DC">
            <w:pPr>
              <w:jc w:val="center"/>
              <w:rPr>
                <w:b/>
                <w:color w:val="000000"/>
                <w:sz w:val="28"/>
                <w:szCs w:val="28"/>
              </w:rPr>
            </w:pPr>
          </w:p>
        </w:tc>
        <w:tc>
          <w:tcPr>
            <w:tcW w:w="2127" w:type="dxa"/>
            <w:vMerge/>
          </w:tcPr>
          <w:p w:rsidR="00A034DC" w:rsidRPr="00A034DC" w:rsidRDefault="00A034DC" w:rsidP="00A034DC">
            <w:pPr>
              <w:jc w:val="center"/>
              <w:rPr>
                <w:b/>
                <w:color w:val="000000"/>
                <w:sz w:val="28"/>
                <w:szCs w:val="28"/>
              </w:rPr>
            </w:pPr>
          </w:p>
        </w:tc>
        <w:tc>
          <w:tcPr>
            <w:tcW w:w="1842" w:type="dxa"/>
            <w:vMerge/>
          </w:tcPr>
          <w:p w:rsidR="00A034DC" w:rsidRPr="00A034DC" w:rsidRDefault="00A034DC" w:rsidP="00A034DC">
            <w:pPr>
              <w:jc w:val="center"/>
              <w:rPr>
                <w:b/>
                <w:color w:val="000000"/>
                <w:sz w:val="28"/>
                <w:szCs w:val="28"/>
              </w:rPr>
            </w:pPr>
          </w:p>
        </w:tc>
        <w:tc>
          <w:tcPr>
            <w:tcW w:w="1134" w:type="dxa"/>
            <w:vMerge w:val="restart"/>
          </w:tcPr>
          <w:p w:rsidR="00A034DC" w:rsidRPr="00A034DC" w:rsidRDefault="00A034DC" w:rsidP="00A034DC">
            <w:pPr>
              <w:jc w:val="center"/>
              <w:rPr>
                <w:b/>
                <w:color w:val="000000"/>
                <w:sz w:val="28"/>
                <w:szCs w:val="28"/>
              </w:rPr>
            </w:pPr>
            <w:r w:rsidRPr="00A034DC">
              <w:rPr>
                <w:b/>
                <w:color w:val="000000"/>
                <w:sz w:val="28"/>
                <w:szCs w:val="28"/>
              </w:rPr>
              <w:t>Всего</w:t>
            </w:r>
          </w:p>
        </w:tc>
        <w:tc>
          <w:tcPr>
            <w:tcW w:w="1418" w:type="dxa"/>
            <w:gridSpan w:val="2"/>
          </w:tcPr>
          <w:p w:rsidR="00A034DC" w:rsidRPr="00A034DC" w:rsidRDefault="00A034DC" w:rsidP="00A034DC">
            <w:pPr>
              <w:jc w:val="center"/>
              <w:rPr>
                <w:b/>
                <w:color w:val="000000"/>
                <w:sz w:val="28"/>
                <w:szCs w:val="28"/>
              </w:rPr>
            </w:pPr>
            <w:r w:rsidRPr="00A034DC">
              <w:rPr>
                <w:b/>
                <w:color w:val="000000"/>
                <w:sz w:val="28"/>
                <w:szCs w:val="28"/>
              </w:rPr>
              <w:t xml:space="preserve">в </w:t>
            </w:r>
            <w:proofErr w:type="spellStart"/>
            <w:r w:rsidRPr="00A034DC">
              <w:rPr>
                <w:b/>
                <w:color w:val="000000"/>
                <w:sz w:val="28"/>
                <w:szCs w:val="28"/>
              </w:rPr>
              <w:t>т.ч</w:t>
            </w:r>
            <w:proofErr w:type="spellEnd"/>
            <w:r w:rsidRPr="00A034DC">
              <w:rPr>
                <w:b/>
                <w:color w:val="000000"/>
                <w:sz w:val="28"/>
                <w:szCs w:val="28"/>
              </w:rPr>
              <w:t>.</w:t>
            </w:r>
          </w:p>
        </w:tc>
      </w:tr>
      <w:tr w:rsidR="00A034DC" w:rsidRPr="00A034DC" w:rsidTr="009A64FB">
        <w:tc>
          <w:tcPr>
            <w:tcW w:w="9072" w:type="dxa"/>
            <w:vMerge/>
          </w:tcPr>
          <w:p w:rsidR="00A034DC" w:rsidRPr="00A034DC" w:rsidRDefault="00A034DC" w:rsidP="00A034DC">
            <w:pPr>
              <w:jc w:val="center"/>
              <w:rPr>
                <w:b/>
                <w:color w:val="000000"/>
                <w:sz w:val="28"/>
                <w:szCs w:val="28"/>
              </w:rPr>
            </w:pPr>
          </w:p>
        </w:tc>
        <w:tc>
          <w:tcPr>
            <w:tcW w:w="2127" w:type="dxa"/>
            <w:vMerge/>
          </w:tcPr>
          <w:p w:rsidR="00A034DC" w:rsidRPr="00A034DC" w:rsidRDefault="00A034DC" w:rsidP="00A034DC">
            <w:pPr>
              <w:jc w:val="center"/>
              <w:rPr>
                <w:b/>
                <w:color w:val="000000"/>
                <w:sz w:val="28"/>
                <w:szCs w:val="28"/>
              </w:rPr>
            </w:pPr>
          </w:p>
        </w:tc>
        <w:tc>
          <w:tcPr>
            <w:tcW w:w="1842" w:type="dxa"/>
            <w:vMerge/>
          </w:tcPr>
          <w:p w:rsidR="00A034DC" w:rsidRPr="00A034DC" w:rsidRDefault="00A034DC" w:rsidP="00A034DC">
            <w:pPr>
              <w:jc w:val="center"/>
              <w:rPr>
                <w:b/>
                <w:color w:val="000000"/>
                <w:sz w:val="28"/>
                <w:szCs w:val="28"/>
              </w:rPr>
            </w:pPr>
          </w:p>
        </w:tc>
        <w:tc>
          <w:tcPr>
            <w:tcW w:w="1134" w:type="dxa"/>
            <w:vMerge/>
          </w:tcPr>
          <w:p w:rsidR="00A034DC" w:rsidRPr="00A034DC" w:rsidRDefault="00A034DC" w:rsidP="00A034DC">
            <w:pPr>
              <w:jc w:val="center"/>
              <w:rPr>
                <w:b/>
                <w:color w:val="000000"/>
                <w:sz w:val="28"/>
                <w:szCs w:val="28"/>
              </w:rPr>
            </w:pPr>
          </w:p>
        </w:tc>
        <w:tc>
          <w:tcPr>
            <w:tcW w:w="709" w:type="dxa"/>
          </w:tcPr>
          <w:p w:rsidR="00A034DC" w:rsidRPr="00A034DC" w:rsidRDefault="00A034DC" w:rsidP="00A034DC">
            <w:pPr>
              <w:jc w:val="center"/>
              <w:rPr>
                <w:b/>
                <w:color w:val="000000"/>
                <w:sz w:val="28"/>
                <w:szCs w:val="28"/>
              </w:rPr>
            </w:pPr>
            <w:r w:rsidRPr="00A034DC">
              <w:rPr>
                <w:b/>
                <w:color w:val="000000"/>
                <w:sz w:val="28"/>
                <w:szCs w:val="28"/>
              </w:rPr>
              <w:t>Л/</w:t>
            </w:r>
            <w:proofErr w:type="gramStart"/>
            <w:r w:rsidRPr="00A034DC">
              <w:rPr>
                <w:b/>
                <w:color w:val="000000"/>
                <w:sz w:val="28"/>
                <w:szCs w:val="28"/>
              </w:rPr>
              <w:t>р</w:t>
            </w:r>
            <w:proofErr w:type="gramEnd"/>
          </w:p>
        </w:tc>
        <w:tc>
          <w:tcPr>
            <w:tcW w:w="709" w:type="dxa"/>
          </w:tcPr>
          <w:p w:rsidR="00A034DC" w:rsidRPr="00A034DC" w:rsidRDefault="00A034DC" w:rsidP="00A034DC">
            <w:pPr>
              <w:jc w:val="center"/>
              <w:rPr>
                <w:b/>
                <w:color w:val="000000"/>
                <w:sz w:val="28"/>
                <w:szCs w:val="28"/>
              </w:rPr>
            </w:pPr>
            <w:proofErr w:type="gramStart"/>
            <w:r w:rsidRPr="00A034DC">
              <w:rPr>
                <w:b/>
                <w:color w:val="000000"/>
                <w:sz w:val="28"/>
                <w:szCs w:val="28"/>
              </w:rPr>
              <w:t>П</w:t>
            </w:r>
            <w:proofErr w:type="gramEnd"/>
            <w:r w:rsidRPr="00A034DC">
              <w:rPr>
                <w:b/>
                <w:color w:val="000000"/>
                <w:sz w:val="28"/>
                <w:szCs w:val="28"/>
              </w:rPr>
              <w:t>/з</w:t>
            </w:r>
          </w:p>
        </w:tc>
      </w:tr>
      <w:tr w:rsidR="00A034DC" w:rsidRPr="00A034DC" w:rsidTr="009A64FB">
        <w:tc>
          <w:tcPr>
            <w:tcW w:w="15593" w:type="dxa"/>
            <w:gridSpan w:val="6"/>
          </w:tcPr>
          <w:p w:rsidR="00A034DC" w:rsidRPr="00A034DC" w:rsidRDefault="00870591" w:rsidP="00A034DC">
            <w:pPr>
              <w:jc w:val="center"/>
              <w:rPr>
                <w:b/>
                <w:color w:val="000000"/>
                <w:sz w:val="28"/>
                <w:szCs w:val="28"/>
              </w:rPr>
            </w:pPr>
            <w:r>
              <w:rPr>
                <w:b/>
                <w:color w:val="000000"/>
                <w:sz w:val="28"/>
                <w:szCs w:val="28"/>
              </w:rPr>
              <w:t xml:space="preserve">1 – </w:t>
            </w:r>
            <w:proofErr w:type="spellStart"/>
            <w:r>
              <w:rPr>
                <w:b/>
                <w:color w:val="000000"/>
                <w:sz w:val="28"/>
                <w:szCs w:val="28"/>
              </w:rPr>
              <w:t>ый</w:t>
            </w:r>
            <w:proofErr w:type="spellEnd"/>
            <w:r>
              <w:rPr>
                <w:b/>
                <w:color w:val="000000"/>
                <w:sz w:val="28"/>
                <w:szCs w:val="28"/>
              </w:rPr>
              <w:t xml:space="preserve"> курс (82 часа</w:t>
            </w:r>
            <w:r w:rsidR="00A034DC" w:rsidRPr="00A034DC">
              <w:rPr>
                <w:b/>
                <w:color w:val="000000"/>
                <w:sz w:val="28"/>
                <w:szCs w:val="28"/>
              </w:rPr>
              <w:t>)</w:t>
            </w:r>
          </w:p>
        </w:tc>
      </w:tr>
      <w:tr w:rsidR="00A034DC" w:rsidRPr="00A034DC" w:rsidTr="009A64FB">
        <w:tc>
          <w:tcPr>
            <w:tcW w:w="9072" w:type="dxa"/>
          </w:tcPr>
          <w:p w:rsidR="00A034DC" w:rsidRPr="00A034DC" w:rsidRDefault="00A034DC" w:rsidP="00A034DC">
            <w:pPr>
              <w:jc w:val="center"/>
              <w:rPr>
                <w:b/>
                <w:color w:val="000000"/>
                <w:sz w:val="28"/>
                <w:szCs w:val="28"/>
              </w:rPr>
            </w:pPr>
            <w:r w:rsidRPr="00A034DC">
              <w:rPr>
                <w:b/>
                <w:color w:val="000000"/>
                <w:sz w:val="28"/>
                <w:szCs w:val="28"/>
              </w:rPr>
              <w:t>1 семестр</w:t>
            </w:r>
          </w:p>
        </w:tc>
        <w:tc>
          <w:tcPr>
            <w:tcW w:w="2127" w:type="dxa"/>
          </w:tcPr>
          <w:p w:rsidR="00A034DC" w:rsidRPr="00A034DC" w:rsidRDefault="00A034DC" w:rsidP="00A034DC">
            <w:pPr>
              <w:jc w:val="center"/>
              <w:rPr>
                <w:b/>
                <w:color w:val="000000"/>
                <w:sz w:val="28"/>
                <w:szCs w:val="28"/>
              </w:rPr>
            </w:pPr>
          </w:p>
        </w:tc>
        <w:tc>
          <w:tcPr>
            <w:tcW w:w="1842" w:type="dxa"/>
          </w:tcPr>
          <w:p w:rsidR="00A034DC" w:rsidRPr="00A034DC" w:rsidRDefault="00A034DC" w:rsidP="00A034DC">
            <w:pPr>
              <w:jc w:val="center"/>
              <w:rPr>
                <w:b/>
                <w:color w:val="000000"/>
                <w:sz w:val="28"/>
                <w:szCs w:val="28"/>
              </w:rPr>
            </w:pPr>
          </w:p>
        </w:tc>
        <w:tc>
          <w:tcPr>
            <w:tcW w:w="1134" w:type="dxa"/>
          </w:tcPr>
          <w:p w:rsidR="00A034DC" w:rsidRPr="00A034DC" w:rsidRDefault="00A034DC" w:rsidP="00A034DC">
            <w:pPr>
              <w:jc w:val="center"/>
              <w:rPr>
                <w:b/>
                <w:color w:val="000000"/>
                <w:sz w:val="28"/>
                <w:szCs w:val="28"/>
              </w:rPr>
            </w:pPr>
          </w:p>
        </w:tc>
        <w:tc>
          <w:tcPr>
            <w:tcW w:w="709" w:type="dxa"/>
          </w:tcPr>
          <w:p w:rsidR="00A034DC" w:rsidRPr="00A034DC" w:rsidRDefault="00A034DC" w:rsidP="00A034DC">
            <w:pPr>
              <w:jc w:val="center"/>
              <w:rPr>
                <w:b/>
                <w:color w:val="000000"/>
                <w:sz w:val="28"/>
                <w:szCs w:val="28"/>
              </w:rPr>
            </w:pPr>
          </w:p>
        </w:tc>
        <w:tc>
          <w:tcPr>
            <w:tcW w:w="709" w:type="dxa"/>
          </w:tcPr>
          <w:p w:rsidR="00A034DC" w:rsidRPr="00A034DC" w:rsidRDefault="00A034DC" w:rsidP="00A034DC">
            <w:pPr>
              <w:jc w:val="center"/>
              <w:rPr>
                <w:b/>
                <w:color w:val="000000"/>
                <w:sz w:val="28"/>
                <w:szCs w:val="28"/>
              </w:rPr>
            </w:pPr>
          </w:p>
        </w:tc>
      </w:tr>
      <w:tr w:rsidR="00A034DC" w:rsidRPr="00A034DC" w:rsidTr="009A64FB">
        <w:tc>
          <w:tcPr>
            <w:tcW w:w="9072" w:type="dxa"/>
          </w:tcPr>
          <w:p w:rsidR="00A034DC" w:rsidRPr="00A034DC" w:rsidRDefault="00A034DC" w:rsidP="00A034DC">
            <w:pPr>
              <w:rPr>
                <w:b/>
                <w:color w:val="000000"/>
                <w:sz w:val="28"/>
                <w:szCs w:val="28"/>
              </w:rPr>
            </w:pPr>
            <w:r w:rsidRPr="00A034DC">
              <w:rPr>
                <w:b/>
                <w:color w:val="000000"/>
                <w:sz w:val="28"/>
                <w:szCs w:val="28"/>
              </w:rPr>
              <w:t>Введение</w:t>
            </w:r>
          </w:p>
        </w:tc>
        <w:tc>
          <w:tcPr>
            <w:tcW w:w="2127" w:type="dxa"/>
          </w:tcPr>
          <w:p w:rsidR="00A034DC" w:rsidRPr="00A034DC" w:rsidRDefault="00A876D5" w:rsidP="00A034DC">
            <w:pPr>
              <w:jc w:val="center"/>
              <w:rPr>
                <w:b/>
                <w:i/>
                <w:color w:val="000000"/>
                <w:sz w:val="28"/>
                <w:szCs w:val="28"/>
              </w:rPr>
            </w:pPr>
            <w:r>
              <w:rPr>
                <w:b/>
                <w:i/>
                <w:color w:val="000000"/>
                <w:sz w:val="28"/>
                <w:szCs w:val="28"/>
              </w:rPr>
              <w:t>2</w:t>
            </w:r>
          </w:p>
        </w:tc>
        <w:tc>
          <w:tcPr>
            <w:tcW w:w="1842" w:type="dxa"/>
          </w:tcPr>
          <w:p w:rsidR="00A034DC" w:rsidRPr="00A034DC" w:rsidRDefault="00A876D5" w:rsidP="00A034DC">
            <w:pPr>
              <w:jc w:val="center"/>
              <w:rPr>
                <w:b/>
                <w:i/>
                <w:color w:val="000000"/>
                <w:sz w:val="28"/>
                <w:szCs w:val="28"/>
              </w:rPr>
            </w:pPr>
            <w:r>
              <w:rPr>
                <w:b/>
                <w:i/>
                <w:color w:val="000000"/>
                <w:sz w:val="28"/>
                <w:szCs w:val="28"/>
              </w:rPr>
              <w:t>1</w:t>
            </w:r>
          </w:p>
        </w:tc>
        <w:tc>
          <w:tcPr>
            <w:tcW w:w="1134" w:type="dxa"/>
          </w:tcPr>
          <w:p w:rsidR="00A034DC" w:rsidRPr="00A034DC" w:rsidRDefault="00A876D5" w:rsidP="00A034DC">
            <w:pPr>
              <w:jc w:val="center"/>
              <w:rPr>
                <w:b/>
                <w:i/>
                <w:color w:val="000000"/>
                <w:sz w:val="28"/>
                <w:szCs w:val="28"/>
              </w:rPr>
            </w:pPr>
            <w:r>
              <w:rPr>
                <w:b/>
                <w:i/>
                <w:color w:val="000000"/>
                <w:sz w:val="28"/>
                <w:szCs w:val="28"/>
              </w:rPr>
              <w:t>1</w:t>
            </w:r>
          </w:p>
        </w:tc>
        <w:tc>
          <w:tcPr>
            <w:tcW w:w="709" w:type="dxa"/>
          </w:tcPr>
          <w:p w:rsidR="00A034DC" w:rsidRPr="00A034DC" w:rsidRDefault="00A034DC" w:rsidP="00A034DC">
            <w:pPr>
              <w:jc w:val="center"/>
              <w:rPr>
                <w:color w:val="000000"/>
                <w:sz w:val="28"/>
                <w:szCs w:val="28"/>
              </w:rPr>
            </w:pPr>
          </w:p>
        </w:tc>
        <w:tc>
          <w:tcPr>
            <w:tcW w:w="709" w:type="dxa"/>
          </w:tcPr>
          <w:p w:rsidR="00A034DC" w:rsidRPr="00A034DC" w:rsidRDefault="00A034DC" w:rsidP="00A034DC">
            <w:pPr>
              <w:jc w:val="center"/>
              <w:rPr>
                <w:color w:val="000000"/>
                <w:sz w:val="28"/>
                <w:szCs w:val="28"/>
              </w:rPr>
            </w:pPr>
          </w:p>
        </w:tc>
      </w:tr>
      <w:tr w:rsidR="00A034DC" w:rsidRPr="00A034DC" w:rsidTr="009A64FB">
        <w:tc>
          <w:tcPr>
            <w:tcW w:w="9072" w:type="dxa"/>
          </w:tcPr>
          <w:p w:rsidR="00A034DC" w:rsidRPr="00A034DC" w:rsidRDefault="00A034DC" w:rsidP="00A034DC">
            <w:pPr>
              <w:rPr>
                <w:b/>
                <w:i/>
                <w:sz w:val="28"/>
                <w:szCs w:val="28"/>
              </w:rPr>
            </w:pPr>
            <w:r w:rsidRPr="00A034DC">
              <w:rPr>
                <w:b/>
                <w:i/>
                <w:sz w:val="28"/>
                <w:szCs w:val="28"/>
              </w:rPr>
              <w:t>Раздел 1. Механика</w:t>
            </w:r>
          </w:p>
        </w:tc>
        <w:tc>
          <w:tcPr>
            <w:tcW w:w="2127" w:type="dxa"/>
          </w:tcPr>
          <w:p w:rsidR="00A034DC" w:rsidRPr="00A034DC" w:rsidRDefault="00A876D5" w:rsidP="00A034DC">
            <w:pPr>
              <w:jc w:val="center"/>
              <w:rPr>
                <w:b/>
                <w:i/>
                <w:color w:val="000000"/>
                <w:sz w:val="28"/>
                <w:szCs w:val="28"/>
              </w:rPr>
            </w:pPr>
            <w:r>
              <w:rPr>
                <w:b/>
                <w:i/>
                <w:color w:val="000000"/>
                <w:sz w:val="28"/>
                <w:szCs w:val="28"/>
              </w:rPr>
              <w:t>27</w:t>
            </w:r>
          </w:p>
        </w:tc>
        <w:tc>
          <w:tcPr>
            <w:tcW w:w="1842" w:type="dxa"/>
          </w:tcPr>
          <w:p w:rsidR="00A034DC" w:rsidRPr="00A034DC" w:rsidRDefault="00A034DC" w:rsidP="00A034DC">
            <w:pPr>
              <w:jc w:val="center"/>
              <w:rPr>
                <w:b/>
                <w:i/>
                <w:color w:val="000000"/>
                <w:sz w:val="28"/>
                <w:szCs w:val="28"/>
              </w:rPr>
            </w:pPr>
            <w:r w:rsidRPr="00A034DC">
              <w:rPr>
                <w:b/>
                <w:i/>
                <w:color w:val="000000"/>
                <w:sz w:val="28"/>
                <w:szCs w:val="28"/>
              </w:rPr>
              <w:t>9</w:t>
            </w:r>
          </w:p>
        </w:tc>
        <w:tc>
          <w:tcPr>
            <w:tcW w:w="1134" w:type="dxa"/>
          </w:tcPr>
          <w:p w:rsidR="00A034DC" w:rsidRPr="00A034DC" w:rsidRDefault="00A876D5" w:rsidP="00A034DC">
            <w:pPr>
              <w:jc w:val="center"/>
              <w:rPr>
                <w:b/>
                <w:i/>
                <w:color w:val="000000"/>
                <w:sz w:val="28"/>
                <w:szCs w:val="28"/>
              </w:rPr>
            </w:pPr>
            <w:r>
              <w:rPr>
                <w:b/>
                <w:i/>
                <w:color w:val="000000"/>
                <w:sz w:val="28"/>
                <w:szCs w:val="28"/>
              </w:rPr>
              <w:t>18</w:t>
            </w:r>
          </w:p>
        </w:tc>
        <w:tc>
          <w:tcPr>
            <w:tcW w:w="709" w:type="dxa"/>
          </w:tcPr>
          <w:p w:rsidR="00A034DC" w:rsidRPr="00A034DC" w:rsidRDefault="00A034DC" w:rsidP="00A034DC">
            <w:pPr>
              <w:jc w:val="center"/>
              <w:rPr>
                <w:color w:val="000000"/>
                <w:sz w:val="28"/>
                <w:szCs w:val="28"/>
              </w:rPr>
            </w:pPr>
          </w:p>
        </w:tc>
        <w:tc>
          <w:tcPr>
            <w:tcW w:w="709" w:type="dxa"/>
          </w:tcPr>
          <w:p w:rsidR="00A034DC" w:rsidRPr="00A034DC" w:rsidRDefault="00A034DC" w:rsidP="00A034DC">
            <w:pPr>
              <w:jc w:val="center"/>
              <w:rPr>
                <w:color w:val="000000"/>
                <w:sz w:val="28"/>
                <w:szCs w:val="28"/>
              </w:rPr>
            </w:pPr>
          </w:p>
        </w:tc>
      </w:tr>
      <w:tr w:rsidR="00A034DC" w:rsidRPr="00A034DC" w:rsidTr="009A64FB">
        <w:tc>
          <w:tcPr>
            <w:tcW w:w="9072" w:type="dxa"/>
          </w:tcPr>
          <w:p w:rsidR="00A034DC" w:rsidRPr="00A034DC" w:rsidRDefault="00A034DC" w:rsidP="00A034DC">
            <w:pPr>
              <w:rPr>
                <w:sz w:val="28"/>
                <w:szCs w:val="28"/>
              </w:rPr>
            </w:pPr>
            <w:r w:rsidRPr="00A034DC">
              <w:rPr>
                <w:sz w:val="28"/>
                <w:szCs w:val="28"/>
              </w:rPr>
              <w:t>Тема 1.1 Кинематика</w:t>
            </w:r>
          </w:p>
        </w:tc>
        <w:tc>
          <w:tcPr>
            <w:tcW w:w="2127" w:type="dxa"/>
          </w:tcPr>
          <w:p w:rsidR="00A034DC" w:rsidRPr="00A034DC" w:rsidRDefault="00A034DC" w:rsidP="00A034DC">
            <w:pPr>
              <w:jc w:val="center"/>
              <w:rPr>
                <w:color w:val="000000"/>
                <w:sz w:val="28"/>
                <w:szCs w:val="28"/>
              </w:rPr>
            </w:pPr>
            <w:r w:rsidRPr="00A034DC">
              <w:rPr>
                <w:color w:val="000000"/>
                <w:sz w:val="28"/>
                <w:szCs w:val="28"/>
              </w:rPr>
              <w:t>10</w:t>
            </w:r>
          </w:p>
        </w:tc>
        <w:tc>
          <w:tcPr>
            <w:tcW w:w="1842" w:type="dxa"/>
          </w:tcPr>
          <w:p w:rsidR="00A034DC" w:rsidRPr="00A034DC" w:rsidRDefault="00A034DC" w:rsidP="00A034DC">
            <w:pPr>
              <w:jc w:val="center"/>
              <w:rPr>
                <w:color w:val="000000"/>
                <w:sz w:val="28"/>
                <w:szCs w:val="28"/>
              </w:rPr>
            </w:pPr>
            <w:r w:rsidRPr="00A034DC">
              <w:rPr>
                <w:color w:val="000000"/>
                <w:sz w:val="28"/>
                <w:szCs w:val="28"/>
              </w:rPr>
              <w:t>3</w:t>
            </w:r>
          </w:p>
        </w:tc>
        <w:tc>
          <w:tcPr>
            <w:tcW w:w="1134" w:type="dxa"/>
          </w:tcPr>
          <w:p w:rsidR="00A034DC" w:rsidRPr="00A034DC" w:rsidRDefault="00A034DC" w:rsidP="00A034DC">
            <w:pPr>
              <w:jc w:val="center"/>
              <w:rPr>
                <w:color w:val="000000"/>
                <w:sz w:val="28"/>
                <w:szCs w:val="28"/>
              </w:rPr>
            </w:pPr>
            <w:r w:rsidRPr="00A034DC">
              <w:rPr>
                <w:color w:val="000000"/>
                <w:sz w:val="28"/>
                <w:szCs w:val="28"/>
              </w:rPr>
              <w:t>7</w:t>
            </w:r>
          </w:p>
        </w:tc>
        <w:tc>
          <w:tcPr>
            <w:tcW w:w="709" w:type="dxa"/>
          </w:tcPr>
          <w:p w:rsidR="00A034DC" w:rsidRPr="00A034DC" w:rsidRDefault="00A034DC" w:rsidP="00A034DC">
            <w:pPr>
              <w:jc w:val="center"/>
              <w:rPr>
                <w:color w:val="000000"/>
                <w:sz w:val="28"/>
                <w:szCs w:val="28"/>
              </w:rPr>
            </w:pPr>
          </w:p>
        </w:tc>
        <w:tc>
          <w:tcPr>
            <w:tcW w:w="709" w:type="dxa"/>
          </w:tcPr>
          <w:p w:rsidR="00A034DC" w:rsidRPr="00A034DC" w:rsidRDefault="00A034DC" w:rsidP="00A034DC">
            <w:pPr>
              <w:jc w:val="center"/>
              <w:rPr>
                <w:color w:val="000000"/>
                <w:sz w:val="28"/>
                <w:szCs w:val="28"/>
              </w:rPr>
            </w:pPr>
          </w:p>
        </w:tc>
      </w:tr>
      <w:tr w:rsidR="00A034DC" w:rsidRPr="00A034DC" w:rsidTr="009A64FB">
        <w:tc>
          <w:tcPr>
            <w:tcW w:w="9072" w:type="dxa"/>
          </w:tcPr>
          <w:p w:rsidR="00A034DC" w:rsidRPr="00A034DC" w:rsidRDefault="00A034DC" w:rsidP="00A876D5">
            <w:pPr>
              <w:rPr>
                <w:sz w:val="28"/>
                <w:szCs w:val="28"/>
              </w:rPr>
            </w:pPr>
            <w:r w:rsidRPr="00A034DC">
              <w:rPr>
                <w:sz w:val="28"/>
                <w:szCs w:val="28"/>
              </w:rPr>
              <w:t xml:space="preserve">Тема 1.2 </w:t>
            </w:r>
            <w:r w:rsidR="00A876D5">
              <w:rPr>
                <w:sz w:val="28"/>
                <w:szCs w:val="28"/>
              </w:rPr>
              <w:t>Динамика</w:t>
            </w:r>
          </w:p>
        </w:tc>
        <w:tc>
          <w:tcPr>
            <w:tcW w:w="2127" w:type="dxa"/>
          </w:tcPr>
          <w:p w:rsidR="00A034DC" w:rsidRPr="00A034DC" w:rsidRDefault="009F317F" w:rsidP="00A034DC">
            <w:pPr>
              <w:jc w:val="center"/>
              <w:rPr>
                <w:color w:val="000000"/>
                <w:sz w:val="28"/>
                <w:szCs w:val="28"/>
              </w:rPr>
            </w:pPr>
            <w:r>
              <w:rPr>
                <w:color w:val="000000"/>
                <w:sz w:val="28"/>
                <w:szCs w:val="28"/>
              </w:rPr>
              <w:t>5</w:t>
            </w:r>
          </w:p>
        </w:tc>
        <w:tc>
          <w:tcPr>
            <w:tcW w:w="1842" w:type="dxa"/>
          </w:tcPr>
          <w:p w:rsidR="00A034DC" w:rsidRPr="00A034DC" w:rsidRDefault="009F317F" w:rsidP="00A034DC">
            <w:pPr>
              <w:jc w:val="center"/>
              <w:rPr>
                <w:color w:val="000000"/>
                <w:sz w:val="28"/>
                <w:szCs w:val="28"/>
              </w:rPr>
            </w:pPr>
            <w:r>
              <w:rPr>
                <w:color w:val="000000"/>
                <w:sz w:val="28"/>
                <w:szCs w:val="28"/>
              </w:rPr>
              <w:t>2</w:t>
            </w:r>
          </w:p>
        </w:tc>
        <w:tc>
          <w:tcPr>
            <w:tcW w:w="1134" w:type="dxa"/>
          </w:tcPr>
          <w:p w:rsidR="00A034DC" w:rsidRPr="00A034DC" w:rsidRDefault="00A876D5" w:rsidP="00A034DC">
            <w:pPr>
              <w:jc w:val="center"/>
              <w:rPr>
                <w:color w:val="000000"/>
                <w:sz w:val="28"/>
                <w:szCs w:val="28"/>
              </w:rPr>
            </w:pPr>
            <w:r>
              <w:rPr>
                <w:color w:val="000000"/>
                <w:sz w:val="28"/>
                <w:szCs w:val="28"/>
              </w:rPr>
              <w:t>3</w:t>
            </w:r>
          </w:p>
        </w:tc>
        <w:tc>
          <w:tcPr>
            <w:tcW w:w="709" w:type="dxa"/>
          </w:tcPr>
          <w:p w:rsidR="00A034DC" w:rsidRPr="00A034DC" w:rsidRDefault="00A034DC" w:rsidP="00A034DC">
            <w:pPr>
              <w:jc w:val="center"/>
              <w:rPr>
                <w:color w:val="000000"/>
                <w:sz w:val="28"/>
                <w:szCs w:val="28"/>
              </w:rPr>
            </w:pPr>
          </w:p>
        </w:tc>
        <w:tc>
          <w:tcPr>
            <w:tcW w:w="709" w:type="dxa"/>
          </w:tcPr>
          <w:p w:rsidR="00A034DC" w:rsidRPr="00A034DC" w:rsidRDefault="00A034DC" w:rsidP="00A034DC">
            <w:pPr>
              <w:jc w:val="center"/>
              <w:rPr>
                <w:color w:val="000000"/>
                <w:sz w:val="28"/>
                <w:szCs w:val="28"/>
              </w:rPr>
            </w:pPr>
          </w:p>
        </w:tc>
      </w:tr>
      <w:tr w:rsidR="00A034DC" w:rsidRPr="00A034DC" w:rsidTr="009A64FB">
        <w:tc>
          <w:tcPr>
            <w:tcW w:w="9072" w:type="dxa"/>
          </w:tcPr>
          <w:p w:rsidR="00A034DC" w:rsidRPr="00A034DC" w:rsidRDefault="00A034DC" w:rsidP="00A034DC">
            <w:pPr>
              <w:rPr>
                <w:sz w:val="28"/>
                <w:szCs w:val="28"/>
              </w:rPr>
            </w:pPr>
            <w:r w:rsidRPr="00A034DC">
              <w:rPr>
                <w:sz w:val="28"/>
                <w:szCs w:val="28"/>
              </w:rPr>
              <w:t>Тема 1.3 Законы сохранения в механике</w:t>
            </w:r>
          </w:p>
        </w:tc>
        <w:tc>
          <w:tcPr>
            <w:tcW w:w="2127" w:type="dxa"/>
          </w:tcPr>
          <w:p w:rsidR="00A034DC" w:rsidRPr="00A034DC" w:rsidRDefault="00A876D5" w:rsidP="00A034DC">
            <w:pPr>
              <w:jc w:val="center"/>
              <w:rPr>
                <w:color w:val="000000"/>
                <w:sz w:val="28"/>
                <w:szCs w:val="28"/>
              </w:rPr>
            </w:pPr>
            <w:r>
              <w:rPr>
                <w:color w:val="000000"/>
                <w:sz w:val="28"/>
                <w:szCs w:val="28"/>
              </w:rPr>
              <w:t>12</w:t>
            </w:r>
          </w:p>
        </w:tc>
        <w:tc>
          <w:tcPr>
            <w:tcW w:w="1842" w:type="dxa"/>
          </w:tcPr>
          <w:p w:rsidR="00A034DC" w:rsidRPr="00A034DC" w:rsidRDefault="00A876D5" w:rsidP="00A034DC">
            <w:pPr>
              <w:jc w:val="center"/>
              <w:rPr>
                <w:color w:val="000000"/>
                <w:sz w:val="28"/>
                <w:szCs w:val="28"/>
              </w:rPr>
            </w:pPr>
            <w:r>
              <w:rPr>
                <w:color w:val="000000"/>
                <w:sz w:val="28"/>
                <w:szCs w:val="28"/>
              </w:rPr>
              <w:t>4</w:t>
            </w:r>
          </w:p>
        </w:tc>
        <w:tc>
          <w:tcPr>
            <w:tcW w:w="1134" w:type="dxa"/>
          </w:tcPr>
          <w:p w:rsidR="00A034DC" w:rsidRPr="00A034DC" w:rsidRDefault="00A876D5" w:rsidP="00A034DC">
            <w:pPr>
              <w:jc w:val="center"/>
              <w:rPr>
                <w:color w:val="000000"/>
                <w:sz w:val="28"/>
                <w:szCs w:val="28"/>
              </w:rPr>
            </w:pPr>
            <w:r>
              <w:rPr>
                <w:color w:val="000000"/>
                <w:sz w:val="28"/>
                <w:szCs w:val="28"/>
              </w:rPr>
              <w:t>8</w:t>
            </w:r>
          </w:p>
        </w:tc>
        <w:tc>
          <w:tcPr>
            <w:tcW w:w="709" w:type="dxa"/>
          </w:tcPr>
          <w:p w:rsidR="00A034DC" w:rsidRPr="00A034DC" w:rsidRDefault="00A034DC" w:rsidP="00A034DC">
            <w:pPr>
              <w:jc w:val="center"/>
              <w:rPr>
                <w:color w:val="000000"/>
                <w:sz w:val="28"/>
                <w:szCs w:val="28"/>
              </w:rPr>
            </w:pPr>
          </w:p>
        </w:tc>
        <w:tc>
          <w:tcPr>
            <w:tcW w:w="709" w:type="dxa"/>
          </w:tcPr>
          <w:p w:rsidR="00A034DC" w:rsidRPr="00A034DC" w:rsidRDefault="009F317F" w:rsidP="00A034DC">
            <w:pPr>
              <w:jc w:val="center"/>
              <w:rPr>
                <w:color w:val="000000"/>
                <w:sz w:val="28"/>
                <w:szCs w:val="28"/>
              </w:rPr>
            </w:pPr>
            <w:r>
              <w:rPr>
                <w:color w:val="000000"/>
                <w:sz w:val="28"/>
                <w:szCs w:val="28"/>
              </w:rPr>
              <w:t>1</w:t>
            </w:r>
          </w:p>
        </w:tc>
      </w:tr>
      <w:tr w:rsidR="00A034DC" w:rsidRPr="00A034DC" w:rsidTr="009A64FB">
        <w:trPr>
          <w:trHeight w:val="345"/>
        </w:trPr>
        <w:tc>
          <w:tcPr>
            <w:tcW w:w="9072" w:type="dxa"/>
          </w:tcPr>
          <w:p w:rsidR="00A034DC" w:rsidRPr="00A034DC" w:rsidRDefault="00A034DC" w:rsidP="009F317F">
            <w:pPr>
              <w:rPr>
                <w:b/>
                <w:i/>
                <w:sz w:val="28"/>
                <w:szCs w:val="28"/>
              </w:rPr>
            </w:pPr>
            <w:r w:rsidRPr="00A034DC">
              <w:rPr>
                <w:b/>
                <w:i/>
                <w:sz w:val="28"/>
                <w:szCs w:val="28"/>
              </w:rPr>
              <w:t xml:space="preserve">Раздел 2. </w:t>
            </w:r>
            <w:r w:rsidR="009F317F" w:rsidRPr="009F317F">
              <w:rPr>
                <w:b/>
                <w:i/>
                <w:sz w:val="28"/>
                <w:szCs w:val="28"/>
              </w:rPr>
              <w:t>Основы молекулярной физики и термодинамики</w:t>
            </w:r>
          </w:p>
        </w:tc>
        <w:tc>
          <w:tcPr>
            <w:tcW w:w="2127" w:type="dxa"/>
          </w:tcPr>
          <w:p w:rsidR="00A034DC" w:rsidRPr="00A034DC" w:rsidRDefault="009F317F" w:rsidP="00A034DC">
            <w:pPr>
              <w:jc w:val="center"/>
              <w:rPr>
                <w:b/>
                <w:i/>
                <w:sz w:val="28"/>
                <w:szCs w:val="28"/>
              </w:rPr>
            </w:pPr>
            <w:r>
              <w:rPr>
                <w:b/>
                <w:i/>
                <w:sz w:val="28"/>
                <w:szCs w:val="28"/>
              </w:rPr>
              <w:t>22</w:t>
            </w:r>
          </w:p>
        </w:tc>
        <w:tc>
          <w:tcPr>
            <w:tcW w:w="1842" w:type="dxa"/>
          </w:tcPr>
          <w:p w:rsidR="00A034DC" w:rsidRPr="00A034DC" w:rsidRDefault="009F317F" w:rsidP="00A034DC">
            <w:pPr>
              <w:jc w:val="center"/>
              <w:rPr>
                <w:b/>
                <w:i/>
                <w:sz w:val="28"/>
                <w:szCs w:val="28"/>
              </w:rPr>
            </w:pPr>
            <w:r>
              <w:rPr>
                <w:b/>
                <w:i/>
                <w:sz w:val="28"/>
                <w:szCs w:val="28"/>
              </w:rPr>
              <w:t>7</w:t>
            </w:r>
          </w:p>
        </w:tc>
        <w:tc>
          <w:tcPr>
            <w:tcW w:w="1134" w:type="dxa"/>
          </w:tcPr>
          <w:p w:rsidR="00A034DC" w:rsidRPr="00A034DC" w:rsidRDefault="009F317F" w:rsidP="00A034DC">
            <w:pPr>
              <w:jc w:val="center"/>
              <w:rPr>
                <w:b/>
                <w:i/>
                <w:sz w:val="28"/>
                <w:szCs w:val="28"/>
              </w:rPr>
            </w:pPr>
            <w:r>
              <w:rPr>
                <w:b/>
                <w:i/>
                <w:sz w:val="28"/>
                <w:szCs w:val="28"/>
              </w:rPr>
              <w:t>15</w:t>
            </w:r>
          </w:p>
        </w:tc>
        <w:tc>
          <w:tcPr>
            <w:tcW w:w="709" w:type="dxa"/>
          </w:tcPr>
          <w:p w:rsidR="00A034DC" w:rsidRPr="00A034DC" w:rsidRDefault="00A034DC" w:rsidP="00A034DC">
            <w:pPr>
              <w:jc w:val="center"/>
              <w:rPr>
                <w:b/>
                <w:i/>
                <w:sz w:val="28"/>
                <w:szCs w:val="28"/>
              </w:rPr>
            </w:pPr>
          </w:p>
        </w:tc>
        <w:tc>
          <w:tcPr>
            <w:tcW w:w="709" w:type="dxa"/>
          </w:tcPr>
          <w:p w:rsidR="00A034DC" w:rsidRPr="00A034DC" w:rsidRDefault="00A034DC" w:rsidP="00A034DC">
            <w:pPr>
              <w:jc w:val="center"/>
              <w:rPr>
                <w:sz w:val="28"/>
                <w:szCs w:val="28"/>
              </w:rPr>
            </w:pPr>
          </w:p>
        </w:tc>
      </w:tr>
      <w:tr w:rsidR="00A034DC" w:rsidRPr="00A034DC" w:rsidTr="009A64FB">
        <w:trPr>
          <w:trHeight w:val="345"/>
        </w:trPr>
        <w:tc>
          <w:tcPr>
            <w:tcW w:w="9072" w:type="dxa"/>
          </w:tcPr>
          <w:p w:rsidR="00A034DC" w:rsidRPr="00A034DC" w:rsidRDefault="00A034DC" w:rsidP="009F317F">
            <w:r w:rsidRPr="00A034DC">
              <w:rPr>
                <w:sz w:val="28"/>
                <w:szCs w:val="28"/>
              </w:rPr>
              <w:t xml:space="preserve">Тема 2.1 </w:t>
            </w:r>
            <w:r w:rsidR="009F317F" w:rsidRPr="009F317F">
              <w:rPr>
                <w:sz w:val="28"/>
                <w:szCs w:val="28"/>
              </w:rPr>
              <w:t>Молекулярная физика</w:t>
            </w:r>
          </w:p>
        </w:tc>
        <w:tc>
          <w:tcPr>
            <w:tcW w:w="2127" w:type="dxa"/>
          </w:tcPr>
          <w:p w:rsidR="00A034DC" w:rsidRPr="00A034DC" w:rsidRDefault="009F317F" w:rsidP="00A034DC">
            <w:pPr>
              <w:jc w:val="center"/>
              <w:rPr>
                <w:sz w:val="28"/>
                <w:szCs w:val="28"/>
              </w:rPr>
            </w:pPr>
            <w:r>
              <w:rPr>
                <w:sz w:val="28"/>
                <w:szCs w:val="28"/>
              </w:rPr>
              <w:t>13</w:t>
            </w:r>
          </w:p>
        </w:tc>
        <w:tc>
          <w:tcPr>
            <w:tcW w:w="1842" w:type="dxa"/>
          </w:tcPr>
          <w:p w:rsidR="00A034DC" w:rsidRPr="00A034DC" w:rsidRDefault="009F317F" w:rsidP="00A034DC">
            <w:pPr>
              <w:jc w:val="center"/>
              <w:rPr>
                <w:sz w:val="28"/>
                <w:szCs w:val="28"/>
              </w:rPr>
            </w:pPr>
            <w:r>
              <w:rPr>
                <w:sz w:val="28"/>
                <w:szCs w:val="28"/>
              </w:rPr>
              <w:t>4</w:t>
            </w:r>
          </w:p>
        </w:tc>
        <w:tc>
          <w:tcPr>
            <w:tcW w:w="1134" w:type="dxa"/>
          </w:tcPr>
          <w:p w:rsidR="00A034DC" w:rsidRPr="00A034DC" w:rsidRDefault="009F317F" w:rsidP="00A034DC">
            <w:pPr>
              <w:jc w:val="center"/>
              <w:rPr>
                <w:sz w:val="28"/>
                <w:szCs w:val="28"/>
              </w:rPr>
            </w:pPr>
            <w:r>
              <w:rPr>
                <w:sz w:val="28"/>
                <w:szCs w:val="28"/>
              </w:rPr>
              <w:t>9</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A034DC" w:rsidRPr="00A034DC" w:rsidTr="009A64FB">
        <w:trPr>
          <w:trHeight w:val="345"/>
        </w:trPr>
        <w:tc>
          <w:tcPr>
            <w:tcW w:w="9072" w:type="dxa"/>
          </w:tcPr>
          <w:p w:rsidR="00A034DC" w:rsidRPr="00A034DC" w:rsidRDefault="00A034DC" w:rsidP="009F317F">
            <w:r w:rsidRPr="00A034DC">
              <w:rPr>
                <w:sz w:val="28"/>
                <w:szCs w:val="28"/>
              </w:rPr>
              <w:t xml:space="preserve">Тема 2.2 </w:t>
            </w:r>
            <w:r w:rsidR="009F317F" w:rsidRPr="009F317F">
              <w:rPr>
                <w:sz w:val="28"/>
                <w:szCs w:val="28"/>
              </w:rPr>
              <w:t>Термодинамика</w:t>
            </w:r>
          </w:p>
        </w:tc>
        <w:tc>
          <w:tcPr>
            <w:tcW w:w="2127" w:type="dxa"/>
          </w:tcPr>
          <w:p w:rsidR="00A034DC" w:rsidRPr="00A034DC" w:rsidRDefault="009F317F" w:rsidP="00A034DC">
            <w:pPr>
              <w:jc w:val="center"/>
              <w:rPr>
                <w:sz w:val="28"/>
                <w:szCs w:val="28"/>
              </w:rPr>
            </w:pPr>
            <w:r>
              <w:rPr>
                <w:sz w:val="28"/>
                <w:szCs w:val="28"/>
              </w:rPr>
              <w:t>9</w:t>
            </w:r>
          </w:p>
        </w:tc>
        <w:tc>
          <w:tcPr>
            <w:tcW w:w="1842" w:type="dxa"/>
          </w:tcPr>
          <w:p w:rsidR="00A034DC" w:rsidRPr="00A034DC" w:rsidRDefault="009F317F" w:rsidP="00A034DC">
            <w:pPr>
              <w:jc w:val="center"/>
              <w:rPr>
                <w:sz w:val="28"/>
                <w:szCs w:val="28"/>
              </w:rPr>
            </w:pPr>
            <w:r>
              <w:rPr>
                <w:sz w:val="28"/>
                <w:szCs w:val="28"/>
              </w:rPr>
              <w:t>3</w:t>
            </w:r>
          </w:p>
        </w:tc>
        <w:tc>
          <w:tcPr>
            <w:tcW w:w="1134" w:type="dxa"/>
          </w:tcPr>
          <w:p w:rsidR="00A034DC" w:rsidRPr="00A034DC" w:rsidRDefault="00A034DC" w:rsidP="00A034DC">
            <w:pPr>
              <w:jc w:val="center"/>
              <w:rPr>
                <w:sz w:val="28"/>
                <w:szCs w:val="28"/>
              </w:rPr>
            </w:pPr>
            <w:r w:rsidRPr="00A034DC">
              <w:rPr>
                <w:sz w:val="28"/>
                <w:szCs w:val="28"/>
              </w:rPr>
              <w:t>6</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A034DC" w:rsidRPr="00A034DC" w:rsidTr="009A64FB">
        <w:trPr>
          <w:trHeight w:val="127"/>
        </w:trPr>
        <w:tc>
          <w:tcPr>
            <w:tcW w:w="9072" w:type="dxa"/>
          </w:tcPr>
          <w:p w:rsidR="00A034DC" w:rsidRPr="00A034DC" w:rsidRDefault="00A034DC" w:rsidP="009C35EC">
            <w:pPr>
              <w:rPr>
                <w:b/>
                <w:i/>
                <w:sz w:val="28"/>
                <w:szCs w:val="28"/>
              </w:rPr>
            </w:pPr>
            <w:r w:rsidRPr="00A034DC">
              <w:rPr>
                <w:b/>
                <w:i/>
                <w:sz w:val="28"/>
                <w:szCs w:val="28"/>
              </w:rPr>
              <w:t xml:space="preserve">Раздел 3. </w:t>
            </w:r>
            <w:r w:rsidR="009C35EC" w:rsidRPr="009C35EC">
              <w:rPr>
                <w:b/>
                <w:i/>
                <w:sz w:val="28"/>
                <w:szCs w:val="28"/>
              </w:rPr>
              <w:t>Основы электродинамики</w:t>
            </w:r>
          </w:p>
        </w:tc>
        <w:tc>
          <w:tcPr>
            <w:tcW w:w="2127" w:type="dxa"/>
          </w:tcPr>
          <w:p w:rsidR="00A034DC" w:rsidRPr="00A034DC" w:rsidRDefault="002A595F" w:rsidP="00A034DC">
            <w:pPr>
              <w:jc w:val="center"/>
              <w:rPr>
                <w:b/>
                <w:i/>
                <w:sz w:val="28"/>
                <w:szCs w:val="28"/>
              </w:rPr>
            </w:pPr>
            <w:r>
              <w:rPr>
                <w:b/>
                <w:i/>
                <w:sz w:val="28"/>
                <w:szCs w:val="28"/>
              </w:rPr>
              <w:t>33</w:t>
            </w:r>
          </w:p>
        </w:tc>
        <w:tc>
          <w:tcPr>
            <w:tcW w:w="1842" w:type="dxa"/>
          </w:tcPr>
          <w:p w:rsidR="00A034DC" w:rsidRPr="00A034DC" w:rsidRDefault="002A595F" w:rsidP="002A595F">
            <w:pPr>
              <w:jc w:val="center"/>
              <w:rPr>
                <w:b/>
                <w:i/>
                <w:sz w:val="28"/>
                <w:szCs w:val="28"/>
              </w:rPr>
            </w:pPr>
            <w:r>
              <w:rPr>
                <w:b/>
                <w:i/>
                <w:sz w:val="28"/>
                <w:szCs w:val="28"/>
              </w:rPr>
              <w:t>11</w:t>
            </w:r>
          </w:p>
        </w:tc>
        <w:tc>
          <w:tcPr>
            <w:tcW w:w="1134" w:type="dxa"/>
          </w:tcPr>
          <w:p w:rsidR="00A034DC" w:rsidRPr="00A034DC" w:rsidRDefault="002A595F" w:rsidP="00A034DC">
            <w:pPr>
              <w:jc w:val="center"/>
              <w:rPr>
                <w:b/>
                <w:i/>
                <w:sz w:val="28"/>
                <w:szCs w:val="28"/>
              </w:rPr>
            </w:pPr>
            <w:r>
              <w:rPr>
                <w:b/>
                <w:i/>
                <w:sz w:val="28"/>
                <w:szCs w:val="28"/>
              </w:rPr>
              <w:t>22</w:t>
            </w:r>
          </w:p>
        </w:tc>
        <w:tc>
          <w:tcPr>
            <w:tcW w:w="709" w:type="dxa"/>
          </w:tcPr>
          <w:p w:rsidR="00A034DC" w:rsidRPr="00A034DC" w:rsidRDefault="00A034DC" w:rsidP="00A034DC">
            <w:pPr>
              <w:jc w:val="center"/>
              <w:rPr>
                <w:b/>
                <w:sz w:val="28"/>
                <w:szCs w:val="28"/>
              </w:rPr>
            </w:pPr>
          </w:p>
        </w:tc>
        <w:tc>
          <w:tcPr>
            <w:tcW w:w="709" w:type="dxa"/>
          </w:tcPr>
          <w:p w:rsidR="00A034DC" w:rsidRPr="00A034DC" w:rsidRDefault="00A034DC" w:rsidP="00A034DC">
            <w:pPr>
              <w:jc w:val="center"/>
              <w:rPr>
                <w:sz w:val="28"/>
                <w:szCs w:val="28"/>
              </w:rPr>
            </w:pPr>
          </w:p>
        </w:tc>
      </w:tr>
      <w:tr w:rsidR="00A034DC" w:rsidRPr="00A034DC" w:rsidTr="009A64FB">
        <w:trPr>
          <w:trHeight w:val="127"/>
        </w:trPr>
        <w:tc>
          <w:tcPr>
            <w:tcW w:w="9072" w:type="dxa"/>
          </w:tcPr>
          <w:p w:rsidR="00A034DC" w:rsidRPr="00A034DC" w:rsidRDefault="00A034DC" w:rsidP="00F8086A">
            <w:pPr>
              <w:rPr>
                <w:sz w:val="28"/>
                <w:szCs w:val="28"/>
              </w:rPr>
            </w:pPr>
            <w:r w:rsidRPr="00A034DC">
              <w:rPr>
                <w:sz w:val="28"/>
                <w:szCs w:val="28"/>
              </w:rPr>
              <w:t xml:space="preserve">Тема 3.1 </w:t>
            </w:r>
            <w:r w:rsidR="00F8086A" w:rsidRPr="00F8086A">
              <w:rPr>
                <w:sz w:val="28"/>
                <w:szCs w:val="28"/>
              </w:rPr>
              <w:t>Электростатика</w:t>
            </w:r>
          </w:p>
        </w:tc>
        <w:tc>
          <w:tcPr>
            <w:tcW w:w="2127" w:type="dxa"/>
          </w:tcPr>
          <w:p w:rsidR="00A034DC" w:rsidRPr="00A034DC" w:rsidRDefault="00135516" w:rsidP="00A034DC">
            <w:pPr>
              <w:jc w:val="center"/>
              <w:rPr>
                <w:sz w:val="28"/>
                <w:szCs w:val="28"/>
              </w:rPr>
            </w:pPr>
            <w:r>
              <w:rPr>
                <w:sz w:val="28"/>
                <w:szCs w:val="28"/>
              </w:rPr>
              <w:t>11</w:t>
            </w:r>
          </w:p>
        </w:tc>
        <w:tc>
          <w:tcPr>
            <w:tcW w:w="1842" w:type="dxa"/>
          </w:tcPr>
          <w:p w:rsidR="00A034DC" w:rsidRPr="00A034DC" w:rsidRDefault="00135516" w:rsidP="00A034DC">
            <w:pPr>
              <w:jc w:val="center"/>
              <w:rPr>
                <w:sz w:val="28"/>
                <w:szCs w:val="28"/>
              </w:rPr>
            </w:pPr>
            <w:r>
              <w:rPr>
                <w:sz w:val="28"/>
                <w:szCs w:val="28"/>
              </w:rPr>
              <w:t>4</w:t>
            </w:r>
          </w:p>
        </w:tc>
        <w:tc>
          <w:tcPr>
            <w:tcW w:w="1134" w:type="dxa"/>
          </w:tcPr>
          <w:p w:rsidR="00A034DC" w:rsidRPr="00A034DC" w:rsidRDefault="00135516" w:rsidP="00A034DC">
            <w:pPr>
              <w:jc w:val="center"/>
              <w:rPr>
                <w:sz w:val="28"/>
                <w:szCs w:val="28"/>
              </w:rPr>
            </w:pPr>
            <w:r>
              <w:rPr>
                <w:sz w:val="28"/>
                <w:szCs w:val="28"/>
              </w:rPr>
              <w:t>7</w:t>
            </w:r>
          </w:p>
        </w:tc>
        <w:tc>
          <w:tcPr>
            <w:tcW w:w="709" w:type="dxa"/>
          </w:tcPr>
          <w:p w:rsidR="00A034DC" w:rsidRPr="00A034DC" w:rsidRDefault="00A034DC" w:rsidP="00A034DC">
            <w:pPr>
              <w:jc w:val="center"/>
              <w:rPr>
                <w:b/>
                <w:sz w:val="28"/>
                <w:szCs w:val="28"/>
              </w:rPr>
            </w:pPr>
          </w:p>
        </w:tc>
        <w:tc>
          <w:tcPr>
            <w:tcW w:w="709" w:type="dxa"/>
          </w:tcPr>
          <w:p w:rsidR="00A034DC" w:rsidRPr="00A034DC" w:rsidRDefault="00A034DC" w:rsidP="00A034DC">
            <w:pPr>
              <w:jc w:val="center"/>
              <w:rPr>
                <w:sz w:val="28"/>
                <w:szCs w:val="28"/>
              </w:rPr>
            </w:pPr>
          </w:p>
        </w:tc>
      </w:tr>
      <w:tr w:rsidR="00A034DC" w:rsidRPr="00A034DC" w:rsidTr="009A64FB">
        <w:tc>
          <w:tcPr>
            <w:tcW w:w="9072" w:type="dxa"/>
          </w:tcPr>
          <w:p w:rsidR="00A034DC" w:rsidRPr="00A034DC" w:rsidRDefault="00485691" w:rsidP="00135516">
            <w:pPr>
              <w:rPr>
                <w:sz w:val="28"/>
                <w:szCs w:val="28"/>
              </w:rPr>
            </w:pPr>
            <w:r>
              <w:rPr>
                <w:sz w:val="28"/>
                <w:szCs w:val="28"/>
              </w:rPr>
              <w:t>Тема 3.2</w:t>
            </w:r>
            <w:r w:rsidR="00135516">
              <w:rPr>
                <w:sz w:val="28"/>
                <w:szCs w:val="28"/>
              </w:rPr>
              <w:t xml:space="preserve"> </w:t>
            </w:r>
            <w:r w:rsidR="00135516" w:rsidRPr="00135516">
              <w:rPr>
                <w:sz w:val="28"/>
                <w:szCs w:val="28"/>
              </w:rPr>
              <w:t>Постоянный ток</w:t>
            </w:r>
          </w:p>
        </w:tc>
        <w:tc>
          <w:tcPr>
            <w:tcW w:w="2127" w:type="dxa"/>
          </w:tcPr>
          <w:p w:rsidR="00A034DC" w:rsidRPr="00A034DC" w:rsidRDefault="00A95519" w:rsidP="00A034DC">
            <w:pPr>
              <w:jc w:val="center"/>
              <w:rPr>
                <w:color w:val="000000"/>
                <w:sz w:val="28"/>
                <w:szCs w:val="28"/>
              </w:rPr>
            </w:pPr>
            <w:r>
              <w:rPr>
                <w:color w:val="000000"/>
                <w:sz w:val="28"/>
                <w:szCs w:val="28"/>
              </w:rPr>
              <w:t>7</w:t>
            </w:r>
          </w:p>
        </w:tc>
        <w:tc>
          <w:tcPr>
            <w:tcW w:w="1842" w:type="dxa"/>
          </w:tcPr>
          <w:p w:rsidR="00A034DC" w:rsidRPr="00A034DC" w:rsidRDefault="00A95519" w:rsidP="00A034DC">
            <w:pPr>
              <w:jc w:val="center"/>
              <w:rPr>
                <w:color w:val="000000"/>
                <w:sz w:val="28"/>
                <w:szCs w:val="28"/>
              </w:rPr>
            </w:pPr>
            <w:r>
              <w:rPr>
                <w:color w:val="000000"/>
                <w:sz w:val="28"/>
                <w:szCs w:val="28"/>
              </w:rPr>
              <w:t>2</w:t>
            </w:r>
          </w:p>
        </w:tc>
        <w:tc>
          <w:tcPr>
            <w:tcW w:w="1134" w:type="dxa"/>
          </w:tcPr>
          <w:p w:rsidR="00A034DC" w:rsidRPr="00A034DC" w:rsidRDefault="00135516" w:rsidP="00A034DC">
            <w:pPr>
              <w:jc w:val="center"/>
              <w:rPr>
                <w:sz w:val="28"/>
                <w:szCs w:val="28"/>
              </w:rPr>
            </w:pPr>
            <w:r w:rsidRPr="00135516">
              <w:rPr>
                <w:sz w:val="28"/>
                <w:szCs w:val="28"/>
              </w:rPr>
              <w:t>5</w:t>
            </w:r>
          </w:p>
        </w:tc>
        <w:tc>
          <w:tcPr>
            <w:tcW w:w="709" w:type="dxa"/>
          </w:tcPr>
          <w:p w:rsidR="00A034DC" w:rsidRPr="00A034DC" w:rsidRDefault="00A034DC" w:rsidP="00A034DC">
            <w:pPr>
              <w:jc w:val="center"/>
              <w:rPr>
                <w:sz w:val="28"/>
                <w:szCs w:val="28"/>
              </w:rPr>
            </w:pPr>
          </w:p>
        </w:tc>
        <w:tc>
          <w:tcPr>
            <w:tcW w:w="709" w:type="dxa"/>
          </w:tcPr>
          <w:p w:rsidR="00A034DC" w:rsidRPr="00A034DC" w:rsidRDefault="00485691" w:rsidP="00A034DC">
            <w:pPr>
              <w:jc w:val="center"/>
              <w:rPr>
                <w:sz w:val="28"/>
                <w:szCs w:val="28"/>
              </w:rPr>
            </w:pPr>
            <w:r>
              <w:rPr>
                <w:sz w:val="28"/>
                <w:szCs w:val="28"/>
              </w:rPr>
              <w:t>1</w:t>
            </w:r>
          </w:p>
        </w:tc>
      </w:tr>
      <w:tr w:rsidR="00A034DC" w:rsidRPr="00A034DC" w:rsidTr="009A64FB">
        <w:tc>
          <w:tcPr>
            <w:tcW w:w="9072" w:type="dxa"/>
          </w:tcPr>
          <w:p w:rsidR="00A034DC" w:rsidRPr="00A034DC" w:rsidRDefault="00485691" w:rsidP="00485691">
            <w:pPr>
              <w:rPr>
                <w:color w:val="000000"/>
                <w:sz w:val="28"/>
                <w:szCs w:val="28"/>
              </w:rPr>
            </w:pPr>
            <w:r>
              <w:rPr>
                <w:color w:val="000000"/>
                <w:sz w:val="28"/>
                <w:szCs w:val="28"/>
              </w:rPr>
              <w:t>Тема 3.3</w:t>
            </w:r>
            <w:r w:rsidRPr="00485691">
              <w:rPr>
                <w:color w:val="000000"/>
                <w:sz w:val="28"/>
                <w:szCs w:val="28"/>
              </w:rPr>
              <w:t xml:space="preserve"> Магнитное поле</w:t>
            </w:r>
          </w:p>
        </w:tc>
        <w:tc>
          <w:tcPr>
            <w:tcW w:w="2127" w:type="dxa"/>
          </w:tcPr>
          <w:p w:rsidR="00A034DC" w:rsidRPr="00A034DC" w:rsidRDefault="00485691" w:rsidP="00A034DC">
            <w:pPr>
              <w:jc w:val="center"/>
              <w:rPr>
                <w:sz w:val="28"/>
                <w:szCs w:val="28"/>
              </w:rPr>
            </w:pPr>
            <w:r>
              <w:rPr>
                <w:sz w:val="28"/>
                <w:szCs w:val="28"/>
              </w:rPr>
              <w:t>15</w:t>
            </w:r>
          </w:p>
        </w:tc>
        <w:tc>
          <w:tcPr>
            <w:tcW w:w="1842" w:type="dxa"/>
          </w:tcPr>
          <w:p w:rsidR="00A034DC" w:rsidRPr="00A034DC" w:rsidRDefault="00485691" w:rsidP="00A034DC">
            <w:pPr>
              <w:jc w:val="center"/>
              <w:rPr>
                <w:sz w:val="28"/>
                <w:szCs w:val="28"/>
              </w:rPr>
            </w:pPr>
            <w:r>
              <w:rPr>
                <w:sz w:val="28"/>
                <w:szCs w:val="28"/>
              </w:rPr>
              <w:t>5</w:t>
            </w:r>
          </w:p>
        </w:tc>
        <w:tc>
          <w:tcPr>
            <w:tcW w:w="1134" w:type="dxa"/>
          </w:tcPr>
          <w:p w:rsidR="00A034DC" w:rsidRPr="00A034DC" w:rsidRDefault="00485691" w:rsidP="00A034DC">
            <w:pPr>
              <w:jc w:val="center"/>
              <w:rPr>
                <w:sz w:val="28"/>
                <w:szCs w:val="28"/>
              </w:rPr>
            </w:pPr>
            <w:r>
              <w:rPr>
                <w:sz w:val="28"/>
                <w:szCs w:val="28"/>
              </w:rPr>
              <w:t>10</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A034DC" w:rsidRPr="00A034DC" w:rsidTr="009A64FB">
        <w:tc>
          <w:tcPr>
            <w:tcW w:w="9072" w:type="dxa"/>
          </w:tcPr>
          <w:p w:rsidR="00A034DC" w:rsidRPr="00A034DC" w:rsidRDefault="00485691" w:rsidP="00A034DC">
            <w:pPr>
              <w:rPr>
                <w:b/>
                <w:color w:val="000000"/>
                <w:sz w:val="28"/>
                <w:szCs w:val="28"/>
              </w:rPr>
            </w:pPr>
            <w:r>
              <w:rPr>
                <w:b/>
                <w:i/>
                <w:sz w:val="28"/>
                <w:szCs w:val="28"/>
              </w:rPr>
              <w:t xml:space="preserve">Раздел 4. </w:t>
            </w:r>
            <w:r w:rsidRPr="00485691">
              <w:rPr>
                <w:b/>
                <w:i/>
                <w:sz w:val="28"/>
                <w:szCs w:val="28"/>
              </w:rPr>
              <w:t>Колебания и волны</w:t>
            </w:r>
          </w:p>
        </w:tc>
        <w:tc>
          <w:tcPr>
            <w:tcW w:w="2127" w:type="dxa"/>
          </w:tcPr>
          <w:p w:rsidR="00A034DC" w:rsidRPr="00A034DC" w:rsidRDefault="00485691" w:rsidP="00A034DC">
            <w:pPr>
              <w:jc w:val="center"/>
              <w:rPr>
                <w:b/>
                <w:sz w:val="28"/>
                <w:szCs w:val="28"/>
              </w:rPr>
            </w:pPr>
            <w:r w:rsidRPr="00485691">
              <w:rPr>
                <w:b/>
                <w:sz w:val="28"/>
                <w:szCs w:val="28"/>
              </w:rPr>
              <w:t>12</w:t>
            </w:r>
          </w:p>
        </w:tc>
        <w:tc>
          <w:tcPr>
            <w:tcW w:w="1842" w:type="dxa"/>
          </w:tcPr>
          <w:p w:rsidR="00A034DC" w:rsidRPr="00A034DC" w:rsidRDefault="00485691" w:rsidP="00A034DC">
            <w:pPr>
              <w:jc w:val="center"/>
              <w:rPr>
                <w:b/>
                <w:sz w:val="28"/>
                <w:szCs w:val="28"/>
              </w:rPr>
            </w:pPr>
            <w:r w:rsidRPr="00485691">
              <w:rPr>
                <w:b/>
                <w:sz w:val="28"/>
                <w:szCs w:val="28"/>
              </w:rPr>
              <w:t>4</w:t>
            </w:r>
          </w:p>
        </w:tc>
        <w:tc>
          <w:tcPr>
            <w:tcW w:w="1134" w:type="dxa"/>
          </w:tcPr>
          <w:p w:rsidR="00A034DC" w:rsidRPr="00A034DC" w:rsidRDefault="00485691" w:rsidP="00A034DC">
            <w:pPr>
              <w:jc w:val="center"/>
              <w:rPr>
                <w:b/>
                <w:sz w:val="28"/>
                <w:szCs w:val="28"/>
              </w:rPr>
            </w:pPr>
            <w:r w:rsidRPr="00485691">
              <w:rPr>
                <w:b/>
                <w:sz w:val="28"/>
                <w:szCs w:val="28"/>
              </w:rPr>
              <w:t>8</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A034DC" w:rsidRPr="00A034DC" w:rsidTr="009A64FB">
        <w:tc>
          <w:tcPr>
            <w:tcW w:w="9072" w:type="dxa"/>
          </w:tcPr>
          <w:p w:rsidR="00A034DC" w:rsidRPr="00A034DC" w:rsidRDefault="00485691" w:rsidP="00C70786">
            <w:r w:rsidRPr="00A034DC">
              <w:rPr>
                <w:sz w:val="28"/>
                <w:szCs w:val="28"/>
              </w:rPr>
              <w:t xml:space="preserve">Тема 4.1 </w:t>
            </w:r>
            <w:r w:rsidR="00C70786" w:rsidRPr="00C70786">
              <w:rPr>
                <w:sz w:val="28"/>
                <w:szCs w:val="28"/>
              </w:rPr>
              <w:t>Механические колебания и волны</w:t>
            </w:r>
          </w:p>
        </w:tc>
        <w:tc>
          <w:tcPr>
            <w:tcW w:w="2127" w:type="dxa"/>
          </w:tcPr>
          <w:p w:rsidR="00A034DC" w:rsidRPr="00A034DC" w:rsidRDefault="00C70786" w:rsidP="00A034DC">
            <w:pPr>
              <w:jc w:val="center"/>
              <w:rPr>
                <w:sz w:val="28"/>
                <w:szCs w:val="28"/>
              </w:rPr>
            </w:pPr>
            <w:r>
              <w:rPr>
                <w:sz w:val="28"/>
                <w:szCs w:val="28"/>
              </w:rPr>
              <w:t>5</w:t>
            </w:r>
          </w:p>
        </w:tc>
        <w:tc>
          <w:tcPr>
            <w:tcW w:w="1842" w:type="dxa"/>
          </w:tcPr>
          <w:p w:rsidR="00A034DC" w:rsidRPr="00A034DC" w:rsidRDefault="00C70786" w:rsidP="00A034DC">
            <w:pPr>
              <w:jc w:val="center"/>
              <w:rPr>
                <w:sz w:val="28"/>
                <w:szCs w:val="28"/>
              </w:rPr>
            </w:pPr>
            <w:r>
              <w:rPr>
                <w:sz w:val="28"/>
                <w:szCs w:val="28"/>
              </w:rPr>
              <w:t>2</w:t>
            </w:r>
          </w:p>
        </w:tc>
        <w:tc>
          <w:tcPr>
            <w:tcW w:w="1134" w:type="dxa"/>
          </w:tcPr>
          <w:p w:rsidR="00A034DC" w:rsidRPr="00A034DC" w:rsidRDefault="00C70786" w:rsidP="00A034DC">
            <w:pPr>
              <w:jc w:val="center"/>
              <w:rPr>
                <w:sz w:val="28"/>
                <w:szCs w:val="28"/>
              </w:rPr>
            </w:pPr>
            <w:r>
              <w:rPr>
                <w:sz w:val="28"/>
                <w:szCs w:val="28"/>
              </w:rPr>
              <w:t>3</w:t>
            </w:r>
          </w:p>
        </w:tc>
        <w:tc>
          <w:tcPr>
            <w:tcW w:w="709" w:type="dxa"/>
          </w:tcPr>
          <w:p w:rsidR="00A034DC" w:rsidRPr="00A034DC" w:rsidRDefault="00A034DC" w:rsidP="00A034DC">
            <w:pPr>
              <w:jc w:val="center"/>
              <w:rPr>
                <w:sz w:val="28"/>
                <w:szCs w:val="28"/>
              </w:rPr>
            </w:pPr>
          </w:p>
        </w:tc>
        <w:tc>
          <w:tcPr>
            <w:tcW w:w="709" w:type="dxa"/>
          </w:tcPr>
          <w:p w:rsidR="00A034DC" w:rsidRPr="00A034DC" w:rsidRDefault="00C70786" w:rsidP="00A034DC">
            <w:pPr>
              <w:jc w:val="center"/>
              <w:rPr>
                <w:sz w:val="28"/>
                <w:szCs w:val="28"/>
              </w:rPr>
            </w:pPr>
            <w:r>
              <w:rPr>
                <w:sz w:val="28"/>
                <w:szCs w:val="28"/>
              </w:rPr>
              <w:t>1</w:t>
            </w:r>
          </w:p>
        </w:tc>
      </w:tr>
      <w:tr w:rsidR="00A034DC" w:rsidRPr="00A034DC" w:rsidTr="009A64FB">
        <w:tc>
          <w:tcPr>
            <w:tcW w:w="9072" w:type="dxa"/>
          </w:tcPr>
          <w:p w:rsidR="00A034DC" w:rsidRPr="00A034DC" w:rsidRDefault="00C70786" w:rsidP="00C70786">
            <w:pPr>
              <w:rPr>
                <w:sz w:val="28"/>
                <w:szCs w:val="28"/>
              </w:rPr>
            </w:pPr>
            <w:r w:rsidRPr="00A034DC">
              <w:rPr>
                <w:sz w:val="28"/>
                <w:szCs w:val="28"/>
              </w:rPr>
              <w:t>Тема 4.2</w:t>
            </w:r>
            <w:r>
              <w:t xml:space="preserve"> </w:t>
            </w:r>
            <w:r w:rsidRPr="00C70786">
              <w:rPr>
                <w:sz w:val="28"/>
                <w:szCs w:val="28"/>
              </w:rPr>
              <w:t>Электром</w:t>
            </w:r>
            <w:r>
              <w:rPr>
                <w:sz w:val="28"/>
                <w:szCs w:val="28"/>
              </w:rPr>
              <w:t xml:space="preserve">агнитные колебания  </w:t>
            </w:r>
            <w:r w:rsidRPr="00C70786">
              <w:rPr>
                <w:sz w:val="28"/>
                <w:szCs w:val="28"/>
              </w:rPr>
              <w:t>и волны</w:t>
            </w:r>
            <w:r w:rsidRPr="00A034DC">
              <w:rPr>
                <w:sz w:val="28"/>
                <w:szCs w:val="28"/>
              </w:rPr>
              <w:t xml:space="preserve"> </w:t>
            </w:r>
          </w:p>
        </w:tc>
        <w:tc>
          <w:tcPr>
            <w:tcW w:w="2127" w:type="dxa"/>
          </w:tcPr>
          <w:p w:rsidR="00A034DC" w:rsidRPr="00A034DC" w:rsidRDefault="00C70786" w:rsidP="00A034DC">
            <w:pPr>
              <w:jc w:val="center"/>
              <w:rPr>
                <w:sz w:val="28"/>
                <w:szCs w:val="28"/>
              </w:rPr>
            </w:pPr>
            <w:r>
              <w:rPr>
                <w:sz w:val="28"/>
                <w:szCs w:val="28"/>
              </w:rPr>
              <w:t>4</w:t>
            </w:r>
          </w:p>
        </w:tc>
        <w:tc>
          <w:tcPr>
            <w:tcW w:w="1842" w:type="dxa"/>
          </w:tcPr>
          <w:p w:rsidR="00A034DC" w:rsidRPr="00A034DC" w:rsidRDefault="00C70786" w:rsidP="00A034DC">
            <w:pPr>
              <w:jc w:val="center"/>
              <w:rPr>
                <w:sz w:val="28"/>
                <w:szCs w:val="28"/>
              </w:rPr>
            </w:pPr>
            <w:r>
              <w:rPr>
                <w:sz w:val="28"/>
                <w:szCs w:val="28"/>
              </w:rPr>
              <w:t>1</w:t>
            </w:r>
          </w:p>
        </w:tc>
        <w:tc>
          <w:tcPr>
            <w:tcW w:w="1134" w:type="dxa"/>
          </w:tcPr>
          <w:p w:rsidR="00A034DC" w:rsidRPr="00A034DC" w:rsidRDefault="00C70786" w:rsidP="00A034DC">
            <w:pPr>
              <w:jc w:val="center"/>
              <w:rPr>
                <w:sz w:val="28"/>
                <w:szCs w:val="28"/>
              </w:rPr>
            </w:pPr>
            <w:r>
              <w:rPr>
                <w:sz w:val="28"/>
                <w:szCs w:val="28"/>
              </w:rPr>
              <w:t>3</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A034DC" w:rsidRPr="00A034DC" w:rsidTr="009A64FB">
        <w:tc>
          <w:tcPr>
            <w:tcW w:w="9072" w:type="dxa"/>
          </w:tcPr>
          <w:p w:rsidR="00A034DC" w:rsidRPr="00A034DC" w:rsidRDefault="00C70786" w:rsidP="00C70786">
            <w:r w:rsidRPr="00A034DC">
              <w:rPr>
                <w:sz w:val="28"/>
                <w:szCs w:val="28"/>
              </w:rPr>
              <w:t xml:space="preserve">Тема </w:t>
            </w:r>
            <w:r>
              <w:rPr>
                <w:sz w:val="28"/>
                <w:szCs w:val="28"/>
              </w:rPr>
              <w:t>4.3</w:t>
            </w:r>
            <w:r>
              <w:t xml:space="preserve"> </w:t>
            </w:r>
            <w:r w:rsidRPr="00C70786">
              <w:rPr>
                <w:sz w:val="28"/>
                <w:szCs w:val="28"/>
              </w:rPr>
              <w:t xml:space="preserve">Световые волны                                                  </w:t>
            </w:r>
          </w:p>
        </w:tc>
        <w:tc>
          <w:tcPr>
            <w:tcW w:w="2127" w:type="dxa"/>
          </w:tcPr>
          <w:p w:rsidR="00A034DC" w:rsidRPr="00A034DC" w:rsidRDefault="00C70786" w:rsidP="00A034DC">
            <w:pPr>
              <w:jc w:val="center"/>
              <w:rPr>
                <w:sz w:val="28"/>
                <w:szCs w:val="28"/>
              </w:rPr>
            </w:pPr>
            <w:r>
              <w:rPr>
                <w:sz w:val="28"/>
                <w:szCs w:val="28"/>
              </w:rPr>
              <w:t>3</w:t>
            </w:r>
          </w:p>
        </w:tc>
        <w:tc>
          <w:tcPr>
            <w:tcW w:w="1842" w:type="dxa"/>
          </w:tcPr>
          <w:p w:rsidR="00A034DC" w:rsidRPr="00A034DC" w:rsidRDefault="00C70786" w:rsidP="00A034DC">
            <w:pPr>
              <w:jc w:val="center"/>
              <w:rPr>
                <w:sz w:val="28"/>
                <w:szCs w:val="28"/>
              </w:rPr>
            </w:pPr>
            <w:r>
              <w:rPr>
                <w:sz w:val="28"/>
                <w:szCs w:val="28"/>
              </w:rPr>
              <w:t>1</w:t>
            </w:r>
          </w:p>
        </w:tc>
        <w:tc>
          <w:tcPr>
            <w:tcW w:w="1134" w:type="dxa"/>
          </w:tcPr>
          <w:p w:rsidR="00A034DC" w:rsidRPr="00A034DC" w:rsidRDefault="00C70786" w:rsidP="00A034DC">
            <w:pPr>
              <w:jc w:val="center"/>
              <w:rPr>
                <w:sz w:val="28"/>
                <w:szCs w:val="28"/>
              </w:rPr>
            </w:pPr>
            <w:r>
              <w:rPr>
                <w:sz w:val="28"/>
                <w:szCs w:val="28"/>
              </w:rPr>
              <w:t>2</w:t>
            </w:r>
          </w:p>
        </w:tc>
        <w:tc>
          <w:tcPr>
            <w:tcW w:w="709" w:type="dxa"/>
          </w:tcPr>
          <w:p w:rsidR="00A034DC" w:rsidRPr="00A034DC" w:rsidRDefault="00A034DC" w:rsidP="00A034DC">
            <w:pPr>
              <w:jc w:val="center"/>
              <w:rPr>
                <w:sz w:val="28"/>
                <w:szCs w:val="28"/>
              </w:rPr>
            </w:pPr>
          </w:p>
        </w:tc>
        <w:tc>
          <w:tcPr>
            <w:tcW w:w="709" w:type="dxa"/>
          </w:tcPr>
          <w:p w:rsidR="00A034DC" w:rsidRPr="00A034DC" w:rsidRDefault="00C70786" w:rsidP="00A034DC">
            <w:pPr>
              <w:jc w:val="center"/>
              <w:rPr>
                <w:sz w:val="28"/>
                <w:szCs w:val="28"/>
              </w:rPr>
            </w:pPr>
            <w:r>
              <w:rPr>
                <w:sz w:val="28"/>
                <w:szCs w:val="28"/>
              </w:rPr>
              <w:t>1</w:t>
            </w:r>
          </w:p>
        </w:tc>
      </w:tr>
      <w:tr w:rsidR="00A034DC" w:rsidRPr="00A034DC" w:rsidTr="009A64FB">
        <w:tc>
          <w:tcPr>
            <w:tcW w:w="9072" w:type="dxa"/>
          </w:tcPr>
          <w:p w:rsidR="00A034DC" w:rsidRPr="00A034DC" w:rsidRDefault="00C70786" w:rsidP="00A034DC">
            <w:pPr>
              <w:rPr>
                <w:b/>
                <w:i/>
                <w:sz w:val="28"/>
                <w:szCs w:val="28"/>
              </w:rPr>
            </w:pPr>
            <w:r>
              <w:rPr>
                <w:b/>
                <w:i/>
                <w:sz w:val="28"/>
                <w:szCs w:val="28"/>
              </w:rPr>
              <w:t xml:space="preserve">Раздел 5. </w:t>
            </w:r>
            <w:r w:rsidRPr="00C70786">
              <w:rPr>
                <w:b/>
                <w:i/>
                <w:sz w:val="28"/>
                <w:szCs w:val="28"/>
              </w:rPr>
              <w:t xml:space="preserve">Элементы квантовой физики           </w:t>
            </w:r>
          </w:p>
        </w:tc>
        <w:tc>
          <w:tcPr>
            <w:tcW w:w="2127" w:type="dxa"/>
          </w:tcPr>
          <w:p w:rsidR="00A034DC" w:rsidRPr="00A034DC" w:rsidRDefault="00C70786" w:rsidP="00A034DC">
            <w:pPr>
              <w:jc w:val="center"/>
              <w:rPr>
                <w:b/>
                <w:i/>
                <w:sz w:val="28"/>
                <w:szCs w:val="28"/>
              </w:rPr>
            </w:pPr>
            <w:r>
              <w:rPr>
                <w:b/>
                <w:i/>
                <w:sz w:val="28"/>
                <w:szCs w:val="28"/>
              </w:rPr>
              <w:t>18</w:t>
            </w:r>
          </w:p>
        </w:tc>
        <w:tc>
          <w:tcPr>
            <w:tcW w:w="1842" w:type="dxa"/>
          </w:tcPr>
          <w:p w:rsidR="00A034DC" w:rsidRPr="00A034DC" w:rsidRDefault="00C70786" w:rsidP="00A034DC">
            <w:pPr>
              <w:jc w:val="center"/>
              <w:rPr>
                <w:b/>
                <w:i/>
                <w:sz w:val="28"/>
                <w:szCs w:val="28"/>
              </w:rPr>
            </w:pPr>
            <w:r>
              <w:rPr>
                <w:b/>
                <w:i/>
                <w:sz w:val="28"/>
                <w:szCs w:val="28"/>
              </w:rPr>
              <w:t>6</w:t>
            </w:r>
          </w:p>
        </w:tc>
        <w:tc>
          <w:tcPr>
            <w:tcW w:w="1134" w:type="dxa"/>
          </w:tcPr>
          <w:p w:rsidR="00A034DC" w:rsidRPr="00A034DC" w:rsidRDefault="00C70786" w:rsidP="00A034DC">
            <w:pPr>
              <w:jc w:val="center"/>
              <w:rPr>
                <w:b/>
                <w:i/>
                <w:sz w:val="28"/>
                <w:szCs w:val="28"/>
              </w:rPr>
            </w:pPr>
            <w:r>
              <w:rPr>
                <w:b/>
                <w:i/>
                <w:sz w:val="28"/>
                <w:szCs w:val="28"/>
              </w:rPr>
              <w:t>12</w:t>
            </w:r>
          </w:p>
        </w:tc>
        <w:tc>
          <w:tcPr>
            <w:tcW w:w="709" w:type="dxa"/>
          </w:tcPr>
          <w:p w:rsidR="00A034DC" w:rsidRPr="00A034DC" w:rsidRDefault="00A034DC" w:rsidP="00A034DC">
            <w:pPr>
              <w:jc w:val="center"/>
              <w:rPr>
                <w:sz w:val="28"/>
                <w:szCs w:val="28"/>
              </w:rPr>
            </w:pPr>
          </w:p>
        </w:tc>
        <w:tc>
          <w:tcPr>
            <w:tcW w:w="709" w:type="dxa"/>
          </w:tcPr>
          <w:p w:rsidR="00A034DC" w:rsidRPr="00A034DC" w:rsidRDefault="00A034DC" w:rsidP="00A034DC">
            <w:pPr>
              <w:jc w:val="center"/>
              <w:rPr>
                <w:sz w:val="28"/>
                <w:szCs w:val="28"/>
              </w:rPr>
            </w:pPr>
          </w:p>
        </w:tc>
      </w:tr>
      <w:tr w:rsidR="00C70786" w:rsidRPr="00A034DC" w:rsidTr="009A64FB">
        <w:tc>
          <w:tcPr>
            <w:tcW w:w="9072" w:type="dxa"/>
          </w:tcPr>
          <w:p w:rsidR="00C70786" w:rsidRPr="00A034DC" w:rsidRDefault="00C70786" w:rsidP="009A64FB">
            <w:r w:rsidRPr="00A034DC">
              <w:rPr>
                <w:sz w:val="28"/>
                <w:szCs w:val="28"/>
              </w:rPr>
              <w:t xml:space="preserve">Тема </w:t>
            </w:r>
            <w:r>
              <w:rPr>
                <w:sz w:val="28"/>
                <w:szCs w:val="28"/>
              </w:rPr>
              <w:t xml:space="preserve">5.1 </w:t>
            </w:r>
            <w:r w:rsidRPr="00C70786">
              <w:rPr>
                <w:sz w:val="28"/>
                <w:szCs w:val="28"/>
              </w:rPr>
              <w:t>Квантовые свойства света</w:t>
            </w:r>
          </w:p>
        </w:tc>
        <w:tc>
          <w:tcPr>
            <w:tcW w:w="2127" w:type="dxa"/>
          </w:tcPr>
          <w:p w:rsidR="00C70786" w:rsidRPr="00A034DC" w:rsidRDefault="00C70786" w:rsidP="00A034DC">
            <w:pPr>
              <w:jc w:val="center"/>
              <w:rPr>
                <w:sz w:val="28"/>
                <w:szCs w:val="28"/>
              </w:rPr>
            </w:pPr>
            <w:r>
              <w:rPr>
                <w:sz w:val="28"/>
                <w:szCs w:val="28"/>
              </w:rPr>
              <w:t>5</w:t>
            </w:r>
          </w:p>
        </w:tc>
        <w:tc>
          <w:tcPr>
            <w:tcW w:w="1842" w:type="dxa"/>
          </w:tcPr>
          <w:p w:rsidR="00C70786" w:rsidRPr="00A034DC" w:rsidRDefault="00C70786" w:rsidP="00A034DC">
            <w:pPr>
              <w:jc w:val="center"/>
              <w:rPr>
                <w:sz w:val="28"/>
                <w:szCs w:val="28"/>
              </w:rPr>
            </w:pPr>
            <w:r>
              <w:rPr>
                <w:sz w:val="28"/>
                <w:szCs w:val="28"/>
              </w:rPr>
              <w:t>2</w:t>
            </w:r>
          </w:p>
        </w:tc>
        <w:tc>
          <w:tcPr>
            <w:tcW w:w="1134" w:type="dxa"/>
          </w:tcPr>
          <w:p w:rsidR="00C70786" w:rsidRPr="00A034DC" w:rsidRDefault="00C70786" w:rsidP="00A034DC">
            <w:pPr>
              <w:jc w:val="center"/>
              <w:rPr>
                <w:sz w:val="28"/>
                <w:szCs w:val="28"/>
              </w:rPr>
            </w:pPr>
            <w:r>
              <w:rPr>
                <w:sz w:val="28"/>
                <w:szCs w:val="28"/>
              </w:rPr>
              <w:t>3</w:t>
            </w:r>
          </w:p>
        </w:tc>
        <w:tc>
          <w:tcPr>
            <w:tcW w:w="709" w:type="dxa"/>
          </w:tcPr>
          <w:p w:rsidR="00C70786" w:rsidRPr="00A034DC" w:rsidRDefault="00C70786" w:rsidP="00A034DC">
            <w:pPr>
              <w:jc w:val="center"/>
              <w:rPr>
                <w:sz w:val="28"/>
                <w:szCs w:val="28"/>
              </w:rPr>
            </w:pPr>
          </w:p>
        </w:tc>
        <w:tc>
          <w:tcPr>
            <w:tcW w:w="709" w:type="dxa"/>
          </w:tcPr>
          <w:p w:rsidR="00C70786" w:rsidRPr="00A034DC" w:rsidRDefault="00C70786" w:rsidP="00A034DC">
            <w:pPr>
              <w:jc w:val="center"/>
              <w:rPr>
                <w:sz w:val="28"/>
                <w:szCs w:val="28"/>
              </w:rPr>
            </w:pPr>
          </w:p>
        </w:tc>
      </w:tr>
      <w:tr w:rsidR="00C70786" w:rsidRPr="00A034DC" w:rsidTr="009A64FB">
        <w:tc>
          <w:tcPr>
            <w:tcW w:w="9072" w:type="dxa"/>
          </w:tcPr>
          <w:p w:rsidR="00C70786" w:rsidRPr="00A034DC" w:rsidRDefault="00C70786" w:rsidP="00D400EC">
            <w:r w:rsidRPr="00A034DC">
              <w:rPr>
                <w:sz w:val="28"/>
                <w:szCs w:val="28"/>
              </w:rPr>
              <w:t xml:space="preserve">Тема </w:t>
            </w:r>
            <w:r>
              <w:rPr>
                <w:sz w:val="28"/>
                <w:szCs w:val="28"/>
              </w:rPr>
              <w:t>5.</w:t>
            </w:r>
            <w:r w:rsidR="00D400EC">
              <w:rPr>
                <w:sz w:val="28"/>
                <w:szCs w:val="28"/>
              </w:rPr>
              <w:t>2</w:t>
            </w:r>
            <w:r w:rsidRPr="00A034DC">
              <w:rPr>
                <w:sz w:val="28"/>
                <w:szCs w:val="28"/>
              </w:rPr>
              <w:t xml:space="preserve"> </w:t>
            </w:r>
            <w:r w:rsidRPr="00C70786">
              <w:rPr>
                <w:sz w:val="28"/>
                <w:szCs w:val="28"/>
              </w:rPr>
              <w:t xml:space="preserve">Физика атома                                                </w:t>
            </w:r>
          </w:p>
        </w:tc>
        <w:tc>
          <w:tcPr>
            <w:tcW w:w="2127" w:type="dxa"/>
          </w:tcPr>
          <w:p w:rsidR="00C70786" w:rsidRPr="00A034DC" w:rsidRDefault="00D400EC" w:rsidP="00A034DC">
            <w:pPr>
              <w:jc w:val="center"/>
              <w:rPr>
                <w:sz w:val="28"/>
                <w:szCs w:val="28"/>
              </w:rPr>
            </w:pPr>
            <w:r>
              <w:rPr>
                <w:sz w:val="28"/>
                <w:szCs w:val="28"/>
              </w:rPr>
              <w:t>6</w:t>
            </w:r>
          </w:p>
        </w:tc>
        <w:tc>
          <w:tcPr>
            <w:tcW w:w="1842" w:type="dxa"/>
          </w:tcPr>
          <w:p w:rsidR="00C70786" w:rsidRPr="00A034DC" w:rsidRDefault="00D400EC" w:rsidP="00A034DC">
            <w:pPr>
              <w:jc w:val="center"/>
              <w:rPr>
                <w:sz w:val="28"/>
                <w:szCs w:val="28"/>
              </w:rPr>
            </w:pPr>
            <w:r>
              <w:rPr>
                <w:sz w:val="28"/>
                <w:szCs w:val="28"/>
              </w:rPr>
              <w:t>2</w:t>
            </w:r>
          </w:p>
        </w:tc>
        <w:tc>
          <w:tcPr>
            <w:tcW w:w="1134" w:type="dxa"/>
          </w:tcPr>
          <w:p w:rsidR="00C70786" w:rsidRPr="00A034DC" w:rsidRDefault="00D400EC" w:rsidP="00A034DC">
            <w:pPr>
              <w:jc w:val="center"/>
              <w:rPr>
                <w:sz w:val="28"/>
                <w:szCs w:val="28"/>
              </w:rPr>
            </w:pPr>
            <w:r>
              <w:rPr>
                <w:sz w:val="28"/>
                <w:szCs w:val="28"/>
              </w:rPr>
              <w:t>4</w:t>
            </w:r>
          </w:p>
        </w:tc>
        <w:tc>
          <w:tcPr>
            <w:tcW w:w="709" w:type="dxa"/>
          </w:tcPr>
          <w:p w:rsidR="00C70786" w:rsidRPr="00A034DC" w:rsidRDefault="00C70786" w:rsidP="00A034DC">
            <w:pPr>
              <w:jc w:val="center"/>
              <w:rPr>
                <w:sz w:val="28"/>
                <w:szCs w:val="28"/>
              </w:rPr>
            </w:pPr>
          </w:p>
        </w:tc>
        <w:tc>
          <w:tcPr>
            <w:tcW w:w="709" w:type="dxa"/>
          </w:tcPr>
          <w:p w:rsidR="00C70786" w:rsidRPr="00A034DC" w:rsidRDefault="00C70786" w:rsidP="00A034DC">
            <w:pPr>
              <w:jc w:val="center"/>
              <w:rPr>
                <w:sz w:val="28"/>
                <w:szCs w:val="28"/>
              </w:rPr>
            </w:pPr>
          </w:p>
        </w:tc>
      </w:tr>
      <w:tr w:rsidR="00C70786" w:rsidRPr="00A034DC" w:rsidTr="009A64FB">
        <w:tc>
          <w:tcPr>
            <w:tcW w:w="9072" w:type="dxa"/>
          </w:tcPr>
          <w:p w:rsidR="00C70786" w:rsidRPr="00A034DC" w:rsidRDefault="00D400EC" w:rsidP="00D400EC">
            <w:pPr>
              <w:rPr>
                <w:sz w:val="28"/>
                <w:szCs w:val="28"/>
              </w:rPr>
            </w:pPr>
            <w:r>
              <w:rPr>
                <w:sz w:val="28"/>
                <w:szCs w:val="28"/>
              </w:rPr>
              <w:t xml:space="preserve">Тема 5.3 </w:t>
            </w:r>
            <w:r w:rsidRPr="00D400EC">
              <w:rPr>
                <w:sz w:val="28"/>
                <w:szCs w:val="28"/>
              </w:rPr>
              <w:t xml:space="preserve">Физика атомного ядра </w:t>
            </w:r>
            <w:r>
              <w:rPr>
                <w:sz w:val="28"/>
                <w:szCs w:val="28"/>
              </w:rPr>
              <w:t xml:space="preserve"> </w:t>
            </w:r>
            <w:r w:rsidRPr="00D400EC">
              <w:rPr>
                <w:sz w:val="28"/>
                <w:szCs w:val="28"/>
              </w:rPr>
              <w:t>и элементарных частиц</w:t>
            </w:r>
            <w:r w:rsidRPr="00AB44B9">
              <w:rPr>
                <w:b/>
                <w:sz w:val="28"/>
                <w:szCs w:val="28"/>
              </w:rPr>
              <w:t xml:space="preserve">                                </w:t>
            </w:r>
          </w:p>
        </w:tc>
        <w:tc>
          <w:tcPr>
            <w:tcW w:w="2127" w:type="dxa"/>
          </w:tcPr>
          <w:p w:rsidR="00C70786" w:rsidRPr="00A034DC" w:rsidRDefault="00D400EC" w:rsidP="00A034DC">
            <w:pPr>
              <w:jc w:val="center"/>
              <w:rPr>
                <w:sz w:val="28"/>
                <w:szCs w:val="28"/>
              </w:rPr>
            </w:pPr>
            <w:r>
              <w:rPr>
                <w:sz w:val="28"/>
                <w:szCs w:val="28"/>
              </w:rPr>
              <w:t>7</w:t>
            </w:r>
          </w:p>
        </w:tc>
        <w:tc>
          <w:tcPr>
            <w:tcW w:w="1842" w:type="dxa"/>
          </w:tcPr>
          <w:p w:rsidR="00C70786" w:rsidRPr="00A034DC" w:rsidRDefault="00D400EC" w:rsidP="00A034DC">
            <w:pPr>
              <w:jc w:val="center"/>
              <w:rPr>
                <w:sz w:val="28"/>
                <w:szCs w:val="28"/>
              </w:rPr>
            </w:pPr>
            <w:r>
              <w:rPr>
                <w:sz w:val="28"/>
                <w:szCs w:val="28"/>
              </w:rPr>
              <w:t>2</w:t>
            </w:r>
          </w:p>
        </w:tc>
        <w:tc>
          <w:tcPr>
            <w:tcW w:w="1134" w:type="dxa"/>
          </w:tcPr>
          <w:p w:rsidR="00C70786" w:rsidRPr="00A034DC" w:rsidRDefault="00D400EC" w:rsidP="00A034DC">
            <w:pPr>
              <w:jc w:val="center"/>
              <w:rPr>
                <w:sz w:val="28"/>
                <w:szCs w:val="28"/>
              </w:rPr>
            </w:pPr>
            <w:r>
              <w:rPr>
                <w:sz w:val="28"/>
                <w:szCs w:val="28"/>
              </w:rPr>
              <w:t>5</w:t>
            </w:r>
          </w:p>
        </w:tc>
        <w:tc>
          <w:tcPr>
            <w:tcW w:w="709" w:type="dxa"/>
          </w:tcPr>
          <w:p w:rsidR="00C70786" w:rsidRPr="00A034DC" w:rsidRDefault="00C70786" w:rsidP="00A034DC">
            <w:pPr>
              <w:jc w:val="center"/>
              <w:rPr>
                <w:sz w:val="28"/>
                <w:szCs w:val="28"/>
              </w:rPr>
            </w:pPr>
          </w:p>
        </w:tc>
        <w:tc>
          <w:tcPr>
            <w:tcW w:w="709" w:type="dxa"/>
          </w:tcPr>
          <w:p w:rsidR="00C70786" w:rsidRPr="00A034DC" w:rsidRDefault="00C70786" w:rsidP="00A034DC">
            <w:pPr>
              <w:jc w:val="center"/>
              <w:rPr>
                <w:sz w:val="28"/>
                <w:szCs w:val="28"/>
              </w:rPr>
            </w:pPr>
          </w:p>
        </w:tc>
      </w:tr>
      <w:tr w:rsidR="00C70786" w:rsidRPr="00A034DC" w:rsidTr="009A64FB">
        <w:tc>
          <w:tcPr>
            <w:tcW w:w="9072" w:type="dxa"/>
          </w:tcPr>
          <w:p w:rsidR="00C70786" w:rsidRPr="00A034DC" w:rsidRDefault="00D400EC" w:rsidP="00D400EC">
            <w:r w:rsidRPr="00A034DC">
              <w:rPr>
                <w:b/>
                <w:i/>
                <w:sz w:val="28"/>
                <w:szCs w:val="28"/>
              </w:rPr>
              <w:lastRenderedPageBreak/>
              <w:t xml:space="preserve">Раздел 6. </w:t>
            </w:r>
            <w:r w:rsidRPr="00D400EC">
              <w:rPr>
                <w:b/>
                <w:i/>
                <w:sz w:val="28"/>
                <w:szCs w:val="28"/>
              </w:rPr>
              <w:t xml:space="preserve">Вселенная и ее эволюция                   </w:t>
            </w:r>
          </w:p>
        </w:tc>
        <w:tc>
          <w:tcPr>
            <w:tcW w:w="2127" w:type="dxa"/>
          </w:tcPr>
          <w:p w:rsidR="00C70786" w:rsidRPr="00A034DC" w:rsidRDefault="00D400EC" w:rsidP="00A034DC">
            <w:pPr>
              <w:jc w:val="center"/>
              <w:rPr>
                <w:b/>
                <w:sz w:val="28"/>
                <w:szCs w:val="28"/>
              </w:rPr>
            </w:pPr>
            <w:r w:rsidRPr="00D400EC">
              <w:rPr>
                <w:b/>
                <w:sz w:val="28"/>
                <w:szCs w:val="28"/>
              </w:rPr>
              <w:t>9</w:t>
            </w:r>
          </w:p>
        </w:tc>
        <w:tc>
          <w:tcPr>
            <w:tcW w:w="1842" w:type="dxa"/>
          </w:tcPr>
          <w:p w:rsidR="00C70786" w:rsidRPr="00A034DC" w:rsidRDefault="00D400EC" w:rsidP="00A034DC">
            <w:pPr>
              <w:jc w:val="center"/>
              <w:rPr>
                <w:b/>
                <w:sz w:val="28"/>
                <w:szCs w:val="28"/>
              </w:rPr>
            </w:pPr>
            <w:r w:rsidRPr="00D400EC">
              <w:rPr>
                <w:b/>
                <w:sz w:val="28"/>
                <w:szCs w:val="28"/>
              </w:rPr>
              <w:t>3</w:t>
            </w:r>
          </w:p>
        </w:tc>
        <w:tc>
          <w:tcPr>
            <w:tcW w:w="1134" w:type="dxa"/>
          </w:tcPr>
          <w:p w:rsidR="00C70786" w:rsidRPr="00A034DC" w:rsidRDefault="00D400EC" w:rsidP="00A034DC">
            <w:pPr>
              <w:jc w:val="center"/>
              <w:rPr>
                <w:b/>
                <w:sz w:val="28"/>
                <w:szCs w:val="28"/>
              </w:rPr>
            </w:pPr>
            <w:r w:rsidRPr="00D400EC">
              <w:rPr>
                <w:b/>
                <w:sz w:val="28"/>
                <w:szCs w:val="28"/>
              </w:rPr>
              <w:t>6</w:t>
            </w:r>
          </w:p>
        </w:tc>
        <w:tc>
          <w:tcPr>
            <w:tcW w:w="709" w:type="dxa"/>
          </w:tcPr>
          <w:p w:rsidR="00C70786" w:rsidRPr="00A034DC" w:rsidRDefault="00C70786" w:rsidP="00A034DC">
            <w:pPr>
              <w:jc w:val="center"/>
              <w:rPr>
                <w:sz w:val="28"/>
                <w:szCs w:val="28"/>
              </w:rPr>
            </w:pPr>
          </w:p>
        </w:tc>
        <w:tc>
          <w:tcPr>
            <w:tcW w:w="709" w:type="dxa"/>
          </w:tcPr>
          <w:p w:rsidR="00C70786" w:rsidRPr="00A034DC" w:rsidRDefault="00C70786" w:rsidP="00A034DC">
            <w:pPr>
              <w:jc w:val="center"/>
              <w:rPr>
                <w:sz w:val="28"/>
                <w:szCs w:val="28"/>
              </w:rPr>
            </w:pPr>
          </w:p>
        </w:tc>
      </w:tr>
      <w:tr w:rsidR="00D400EC" w:rsidRPr="00A034DC" w:rsidTr="009A64FB">
        <w:trPr>
          <w:trHeight w:val="330"/>
        </w:trPr>
        <w:tc>
          <w:tcPr>
            <w:tcW w:w="9072" w:type="dxa"/>
          </w:tcPr>
          <w:p w:rsidR="00D400EC" w:rsidRPr="00A034DC" w:rsidRDefault="00D400EC" w:rsidP="00D400EC">
            <w:pPr>
              <w:rPr>
                <w:b/>
                <w:i/>
                <w:sz w:val="28"/>
                <w:szCs w:val="28"/>
              </w:rPr>
            </w:pPr>
            <w:r w:rsidRPr="00A034DC">
              <w:rPr>
                <w:sz w:val="28"/>
                <w:szCs w:val="28"/>
              </w:rPr>
              <w:t xml:space="preserve">Тема 6.1 </w:t>
            </w:r>
            <w:r w:rsidRPr="00D400EC">
              <w:rPr>
                <w:sz w:val="28"/>
                <w:szCs w:val="28"/>
              </w:rPr>
              <w:t>Строение и развитие Вселенной</w:t>
            </w:r>
          </w:p>
        </w:tc>
        <w:tc>
          <w:tcPr>
            <w:tcW w:w="2127" w:type="dxa"/>
          </w:tcPr>
          <w:p w:rsidR="00D400EC" w:rsidRPr="00A034DC" w:rsidRDefault="00D400EC" w:rsidP="00A034DC">
            <w:pPr>
              <w:jc w:val="center"/>
              <w:rPr>
                <w:sz w:val="28"/>
                <w:szCs w:val="28"/>
              </w:rPr>
            </w:pPr>
            <w:r>
              <w:rPr>
                <w:sz w:val="28"/>
                <w:szCs w:val="28"/>
              </w:rPr>
              <w:t>3</w:t>
            </w:r>
          </w:p>
        </w:tc>
        <w:tc>
          <w:tcPr>
            <w:tcW w:w="1842" w:type="dxa"/>
          </w:tcPr>
          <w:p w:rsidR="00D400EC" w:rsidRPr="00A034DC" w:rsidRDefault="00D400EC" w:rsidP="00A034DC">
            <w:pPr>
              <w:jc w:val="center"/>
              <w:rPr>
                <w:sz w:val="28"/>
                <w:szCs w:val="28"/>
              </w:rPr>
            </w:pPr>
            <w:r>
              <w:rPr>
                <w:sz w:val="28"/>
                <w:szCs w:val="28"/>
              </w:rPr>
              <w:t>1</w:t>
            </w:r>
          </w:p>
        </w:tc>
        <w:tc>
          <w:tcPr>
            <w:tcW w:w="1134" w:type="dxa"/>
          </w:tcPr>
          <w:p w:rsidR="00D400EC" w:rsidRPr="00A034DC" w:rsidRDefault="00D400EC" w:rsidP="00A034DC">
            <w:pPr>
              <w:jc w:val="center"/>
              <w:rPr>
                <w:sz w:val="28"/>
                <w:szCs w:val="28"/>
              </w:rPr>
            </w:pPr>
            <w:r>
              <w:rPr>
                <w:sz w:val="28"/>
                <w:szCs w:val="28"/>
              </w:rPr>
              <w:t>2</w:t>
            </w:r>
          </w:p>
        </w:tc>
        <w:tc>
          <w:tcPr>
            <w:tcW w:w="709" w:type="dxa"/>
          </w:tcPr>
          <w:p w:rsidR="00D400EC" w:rsidRPr="00A034DC" w:rsidRDefault="00D400EC" w:rsidP="00A034DC">
            <w:pPr>
              <w:jc w:val="center"/>
              <w:rPr>
                <w:b/>
                <w:i/>
                <w:sz w:val="28"/>
                <w:szCs w:val="28"/>
              </w:rPr>
            </w:pPr>
          </w:p>
        </w:tc>
        <w:tc>
          <w:tcPr>
            <w:tcW w:w="709" w:type="dxa"/>
          </w:tcPr>
          <w:p w:rsidR="00D400EC" w:rsidRPr="00A034DC" w:rsidRDefault="00D400EC" w:rsidP="00A034DC">
            <w:pPr>
              <w:jc w:val="center"/>
              <w:rPr>
                <w:sz w:val="28"/>
                <w:szCs w:val="28"/>
              </w:rPr>
            </w:pPr>
          </w:p>
        </w:tc>
      </w:tr>
      <w:tr w:rsidR="00D400EC" w:rsidRPr="00A034DC" w:rsidTr="009A64FB">
        <w:trPr>
          <w:trHeight w:val="330"/>
        </w:trPr>
        <w:tc>
          <w:tcPr>
            <w:tcW w:w="9072" w:type="dxa"/>
          </w:tcPr>
          <w:p w:rsidR="00D400EC" w:rsidRPr="00A034DC" w:rsidRDefault="00D400EC" w:rsidP="00D400EC">
            <w:r w:rsidRPr="00A034DC">
              <w:rPr>
                <w:sz w:val="28"/>
                <w:szCs w:val="28"/>
              </w:rPr>
              <w:t xml:space="preserve">Тема 6.2 </w:t>
            </w:r>
            <w:r w:rsidRPr="00D400EC">
              <w:rPr>
                <w:sz w:val="28"/>
                <w:szCs w:val="28"/>
              </w:rPr>
              <w:t xml:space="preserve">Происхождение солнечной системы          </w:t>
            </w:r>
          </w:p>
        </w:tc>
        <w:tc>
          <w:tcPr>
            <w:tcW w:w="2127" w:type="dxa"/>
          </w:tcPr>
          <w:p w:rsidR="00D400EC" w:rsidRPr="00A034DC" w:rsidRDefault="00D400EC" w:rsidP="00A034DC">
            <w:pPr>
              <w:jc w:val="center"/>
              <w:rPr>
                <w:sz w:val="28"/>
                <w:szCs w:val="28"/>
              </w:rPr>
            </w:pPr>
            <w:r>
              <w:rPr>
                <w:sz w:val="28"/>
                <w:szCs w:val="28"/>
              </w:rPr>
              <w:t>6</w:t>
            </w:r>
          </w:p>
        </w:tc>
        <w:tc>
          <w:tcPr>
            <w:tcW w:w="1842" w:type="dxa"/>
          </w:tcPr>
          <w:p w:rsidR="00D400EC" w:rsidRPr="00A034DC" w:rsidRDefault="00D400EC" w:rsidP="00A034DC">
            <w:pPr>
              <w:jc w:val="center"/>
              <w:rPr>
                <w:sz w:val="28"/>
                <w:szCs w:val="28"/>
              </w:rPr>
            </w:pPr>
            <w:r>
              <w:rPr>
                <w:sz w:val="28"/>
                <w:szCs w:val="28"/>
              </w:rPr>
              <w:t>2</w:t>
            </w:r>
          </w:p>
        </w:tc>
        <w:tc>
          <w:tcPr>
            <w:tcW w:w="1134" w:type="dxa"/>
          </w:tcPr>
          <w:p w:rsidR="00D400EC" w:rsidRPr="00A034DC" w:rsidRDefault="00D400EC" w:rsidP="00A034DC">
            <w:pPr>
              <w:jc w:val="center"/>
              <w:rPr>
                <w:sz w:val="28"/>
                <w:szCs w:val="28"/>
              </w:rPr>
            </w:pPr>
            <w:r>
              <w:rPr>
                <w:sz w:val="28"/>
                <w:szCs w:val="28"/>
              </w:rPr>
              <w:t>4</w:t>
            </w:r>
          </w:p>
        </w:tc>
        <w:tc>
          <w:tcPr>
            <w:tcW w:w="709" w:type="dxa"/>
          </w:tcPr>
          <w:p w:rsidR="00D400EC" w:rsidRPr="00A034DC" w:rsidRDefault="00D400EC" w:rsidP="00A034DC">
            <w:pPr>
              <w:jc w:val="center"/>
              <w:rPr>
                <w:sz w:val="28"/>
                <w:szCs w:val="28"/>
              </w:rPr>
            </w:pPr>
          </w:p>
        </w:tc>
        <w:tc>
          <w:tcPr>
            <w:tcW w:w="709" w:type="dxa"/>
          </w:tcPr>
          <w:p w:rsidR="00D400EC" w:rsidRPr="00A034DC" w:rsidRDefault="00D400EC" w:rsidP="00A034DC">
            <w:pPr>
              <w:jc w:val="center"/>
              <w:rPr>
                <w:sz w:val="28"/>
                <w:szCs w:val="28"/>
              </w:rPr>
            </w:pPr>
          </w:p>
        </w:tc>
      </w:tr>
      <w:tr w:rsidR="00D400EC" w:rsidRPr="00A034DC" w:rsidTr="009A64FB">
        <w:tc>
          <w:tcPr>
            <w:tcW w:w="15593" w:type="dxa"/>
            <w:gridSpan w:val="6"/>
          </w:tcPr>
          <w:p w:rsidR="00D400EC" w:rsidRPr="00A034DC" w:rsidRDefault="00D400EC" w:rsidP="002A595F">
            <w:pPr>
              <w:jc w:val="center"/>
              <w:rPr>
                <w:b/>
                <w:sz w:val="28"/>
                <w:szCs w:val="28"/>
              </w:rPr>
            </w:pPr>
            <w:r w:rsidRPr="00A034DC">
              <w:rPr>
                <w:b/>
                <w:sz w:val="28"/>
                <w:szCs w:val="28"/>
              </w:rPr>
              <w:t xml:space="preserve">Промежуточная аттестация в форме </w:t>
            </w:r>
            <w:r w:rsidR="002A595F">
              <w:rPr>
                <w:b/>
                <w:sz w:val="28"/>
                <w:szCs w:val="28"/>
              </w:rPr>
              <w:t>дифференцированного зачета</w:t>
            </w:r>
          </w:p>
        </w:tc>
      </w:tr>
      <w:tr w:rsidR="002A595F" w:rsidRPr="00A034DC" w:rsidTr="009A64FB">
        <w:trPr>
          <w:trHeight w:val="219"/>
        </w:trPr>
        <w:tc>
          <w:tcPr>
            <w:tcW w:w="9072" w:type="dxa"/>
          </w:tcPr>
          <w:p w:rsidR="002A595F" w:rsidRPr="00A034DC" w:rsidRDefault="002A595F" w:rsidP="00A034DC">
            <w:pPr>
              <w:rPr>
                <w:b/>
                <w:sz w:val="28"/>
                <w:szCs w:val="28"/>
                <w:lang w:eastAsia="en-US"/>
              </w:rPr>
            </w:pPr>
            <w:r w:rsidRPr="00A034DC">
              <w:rPr>
                <w:b/>
                <w:sz w:val="28"/>
                <w:szCs w:val="28"/>
                <w:lang w:eastAsia="en-US"/>
              </w:rPr>
              <w:t>Всего за дисциплину</w:t>
            </w:r>
          </w:p>
        </w:tc>
        <w:tc>
          <w:tcPr>
            <w:tcW w:w="2127" w:type="dxa"/>
          </w:tcPr>
          <w:p w:rsidR="002A595F" w:rsidRPr="00A034DC" w:rsidRDefault="002A595F" w:rsidP="002A595F">
            <w:pPr>
              <w:jc w:val="center"/>
              <w:rPr>
                <w:b/>
                <w:color w:val="000000"/>
                <w:sz w:val="28"/>
                <w:szCs w:val="28"/>
              </w:rPr>
            </w:pPr>
            <w:r>
              <w:rPr>
                <w:b/>
                <w:color w:val="000000"/>
                <w:sz w:val="28"/>
                <w:szCs w:val="28"/>
              </w:rPr>
              <w:t>123</w:t>
            </w:r>
          </w:p>
        </w:tc>
        <w:tc>
          <w:tcPr>
            <w:tcW w:w="1842" w:type="dxa"/>
          </w:tcPr>
          <w:p w:rsidR="002A595F" w:rsidRPr="00A034DC" w:rsidRDefault="002A595F" w:rsidP="002A595F">
            <w:pPr>
              <w:jc w:val="center"/>
              <w:rPr>
                <w:b/>
                <w:color w:val="000000"/>
                <w:sz w:val="28"/>
                <w:szCs w:val="28"/>
              </w:rPr>
            </w:pPr>
            <w:r>
              <w:rPr>
                <w:b/>
                <w:color w:val="000000"/>
                <w:sz w:val="28"/>
                <w:szCs w:val="28"/>
              </w:rPr>
              <w:t>41</w:t>
            </w:r>
          </w:p>
        </w:tc>
        <w:tc>
          <w:tcPr>
            <w:tcW w:w="1134" w:type="dxa"/>
          </w:tcPr>
          <w:p w:rsidR="002A595F" w:rsidRPr="00A034DC" w:rsidRDefault="002A595F" w:rsidP="002A595F">
            <w:pPr>
              <w:jc w:val="center"/>
              <w:rPr>
                <w:b/>
                <w:color w:val="000000"/>
                <w:sz w:val="28"/>
                <w:szCs w:val="28"/>
              </w:rPr>
            </w:pPr>
            <w:r>
              <w:rPr>
                <w:b/>
                <w:color w:val="000000"/>
                <w:sz w:val="28"/>
                <w:szCs w:val="28"/>
              </w:rPr>
              <w:t>82</w:t>
            </w:r>
          </w:p>
        </w:tc>
        <w:tc>
          <w:tcPr>
            <w:tcW w:w="709" w:type="dxa"/>
          </w:tcPr>
          <w:p w:rsidR="002A595F" w:rsidRPr="00A034DC" w:rsidRDefault="002A595F" w:rsidP="00A034DC">
            <w:pPr>
              <w:jc w:val="center"/>
              <w:rPr>
                <w:b/>
                <w:sz w:val="28"/>
                <w:szCs w:val="28"/>
              </w:rPr>
            </w:pPr>
          </w:p>
        </w:tc>
        <w:tc>
          <w:tcPr>
            <w:tcW w:w="709" w:type="dxa"/>
          </w:tcPr>
          <w:p w:rsidR="002A595F" w:rsidRPr="00A034DC" w:rsidRDefault="002A595F" w:rsidP="00A034DC">
            <w:pPr>
              <w:jc w:val="center"/>
              <w:rPr>
                <w:b/>
                <w:sz w:val="28"/>
                <w:szCs w:val="28"/>
              </w:rPr>
            </w:pPr>
            <w:r>
              <w:rPr>
                <w:b/>
                <w:sz w:val="28"/>
                <w:szCs w:val="28"/>
              </w:rPr>
              <w:t>4</w:t>
            </w:r>
          </w:p>
        </w:tc>
      </w:tr>
    </w:tbl>
    <w:p w:rsidR="00A034DC" w:rsidRDefault="00A034DC" w:rsidP="00A034DC">
      <w:pPr>
        <w:widowControl w:val="0"/>
        <w:tabs>
          <w:tab w:val="left" w:pos="0"/>
        </w:tabs>
        <w:suppressAutoHyphens/>
        <w:autoSpaceDE w:val="0"/>
        <w:autoSpaceDN w:val="0"/>
        <w:adjustRightInd w:val="0"/>
        <w:ind w:left="-142"/>
        <w:contextualSpacing/>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034D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2A595F" w:rsidRDefault="002A595F" w:rsidP="00A95519">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2A595F" w:rsidRDefault="002A595F" w:rsidP="00A95519">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A034DC" w:rsidRDefault="00A95519" w:rsidP="00A95519">
      <w:pPr>
        <w:widowControl w:val="0"/>
        <w:tabs>
          <w:tab w:val="left" w:pos="0"/>
        </w:tabs>
        <w:suppressAutoHyphens/>
        <w:autoSpaceDE w:val="0"/>
        <w:autoSpaceDN w:val="0"/>
        <w:adjustRightInd w:val="0"/>
        <w:ind w:left="-142"/>
        <w:contextualSpacing/>
        <w:jc w:val="center"/>
        <w:rPr>
          <w:rFonts w:eastAsia="Calibri"/>
          <w:sz w:val="28"/>
          <w:szCs w:val="28"/>
          <w:lang w:eastAsia="ru-RU"/>
        </w:rPr>
      </w:pPr>
      <w:r w:rsidRPr="00A95519">
        <w:rPr>
          <w:rFonts w:eastAsia="Calibri"/>
          <w:b/>
          <w:sz w:val="28"/>
          <w:szCs w:val="28"/>
          <w:lang w:eastAsia="ru-RU"/>
        </w:rPr>
        <w:lastRenderedPageBreak/>
        <w:t>3.СОДЕРЖАНИЕ ДИСЦИПЛИНЫ</w:t>
      </w:r>
    </w:p>
    <w:p w:rsidR="00A95519" w:rsidRDefault="00A95519" w:rsidP="00A95519">
      <w:pPr>
        <w:widowControl w:val="0"/>
        <w:tabs>
          <w:tab w:val="left" w:pos="0"/>
        </w:tabs>
        <w:suppressAutoHyphens/>
        <w:autoSpaceDE w:val="0"/>
        <w:autoSpaceDN w:val="0"/>
        <w:adjustRightInd w:val="0"/>
        <w:ind w:left="-142"/>
        <w:contextualSpacing/>
        <w:rPr>
          <w:rFonts w:eastAsia="Calibri"/>
          <w:sz w:val="28"/>
          <w:szCs w:val="28"/>
          <w:lang w:eastAsia="ru-RU"/>
        </w:rPr>
      </w:pP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9"/>
        <w:gridCol w:w="33"/>
        <w:gridCol w:w="3935"/>
        <w:gridCol w:w="33"/>
        <w:gridCol w:w="2946"/>
        <w:gridCol w:w="30"/>
        <w:gridCol w:w="5356"/>
        <w:gridCol w:w="33"/>
      </w:tblGrid>
      <w:tr w:rsidR="00A95519" w:rsidRPr="00A95519" w:rsidTr="009A64FB">
        <w:trPr>
          <w:trHeight w:val="643"/>
        </w:trPr>
        <w:tc>
          <w:tcPr>
            <w:tcW w:w="2692" w:type="dxa"/>
            <w:gridSpan w:val="2"/>
          </w:tcPr>
          <w:p w:rsidR="00A95519" w:rsidRPr="00A95519" w:rsidRDefault="00A95519" w:rsidP="00A95519">
            <w:pPr>
              <w:jc w:val="center"/>
              <w:rPr>
                <w:b/>
                <w:sz w:val="28"/>
                <w:szCs w:val="28"/>
                <w:lang w:eastAsia="en-US"/>
              </w:rPr>
            </w:pPr>
            <w:r w:rsidRPr="00A95519">
              <w:rPr>
                <w:b/>
                <w:color w:val="000000"/>
                <w:sz w:val="28"/>
                <w:szCs w:val="28"/>
              </w:rPr>
              <w:t>Наименование разделов и тем</w:t>
            </w:r>
          </w:p>
        </w:tc>
        <w:tc>
          <w:tcPr>
            <w:tcW w:w="3968" w:type="dxa"/>
            <w:gridSpan w:val="2"/>
          </w:tcPr>
          <w:p w:rsidR="00A95519" w:rsidRPr="00A95519" w:rsidRDefault="00A95519" w:rsidP="00A95519">
            <w:pPr>
              <w:jc w:val="center"/>
              <w:rPr>
                <w:b/>
                <w:sz w:val="28"/>
                <w:szCs w:val="28"/>
                <w:lang w:eastAsia="en-US"/>
              </w:rPr>
            </w:pPr>
            <w:r w:rsidRPr="00A95519">
              <w:rPr>
                <w:b/>
                <w:sz w:val="28"/>
                <w:szCs w:val="28"/>
                <w:lang w:eastAsia="en-US"/>
              </w:rPr>
              <w:t>Содержание</w:t>
            </w:r>
          </w:p>
        </w:tc>
        <w:tc>
          <w:tcPr>
            <w:tcW w:w="2976" w:type="dxa"/>
            <w:gridSpan w:val="2"/>
          </w:tcPr>
          <w:p w:rsidR="00A95519" w:rsidRPr="00A95519" w:rsidRDefault="00A95519" w:rsidP="00A95519">
            <w:pPr>
              <w:jc w:val="center"/>
              <w:rPr>
                <w:b/>
                <w:sz w:val="28"/>
                <w:szCs w:val="28"/>
                <w:lang w:eastAsia="en-US"/>
              </w:rPr>
            </w:pPr>
            <w:r w:rsidRPr="00A95519">
              <w:rPr>
                <w:b/>
                <w:sz w:val="28"/>
                <w:szCs w:val="28"/>
                <w:lang w:eastAsia="en-US"/>
              </w:rPr>
              <w:t>Обучающиеся  должны знать</w:t>
            </w:r>
          </w:p>
        </w:tc>
        <w:tc>
          <w:tcPr>
            <w:tcW w:w="5389" w:type="dxa"/>
            <w:gridSpan w:val="2"/>
          </w:tcPr>
          <w:p w:rsidR="00A95519" w:rsidRPr="00A95519" w:rsidRDefault="00A95519" w:rsidP="00A95519">
            <w:pPr>
              <w:jc w:val="center"/>
              <w:rPr>
                <w:b/>
                <w:sz w:val="28"/>
                <w:szCs w:val="28"/>
                <w:lang w:eastAsia="en-US"/>
              </w:rPr>
            </w:pPr>
            <w:r w:rsidRPr="00A95519">
              <w:rPr>
                <w:b/>
                <w:sz w:val="28"/>
                <w:szCs w:val="28"/>
                <w:lang w:eastAsia="en-US"/>
              </w:rPr>
              <w:t>Обучающиеся должны уметь</w:t>
            </w:r>
          </w:p>
        </w:tc>
      </w:tr>
      <w:tr w:rsidR="00A95519" w:rsidRPr="00A95519" w:rsidTr="00AC7E73">
        <w:trPr>
          <w:trHeight w:val="987"/>
        </w:trPr>
        <w:tc>
          <w:tcPr>
            <w:tcW w:w="2692" w:type="dxa"/>
            <w:gridSpan w:val="2"/>
          </w:tcPr>
          <w:p w:rsidR="00A95519" w:rsidRPr="00A95519" w:rsidRDefault="00A95519" w:rsidP="00A95519">
            <w:pPr>
              <w:rPr>
                <w:b/>
                <w:sz w:val="28"/>
                <w:szCs w:val="28"/>
                <w:lang w:eastAsia="en-US"/>
              </w:rPr>
            </w:pPr>
            <w:r w:rsidRPr="00A95519">
              <w:rPr>
                <w:b/>
                <w:sz w:val="28"/>
                <w:szCs w:val="28"/>
                <w:lang w:eastAsia="en-US"/>
              </w:rPr>
              <w:t>Введение</w:t>
            </w:r>
          </w:p>
        </w:tc>
        <w:tc>
          <w:tcPr>
            <w:tcW w:w="3968" w:type="dxa"/>
            <w:gridSpan w:val="2"/>
          </w:tcPr>
          <w:p w:rsidR="00A95519" w:rsidRPr="00A95519" w:rsidRDefault="00A95519" w:rsidP="00A95519">
            <w:pPr>
              <w:rPr>
                <w:color w:val="000000"/>
                <w:sz w:val="28"/>
                <w:szCs w:val="28"/>
              </w:rPr>
            </w:pPr>
            <w:r w:rsidRPr="00A95519">
              <w:rPr>
                <w:color w:val="000000"/>
                <w:sz w:val="28"/>
                <w:szCs w:val="28"/>
              </w:rPr>
              <w:t xml:space="preserve">Физика — фундаментальная наука о природе. </w:t>
            </w:r>
            <w:proofErr w:type="gramStart"/>
            <w:r>
              <w:rPr>
                <w:color w:val="000000"/>
                <w:sz w:val="28"/>
                <w:szCs w:val="28"/>
              </w:rPr>
              <w:t>Естественно-научный</w:t>
            </w:r>
            <w:proofErr w:type="gramEnd"/>
            <w:r>
              <w:rPr>
                <w:color w:val="000000"/>
                <w:sz w:val="28"/>
                <w:szCs w:val="28"/>
              </w:rPr>
              <w:t xml:space="preserve"> метод позна</w:t>
            </w:r>
            <w:r w:rsidRPr="00A95519">
              <w:rPr>
                <w:color w:val="000000"/>
                <w:sz w:val="28"/>
                <w:szCs w:val="28"/>
              </w:rPr>
              <w:t>ния, его возможности и границы применимости.</w:t>
            </w:r>
          </w:p>
          <w:p w:rsidR="00A95519" w:rsidRPr="00A95519" w:rsidRDefault="00A95519" w:rsidP="00A95519">
            <w:pPr>
              <w:rPr>
                <w:color w:val="000000"/>
                <w:sz w:val="28"/>
                <w:szCs w:val="28"/>
              </w:rPr>
            </w:pPr>
            <w:r w:rsidRPr="00A95519">
              <w:rPr>
                <w:color w:val="000000"/>
                <w:sz w:val="28"/>
                <w:szCs w:val="28"/>
              </w:rPr>
              <w:t xml:space="preserve">Эксперимент и теория в процессе познания природы. Моделирование </w:t>
            </w:r>
            <w:proofErr w:type="gramStart"/>
            <w:r w:rsidRPr="00A95519">
              <w:rPr>
                <w:color w:val="000000"/>
                <w:sz w:val="28"/>
                <w:szCs w:val="28"/>
              </w:rPr>
              <w:t>физических</w:t>
            </w:r>
            <w:proofErr w:type="gramEnd"/>
            <w:r w:rsidRPr="00A95519">
              <w:rPr>
                <w:color w:val="000000"/>
                <w:sz w:val="28"/>
                <w:szCs w:val="28"/>
              </w:rPr>
              <w:t xml:space="preserve"> </w:t>
            </w:r>
          </w:p>
          <w:p w:rsidR="00A95519" w:rsidRPr="00A95519" w:rsidRDefault="00A95519" w:rsidP="00A95519">
            <w:pPr>
              <w:rPr>
                <w:color w:val="000000"/>
                <w:sz w:val="28"/>
                <w:szCs w:val="28"/>
              </w:rPr>
            </w:pPr>
            <w:r w:rsidRPr="00A95519">
              <w:rPr>
                <w:color w:val="000000"/>
                <w:sz w:val="28"/>
                <w:szCs w:val="28"/>
              </w:rPr>
              <w:t xml:space="preserve">явлений  и  процессов.  </w:t>
            </w:r>
            <w:proofErr w:type="gramStart"/>
            <w:r w:rsidRPr="00A95519">
              <w:rPr>
                <w:color w:val="000000"/>
                <w:sz w:val="28"/>
                <w:szCs w:val="28"/>
              </w:rPr>
              <w:t>Естественно-научная</w:t>
            </w:r>
            <w:proofErr w:type="gramEnd"/>
            <w:r w:rsidRPr="00A95519">
              <w:rPr>
                <w:color w:val="000000"/>
                <w:sz w:val="28"/>
                <w:szCs w:val="28"/>
              </w:rPr>
              <w:t xml:space="preserve">  картина </w:t>
            </w:r>
            <w:r>
              <w:rPr>
                <w:color w:val="000000"/>
                <w:sz w:val="28"/>
                <w:szCs w:val="28"/>
              </w:rPr>
              <w:t xml:space="preserve"> мира  и  ее  важнейшие  состав</w:t>
            </w:r>
            <w:r w:rsidRPr="00A95519">
              <w:rPr>
                <w:color w:val="000000"/>
                <w:sz w:val="28"/>
                <w:szCs w:val="28"/>
              </w:rPr>
              <w:t>ляющие.</w:t>
            </w:r>
          </w:p>
          <w:p w:rsidR="00A95519" w:rsidRPr="00A95519" w:rsidRDefault="00A95519" w:rsidP="00A95519">
            <w:pPr>
              <w:rPr>
                <w:color w:val="000000"/>
                <w:sz w:val="28"/>
                <w:szCs w:val="28"/>
              </w:rPr>
            </w:pPr>
            <w:r w:rsidRPr="00A95519">
              <w:rPr>
                <w:color w:val="000000"/>
                <w:sz w:val="28"/>
                <w:szCs w:val="28"/>
              </w:rPr>
              <w:t>Единство  законов  природы  и  состава  вещества  во</w:t>
            </w:r>
            <w:r>
              <w:rPr>
                <w:color w:val="000000"/>
                <w:sz w:val="28"/>
                <w:szCs w:val="28"/>
              </w:rPr>
              <w:t xml:space="preserve">  Вселенной.  Открытия  в  физи</w:t>
            </w:r>
            <w:r w:rsidRPr="00A95519">
              <w:rPr>
                <w:color w:val="000000"/>
                <w:sz w:val="28"/>
                <w:szCs w:val="28"/>
              </w:rPr>
              <w:t>ке — основа прогресса в технике и технологии производства.</w:t>
            </w:r>
          </w:p>
        </w:tc>
        <w:tc>
          <w:tcPr>
            <w:tcW w:w="2976" w:type="dxa"/>
            <w:gridSpan w:val="2"/>
          </w:tcPr>
          <w:p w:rsidR="00A95519" w:rsidRPr="00A95519" w:rsidRDefault="00A95519" w:rsidP="00A95519">
            <w:pPr>
              <w:jc w:val="both"/>
              <w:rPr>
                <w:rFonts w:eastAsia="Calibri"/>
                <w:sz w:val="28"/>
                <w:szCs w:val="28"/>
                <w:lang w:eastAsia="ru-RU"/>
              </w:rPr>
            </w:pPr>
            <w:r>
              <w:rPr>
                <w:rFonts w:eastAsia="Calibri"/>
                <w:sz w:val="28"/>
                <w:szCs w:val="28"/>
                <w:lang w:eastAsia="ru-RU"/>
              </w:rPr>
              <w:t xml:space="preserve">Физику— </w:t>
            </w:r>
            <w:proofErr w:type="gramStart"/>
            <w:r>
              <w:rPr>
                <w:rFonts w:eastAsia="Calibri"/>
                <w:sz w:val="28"/>
                <w:szCs w:val="28"/>
                <w:lang w:eastAsia="ru-RU"/>
              </w:rPr>
              <w:t>фу</w:t>
            </w:r>
            <w:proofErr w:type="gramEnd"/>
            <w:r>
              <w:rPr>
                <w:rFonts w:eastAsia="Calibri"/>
                <w:sz w:val="28"/>
                <w:szCs w:val="28"/>
                <w:lang w:eastAsia="ru-RU"/>
              </w:rPr>
              <w:t>ндаментальную науку</w:t>
            </w:r>
            <w:r w:rsidRPr="00A95519">
              <w:rPr>
                <w:rFonts w:eastAsia="Calibri"/>
                <w:sz w:val="28"/>
                <w:szCs w:val="28"/>
                <w:lang w:eastAsia="ru-RU"/>
              </w:rPr>
              <w:t xml:space="preserve"> о природе.</w:t>
            </w:r>
            <w:r>
              <w:rPr>
                <w:rFonts w:eastAsia="Calibri"/>
                <w:sz w:val="28"/>
                <w:szCs w:val="28"/>
                <w:lang w:eastAsia="ru-RU"/>
              </w:rPr>
              <w:t xml:space="preserve"> </w:t>
            </w:r>
            <w:proofErr w:type="gramStart"/>
            <w:r>
              <w:rPr>
                <w:rFonts w:eastAsia="Calibri"/>
                <w:sz w:val="28"/>
                <w:szCs w:val="28"/>
                <w:lang w:eastAsia="ru-RU"/>
              </w:rPr>
              <w:t>Естественно-научный</w:t>
            </w:r>
            <w:proofErr w:type="gramEnd"/>
            <w:r>
              <w:rPr>
                <w:rFonts w:eastAsia="Calibri"/>
                <w:sz w:val="28"/>
                <w:szCs w:val="28"/>
                <w:lang w:eastAsia="ru-RU"/>
              </w:rPr>
              <w:t xml:space="preserve"> метод познания, его возможности </w:t>
            </w:r>
            <w:r w:rsidRPr="00A95519">
              <w:rPr>
                <w:rFonts w:eastAsia="Calibri"/>
                <w:sz w:val="28"/>
                <w:szCs w:val="28"/>
                <w:lang w:eastAsia="ru-RU"/>
              </w:rPr>
              <w:t>и границы применимости.</w:t>
            </w:r>
          </w:p>
          <w:p w:rsidR="00A95519" w:rsidRPr="00A95519" w:rsidRDefault="00A95519" w:rsidP="00A95519">
            <w:pPr>
              <w:jc w:val="both"/>
              <w:rPr>
                <w:rFonts w:eastAsia="Calibri"/>
                <w:sz w:val="28"/>
                <w:szCs w:val="28"/>
                <w:lang w:eastAsia="ru-RU"/>
              </w:rPr>
            </w:pPr>
            <w:r w:rsidRPr="00A95519">
              <w:rPr>
                <w:rFonts w:eastAsia="Calibri"/>
                <w:sz w:val="28"/>
                <w:szCs w:val="28"/>
                <w:lang w:eastAsia="ru-RU"/>
              </w:rPr>
              <w:t xml:space="preserve">Эксперимент и теория в процессе познания природы. Моделирование </w:t>
            </w:r>
            <w:proofErr w:type="gramStart"/>
            <w:r w:rsidRPr="00A95519">
              <w:rPr>
                <w:rFonts w:eastAsia="Calibri"/>
                <w:sz w:val="28"/>
                <w:szCs w:val="28"/>
                <w:lang w:eastAsia="ru-RU"/>
              </w:rPr>
              <w:t>физических</w:t>
            </w:r>
            <w:proofErr w:type="gramEnd"/>
            <w:r w:rsidRPr="00A95519">
              <w:rPr>
                <w:rFonts w:eastAsia="Calibri"/>
                <w:sz w:val="28"/>
                <w:szCs w:val="28"/>
                <w:lang w:eastAsia="ru-RU"/>
              </w:rPr>
              <w:t xml:space="preserve"> </w:t>
            </w:r>
          </w:p>
          <w:p w:rsidR="00A95519" w:rsidRPr="00A95519" w:rsidRDefault="00A95519" w:rsidP="00A95519">
            <w:pPr>
              <w:jc w:val="both"/>
              <w:rPr>
                <w:rFonts w:eastAsia="Calibri"/>
                <w:sz w:val="28"/>
                <w:szCs w:val="28"/>
                <w:lang w:eastAsia="ru-RU"/>
              </w:rPr>
            </w:pPr>
            <w:r w:rsidRPr="00A95519">
              <w:rPr>
                <w:rFonts w:eastAsia="Calibri"/>
                <w:sz w:val="28"/>
                <w:szCs w:val="28"/>
                <w:lang w:eastAsia="ru-RU"/>
              </w:rPr>
              <w:t xml:space="preserve">явлений  и  процессов.  </w:t>
            </w:r>
            <w:proofErr w:type="gramStart"/>
            <w:r w:rsidRPr="00A95519">
              <w:rPr>
                <w:rFonts w:eastAsia="Calibri"/>
                <w:sz w:val="28"/>
                <w:szCs w:val="28"/>
                <w:lang w:eastAsia="ru-RU"/>
              </w:rPr>
              <w:t>Естественно-научная</w:t>
            </w:r>
            <w:proofErr w:type="gramEnd"/>
            <w:r w:rsidRPr="00A95519">
              <w:rPr>
                <w:rFonts w:eastAsia="Calibri"/>
                <w:sz w:val="28"/>
                <w:szCs w:val="28"/>
                <w:lang w:eastAsia="ru-RU"/>
              </w:rPr>
              <w:t xml:space="preserve">  картина </w:t>
            </w:r>
            <w:r>
              <w:rPr>
                <w:rFonts w:eastAsia="Calibri"/>
                <w:sz w:val="28"/>
                <w:szCs w:val="28"/>
                <w:lang w:eastAsia="ru-RU"/>
              </w:rPr>
              <w:t xml:space="preserve"> мира  и  ее  важнейшие  состав</w:t>
            </w:r>
            <w:r w:rsidRPr="00A95519">
              <w:rPr>
                <w:rFonts w:eastAsia="Calibri"/>
                <w:sz w:val="28"/>
                <w:szCs w:val="28"/>
                <w:lang w:eastAsia="ru-RU"/>
              </w:rPr>
              <w:t>ляющие.</w:t>
            </w:r>
          </w:p>
          <w:p w:rsidR="00A95519" w:rsidRPr="00A95519" w:rsidRDefault="00A95519" w:rsidP="00A95519">
            <w:pPr>
              <w:jc w:val="both"/>
              <w:rPr>
                <w:rFonts w:eastAsia="Calibri"/>
                <w:sz w:val="28"/>
                <w:szCs w:val="28"/>
                <w:lang w:eastAsia="ru-RU"/>
              </w:rPr>
            </w:pPr>
            <w:r w:rsidRPr="00A95519">
              <w:rPr>
                <w:rFonts w:eastAsia="Calibri"/>
                <w:sz w:val="28"/>
                <w:szCs w:val="28"/>
                <w:lang w:eastAsia="ru-RU"/>
              </w:rPr>
              <w:t>Единство  законов  природы  и  состава  вещества  во  Вселенной.  Открытия  в  физ</w:t>
            </w:r>
            <w:r>
              <w:rPr>
                <w:rFonts w:eastAsia="Calibri"/>
                <w:sz w:val="28"/>
                <w:szCs w:val="28"/>
                <w:lang w:eastAsia="ru-RU"/>
              </w:rPr>
              <w:t>и</w:t>
            </w:r>
            <w:r w:rsidRPr="00A95519">
              <w:rPr>
                <w:rFonts w:eastAsia="Calibri"/>
                <w:sz w:val="28"/>
                <w:szCs w:val="28"/>
                <w:lang w:eastAsia="ru-RU"/>
              </w:rPr>
              <w:t xml:space="preserve">ке — основа прогресса в технике и </w:t>
            </w:r>
            <w:r w:rsidRPr="00A95519">
              <w:rPr>
                <w:rFonts w:eastAsia="Calibri"/>
                <w:sz w:val="28"/>
                <w:szCs w:val="28"/>
                <w:lang w:eastAsia="ru-RU"/>
              </w:rPr>
              <w:lastRenderedPageBreak/>
              <w:t>технологии производства.</w:t>
            </w:r>
          </w:p>
        </w:tc>
        <w:tc>
          <w:tcPr>
            <w:tcW w:w="5389" w:type="dxa"/>
            <w:gridSpan w:val="2"/>
          </w:tcPr>
          <w:p w:rsidR="00A95519" w:rsidRPr="00A95519" w:rsidRDefault="00A95519" w:rsidP="00A95519">
            <w:pPr>
              <w:rPr>
                <w:rFonts w:eastAsia="Calibri"/>
                <w:sz w:val="28"/>
                <w:szCs w:val="28"/>
                <w:lang w:eastAsia="ru-RU"/>
              </w:rPr>
            </w:pPr>
            <w:r w:rsidRPr="00A95519">
              <w:rPr>
                <w:rFonts w:eastAsia="Calibri"/>
                <w:sz w:val="28"/>
                <w:szCs w:val="28"/>
                <w:lang w:eastAsia="ru-RU"/>
              </w:rPr>
              <w:lastRenderedPageBreak/>
              <w:t>Моделировать физические явления и процессы, научные гипотезы, физические теории и законы. Применять знания и экспериментировать в процессе познания природы. Рассматривать границы применимости физических законов и теорий, принцип соответствия. Основные элементы физической картины мира.</w:t>
            </w:r>
          </w:p>
        </w:tc>
      </w:tr>
      <w:tr w:rsidR="00A95519" w:rsidRPr="00A95519" w:rsidTr="009A64FB">
        <w:trPr>
          <w:trHeight w:val="420"/>
        </w:trPr>
        <w:tc>
          <w:tcPr>
            <w:tcW w:w="2692" w:type="dxa"/>
            <w:gridSpan w:val="2"/>
          </w:tcPr>
          <w:p w:rsidR="00A95519" w:rsidRPr="00A95519" w:rsidRDefault="00A95519" w:rsidP="00A95519">
            <w:pPr>
              <w:rPr>
                <w:b/>
                <w:sz w:val="28"/>
                <w:szCs w:val="28"/>
                <w:lang w:eastAsia="en-US"/>
              </w:rPr>
            </w:pPr>
            <w:r w:rsidRPr="00A95519">
              <w:rPr>
                <w:b/>
                <w:sz w:val="28"/>
                <w:szCs w:val="28"/>
              </w:rPr>
              <w:lastRenderedPageBreak/>
              <w:t>Раздел 1. Механика</w:t>
            </w:r>
          </w:p>
        </w:tc>
        <w:tc>
          <w:tcPr>
            <w:tcW w:w="3968" w:type="dxa"/>
            <w:gridSpan w:val="2"/>
          </w:tcPr>
          <w:p w:rsidR="00A95519" w:rsidRPr="00A95519" w:rsidRDefault="00A95519" w:rsidP="00A95519">
            <w:pPr>
              <w:spacing w:line="228" w:lineRule="auto"/>
              <w:jc w:val="both"/>
              <w:rPr>
                <w:sz w:val="28"/>
                <w:szCs w:val="28"/>
                <w:lang w:eastAsia="en-US"/>
              </w:rPr>
            </w:pPr>
            <w:r>
              <w:rPr>
                <w:sz w:val="28"/>
                <w:szCs w:val="28"/>
                <w:lang w:eastAsia="en-US"/>
              </w:rPr>
              <w:t xml:space="preserve">Механическое </w:t>
            </w:r>
            <w:r w:rsidRPr="00A95519">
              <w:rPr>
                <w:sz w:val="28"/>
                <w:szCs w:val="28"/>
                <w:lang w:eastAsia="en-US"/>
              </w:rPr>
              <w:t>движение.  Система  о</w:t>
            </w:r>
            <w:r>
              <w:rPr>
                <w:sz w:val="28"/>
                <w:szCs w:val="28"/>
                <w:lang w:eastAsia="en-US"/>
              </w:rPr>
              <w:t xml:space="preserve">тсчета.  Траектория  движения. </w:t>
            </w:r>
            <w:r w:rsidRPr="00A95519">
              <w:rPr>
                <w:sz w:val="28"/>
                <w:szCs w:val="28"/>
                <w:lang w:eastAsia="en-US"/>
              </w:rPr>
              <w:t>Путь. Перемещение. Равн</w:t>
            </w:r>
            <w:r>
              <w:rPr>
                <w:sz w:val="28"/>
                <w:szCs w:val="28"/>
                <w:lang w:eastAsia="en-US"/>
              </w:rPr>
              <w:t xml:space="preserve">омерное прямолинейное движение. </w:t>
            </w:r>
            <w:r w:rsidRPr="00A95519">
              <w:rPr>
                <w:sz w:val="28"/>
                <w:szCs w:val="28"/>
                <w:lang w:eastAsia="en-US"/>
              </w:rPr>
              <w:t>Скорость. Относительность  механического  движения.  Закон  сложения  скоростей.  Графики  движени</w:t>
            </w:r>
            <w:r w:rsidR="00683E64">
              <w:rPr>
                <w:sz w:val="28"/>
                <w:szCs w:val="28"/>
                <w:lang w:eastAsia="en-US"/>
              </w:rPr>
              <w:t xml:space="preserve">я. </w:t>
            </w:r>
            <w:r w:rsidRPr="00A95519">
              <w:rPr>
                <w:sz w:val="28"/>
                <w:szCs w:val="28"/>
                <w:lang w:eastAsia="en-US"/>
              </w:rPr>
              <w:t xml:space="preserve">Средняя  скорость </w:t>
            </w:r>
            <w:r w:rsidR="00683E64">
              <w:rPr>
                <w:sz w:val="28"/>
                <w:szCs w:val="28"/>
                <w:lang w:eastAsia="en-US"/>
              </w:rPr>
              <w:t xml:space="preserve"> при  неравномерном  движении. </w:t>
            </w:r>
            <w:r w:rsidRPr="00A95519">
              <w:rPr>
                <w:sz w:val="28"/>
                <w:szCs w:val="28"/>
                <w:lang w:eastAsia="en-US"/>
              </w:rPr>
              <w:t>М</w:t>
            </w:r>
            <w:r w:rsidR="00683E64">
              <w:rPr>
                <w:sz w:val="28"/>
                <w:szCs w:val="28"/>
                <w:lang w:eastAsia="en-US"/>
              </w:rPr>
              <w:t>гновенная  скорость.  Равноуско</w:t>
            </w:r>
            <w:r w:rsidRPr="00A95519">
              <w:rPr>
                <w:sz w:val="28"/>
                <w:szCs w:val="28"/>
                <w:lang w:eastAsia="en-US"/>
              </w:rPr>
              <w:t xml:space="preserve">ренное прямолинейное движение. Ускорение. Свободное падение тел. Криволинейное </w:t>
            </w:r>
          </w:p>
          <w:p w:rsidR="00A95519" w:rsidRPr="00A95519" w:rsidRDefault="00A95519" w:rsidP="00A95519">
            <w:pPr>
              <w:spacing w:line="228" w:lineRule="auto"/>
              <w:jc w:val="both"/>
              <w:rPr>
                <w:sz w:val="28"/>
                <w:szCs w:val="28"/>
                <w:lang w:eastAsia="en-US"/>
              </w:rPr>
            </w:pPr>
            <w:r w:rsidRPr="00A95519">
              <w:rPr>
                <w:sz w:val="28"/>
                <w:szCs w:val="28"/>
                <w:lang w:eastAsia="en-US"/>
              </w:rPr>
              <w:t>движение. Угловая скорость. Равномерное движе</w:t>
            </w:r>
            <w:r w:rsidR="00683E64">
              <w:rPr>
                <w:sz w:val="28"/>
                <w:szCs w:val="28"/>
                <w:lang w:eastAsia="en-US"/>
              </w:rPr>
              <w:t>ние по окружности. Центростреми</w:t>
            </w:r>
            <w:r w:rsidRPr="00A95519">
              <w:rPr>
                <w:sz w:val="28"/>
                <w:szCs w:val="28"/>
                <w:lang w:eastAsia="en-US"/>
              </w:rPr>
              <w:t>тельное ускорение.</w:t>
            </w:r>
            <w:r>
              <w:t xml:space="preserve"> </w:t>
            </w:r>
            <w:r w:rsidRPr="00A95519">
              <w:rPr>
                <w:sz w:val="28"/>
                <w:szCs w:val="28"/>
                <w:lang w:eastAsia="en-US"/>
              </w:rPr>
              <w:t xml:space="preserve">Масса и сила. Взаимодействие тел. Законы динамики. Силы в природе. </w:t>
            </w:r>
          </w:p>
          <w:p w:rsidR="00A95519" w:rsidRPr="00A95519" w:rsidRDefault="00A95519" w:rsidP="00A95519">
            <w:pPr>
              <w:spacing w:line="228" w:lineRule="auto"/>
              <w:jc w:val="both"/>
              <w:rPr>
                <w:sz w:val="28"/>
                <w:szCs w:val="28"/>
                <w:lang w:eastAsia="en-US"/>
              </w:rPr>
            </w:pPr>
            <w:r w:rsidRPr="00A95519">
              <w:rPr>
                <w:sz w:val="28"/>
                <w:szCs w:val="28"/>
                <w:lang w:eastAsia="en-US"/>
              </w:rPr>
              <w:t>Способы измерения сил. Инерциальная система отсчет</w:t>
            </w:r>
            <w:r w:rsidR="00683E64">
              <w:rPr>
                <w:sz w:val="28"/>
                <w:szCs w:val="28"/>
                <w:lang w:eastAsia="en-US"/>
              </w:rPr>
              <w:t xml:space="preserve">а. Закон всемирного тяготения. </w:t>
            </w:r>
            <w:r w:rsidRPr="00A95519">
              <w:rPr>
                <w:sz w:val="28"/>
                <w:szCs w:val="28"/>
                <w:lang w:eastAsia="en-US"/>
              </w:rPr>
              <w:t>Невесомость.</w:t>
            </w:r>
            <w:r>
              <w:t xml:space="preserve"> </w:t>
            </w:r>
            <w:r w:rsidRPr="00A95519">
              <w:rPr>
                <w:sz w:val="28"/>
                <w:szCs w:val="28"/>
                <w:lang w:eastAsia="en-US"/>
              </w:rPr>
              <w:t xml:space="preserve">Импульс  тела.  Закон  </w:t>
            </w:r>
            <w:r w:rsidRPr="00A95519">
              <w:rPr>
                <w:sz w:val="28"/>
                <w:szCs w:val="28"/>
                <w:lang w:eastAsia="en-US"/>
              </w:rPr>
              <w:lastRenderedPageBreak/>
              <w:t xml:space="preserve">сохранения  импульса. </w:t>
            </w:r>
          </w:p>
          <w:p w:rsidR="00A95519" w:rsidRPr="00A95519" w:rsidRDefault="00A95519" w:rsidP="00A95519">
            <w:pPr>
              <w:spacing w:line="228" w:lineRule="auto"/>
              <w:jc w:val="both"/>
              <w:rPr>
                <w:sz w:val="28"/>
                <w:szCs w:val="28"/>
                <w:lang w:eastAsia="en-US"/>
              </w:rPr>
            </w:pPr>
            <w:r w:rsidRPr="00A95519">
              <w:rPr>
                <w:sz w:val="28"/>
                <w:szCs w:val="28"/>
                <w:lang w:eastAsia="en-US"/>
              </w:rPr>
              <w:t xml:space="preserve">Реактивное  движение.  Механическая  работа.  Мощность.  Работа  силы  тяготения, </w:t>
            </w:r>
          </w:p>
          <w:p w:rsidR="00A95519" w:rsidRPr="00A95519" w:rsidRDefault="00A95519" w:rsidP="00A95519">
            <w:pPr>
              <w:spacing w:line="228" w:lineRule="auto"/>
              <w:jc w:val="both"/>
              <w:rPr>
                <w:sz w:val="28"/>
                <w:szCs w:val="28"/>
                <w:lang w:eastAsia="en-US"/>
              </w:rPr>
            </w:pPr>
            <w:r w:rsidRPr="00A95519">
              <w:rPr>
                <w:sz w:val="28"/>
                <w:szCs w:val="28"/>
                <w:lang w:eastAsia="en-US"/>
              </w:rPr>
              <w:t>сил</w:t>
            </w:r>
            <w:r w:rsidR="00683E64">
              <w:rPr>
                <w:sz w:val="28"/>
                <w:szCs w:val="28"/>
                <w:lang w:eastAsia="en-US"/>
              </w:rPr>
              <w:t xml:space="preserve">ы  упругости  и  силы  трения. </w:t>
            </w:r>
            <w:r w:rsidRPr="00A95519">
              <w:rPr>
                <w:sz w:val="28"/>
                <w:szCs w:val="28"/>
                <w:lang w:eastAsia="en-US"/>
              </w:rPr>
              <w:t xml:space="preserve">Механическая  энергия.  Кинетическая  энергия. </w:t>
            </w:r>
          </w:p>
          <w:p w:rsidR="00A95519" w:rsidRPr="00A95519" w:rsidRDefault="00A95519" w:rsidP="00A95519">
            <w:pPr>
              <w:spacing w:line="228" w:lineRule="auto"/>
              <w:jc w:val="both"/>
              <w:rPr>
                <w:sz w:val="28"/>
                <w:szCs w:val="28"/>
                <w:lang w:eastAsia="en-US"/>
              </w:rPr>
            </w:pPr>
            <w:r w:rsidRPr="00A95519">
              <w:rPr>
                <w:sz w:val="28"/>
                <w:szCs w:val="28"/>
                <w:lang w:eastAsia="en-US"/>
              </w:rPr>
              <w:t>Кинетическая  энергия  и  р</w:t>
            </w:r>
            <w:r w:rsidR="00683E64">
              <w:rPr>
                <w:sz w:val="28"/>
                <w:szCs w:val="28"/>
                <w:lang w:eastAsia="en-US"/>
              </w:rPr>
              <w:t xml:space="preserve">абота. </w:t>
            </w:r>
            <w:r w:rsidRPr="00A95519">
              <w:rPr>
                <w:sz w:val="28"/>
                <w:szCs w:val="28"/>
                <w:lang w:eastAsia="en-US"/>
              </w:rPr>
              <w:t xml:space="preserve">Потенциальная  энергия  в  гравитационном  поле. </w:t>
            </w:r>
          </w:p>
          <w:p w:rsidR="00A95519" w:rsidRPr="00A95519" w:rsidRDefault="00A95519" w:rsidP="00A95519">
            <w:pPr>
              <w:spacing w:line="228" w:lineRule="auto"/>
              <w:jc w:val="both"/>
              <w:rPr>
                <w:sz w:val="28"/>
                <w:szCs w:val="28"/>
                <w:lang w:eastAsia="en-US"/>
              </w:rPr>
            </w:pPr>
            <w:r w:rsidRPr="00A95519">
              <w:rPr>
                <w:sz w:val="28"/>
                <w:szCs w:val="28"/>
                <w:lang w:eastAsia="en-US"/>
              </w:rPr>
              <w:t>Потенциальная  энергия  упруго  деформированного  те</w:t>
            </w:r>
            <w:r w:rsidR="00683E64">
              <w:rPr>
                <w:sz w:val="28"/>
                <w:szCs w:val="28"/>
                <w:lang w:eastAsia="en-US"/>
              </w:rPr>
              <w:t xml:space="preserve">ла.  Закон  сохранения  полной </w:t>
            </w:r>
            <w:r w:rsidRPr="00A95519">
              <w:rPr>
                <w:sz w:val="28"/>
                <w:szCs w:val="28"/>
                <w:lang w:eastAsia="en-US"/>
              </w:rPr>
              <w:t>механической энергии.</w:t>
            </w:r>
          </w:p>
        </w:tc>
        <w:tc>
          <w:tcPr>
            <w:tcW w:w="2976" w:type="dxa"/>
            <w:gridSpan w:val="2"/>
          </w:tcPr>
          <w:p w:rsidR="00683E64" w:rsidRPr="00683E64" w:rsidRDefault="00683E64" w:rsidP="00683E64">
            <w:pPr>
              <w:spacing w:line="228" w:lineRule="auto"/>
              <w:jc w:val="both"/>
              <w:rPr>
                <w:sz w:val="28"/>
                <w:szCs w:val="28"/>
              </w:rPr>
            </w:pPr>
            <w:r w:rsidRPr="00683E64">
              <w:rPr>
                <w:sz w:val="28"/>
                <w:szCs w:val="28"/>
              </w:rPr>
              <w:lastRenderedPageBreak/>
              <w:t xml:space="preserve">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Графики  движения. Средняя  скорость  при  неравномерном  движении. Мгновенная  скорость.  Равноускоренное прямолинейное движение. Ускорение. Свободное падение тел. Криволинейное </w:t>
            </w:r>
          </w:p>
          <w:p w:rsidR="00683E64" w:rsidRPr="00683E64" w:rsidRDefault="00683E64" w:rsidP="00683E64">
            <w:pPr>
              <w:spacing w:line="228" w:lineRule="auto"/>
              <w:jc w:val="both"/>
              <w:rPr>
                <w:sz w:val="28"/>
                <w:szCs w:val="28"/>
              </w:rPr>
            </w:pPr>
            <w:r w:rsidRPr="00683E64">
              <w:rPr>
                <w:sz w:val="28"/>
                <w:szCs w:val="28"/>
              </w:rPr>
              <w:t xml:space="preserve">движение. Угловая скорость. Равномерное движение по окружности. Центростремительное </w:t>
            </w:r>
            <w:r w:rsidRPr="00683E64">
              <w:rPr>
                <w:sz w:val="28"/>
                <w:szCs w:val="28"/>
              </w:rPr>
              <w:lastRenderedPageBreak/>
              <w:t xml:space="preserve">ускорение. Масса и сила. Взаимодействие тел. Законы динамики. Силы в природе. </w:t>
            </w:r>
          </w:p>
          <w:p w:rsidR="00683E64" w:rsidRPr="00683E64" w:rsidRDefault="00683E64" w:rsidP="00683E64">
            <w:pPr>
              <w:spacing w:line="228" w:lineRule="auto"/>
              <w:jc w:val="both"/>
              <w:rPr>
                <w:sz w:val="28"/>
                <w:szCs w:val="28"/>
              </w:rPr>
            </w:pPr>
            <w:r w:rsidRPr="00683E64">
              <w:rPr>
                <w:sz w:val="28"/>
                <w:szCs w:val="28"/>
              </w:rPr>
              <w:t xml:space="preserve">Способы измерения сил. Инерциальная система отсчета. Закон всемирного тяготения. Невесомость. Импульс  тела.  Закон  сохранения  импульса. </w:t>
            </w:r>
          </w:p>
          <w:p w:rsidR="00683E64" w:rsidRPr="00683E64" w:rsidRDefault="00683E64" w:rsidP="00683E64">
            <w:pPr>
              <w:spacing w:line="228" w:lineRule="auto"/>
              <w:jc w:val="both"/>
              <w:rPr>
                <w:sz w:val="28"/>
                <w:szCs w:val="28"/>
              </w:rPr>
            </w:pPr>
            <w:r w:rsidRPr="00683E64">
              <w:rPr>
                <w:sz w:val="28"/>
                <w:szCs w:val="28"/>
              </w:rPr>
              <w:t xml:space="preserve">Реактивное  движение.  Механическая  работа.  Мощность.  Работа  силы  тяготения, </w:t>
            </w:r>
          </w:p>
          <w:p w:rsidR="00683E64" w:rsidRPr="00683E64" w:rsidRDefault="00683E64" w:rsidP="00683E64">
            <w:pPr>
              <w:spacing w:line="228" w:lineRule="auto"/>
              <w:jc w:val="both"/>
              <w:rPr>
                <w:sz w:val="28"/>
                <w:szCs w:val="28"/>
              </w:rPr>
            </w:pPr>
            <w:r w:rsidRPr="00683E64">
              <w:rPr>
                <w:sz w:val="28"/>
                <w:szCs w:val="28"/>
              </w:rPr>
              <w:t xml:space="preserve">силы  упругости  и  силы  трения. Механическая  энергия.  Кинетическая  энергия. </w:t>
            </w:r>
          </w:p>
          <w:p w:rsidR="00683E64" w:rsidRPr="00683E64" w:rsidRDefault="00683E64" w:rsidP="00683E64">
            <w:pPr>
              <w:spacing w:line="228" w:lineRule="auto"/>
              <w:jc w:val="both"/>
              <w:rPr>
                <w:sz w:val="28"/>
                <w:szCs w:val="28"/>
              </w:rPr>
            </w:pPr>
            <w:r w:rsidRPr="00683E64">
              <w:rPr>
                <w:sz w:val="28"/>
                <w:szCs w:val="28"/>
              </w:rPr>
              <w:t xml:space="preserve">Кинетическая  энергия  и  работа. Потенциальная  энергия  в  гравитационном  поле. </w:t>
            </w:r>
          </w:p>
          <w:p w:rsidR="00A95519" w:rsidRPr="00A95519" w:rsidRDefault="00683E64" w:rsidP="00683E64">
            <w:pPr>
              <w:spacing w:line="228" w:lineRule="auto"/>
              <w:jc w:val="both"/>
              <w:rPr>
                <w:sz w:val="28"/>
                <w:szCs w:val="28"/>
              </w:rPr>
            </w:pPr>
            <w:r w:rsidRPr="00683E64">
              <w:rPr>
                <w:sz w:val="28"/>
                <w:szCs w:val="28"/>
              </w:rPr>
              <w:t xml:space="preserve">Потенциальная  энергия  упруго  деформированного  тела.  Закон  </w:t>
            </w:r>
            <w:r w:rsidRPr="00683E64">
              <w:rPr>
                <w:sz w:val="28"/>
                <w:szCs w:val="28"/>
              </w:rPr>
              <w:lastRenderedPageBreak/>
              <w:t>сохранения  полной механической энергии.</w:t>
            </w:r>
          </w:p>
        </w:tc>
        <w:tc>
          <w:tcPr>
            <w:tcW w:w="5389" w:type="dxa"/>
            <w:gridSpan w:val="2"/>
          </w:tcPr>
          <w:p w:rsidR="00A95519" w:rsidRPr="00A95519" w:rsidRDefault="00A95519" w:rsidP="00A95519">
            <w:pPr>
              <w:rPr>
                <w:rFonts w:eastAsia="Calibri"/>
                <w:sz w:val="28"/>
                <w:szCs w:val="28"/>
                <w:lang w:eastAsia="ru-RU"/>
              </w:rPr>
            </w:pPr>
            <w:r w:rsidRPr="00A95519">
              <w:rPr>
                <w:rFonts w:eastAsia="Calibri"/>
                <w:sz w:val="28"/>
                <w:szCs w:val="28"/>
                <w:lang w:eastAsia="ru-RU"/>
              </w:rPr>
              <w:lastRenderedPageBreak/>
              <w:t>Находить положение тела в любой момент времени. Применять формулы при решении задач. Применять законы Ньютона к решению задач. Вычислять механическую работу, мощность, кинетическую и потенциальную энергии. Использовать закон сохранения импульса при  решении задач. Уметь читать и строить графики, сравнивать колебания, использовать математические знания. Рассчитывать траектории движений тел.  Проектировать автомобили, самолеты, использовать знания по звуковым колебаниям и волнам.</w:t>
            </w:r>
          </w:p>
        </w:tc>
      </w:tr>
      <w:tr w:rsidR="00A95519" w:rsidRPr="00A95519" w:rsidTr="00AC7E73">
        <w:trPr>
          <w:trHeight w:val="420"/>
        </w:trPr>
        <w:tc>
          <w:tcPr>
            <w:tcW w:w="2692" w:type="dxa"/>
            <w:gridSpan w:val="2"/>
          </w:tcPr>
          <w:p w:rsidR="00A95519" w:rsidRPr="00A95519" w:rsidRDefault="00A95519" w:rsidP="00A95519">
            <w:pPr>
              <w:rPr>
                <w:b/>
                <w:sz w:val="28"/>
                <w:szCs w:val="28"/>
              </w:rPr>
            </w:pPr>
            <w:r w:rsidRPr="00A95519">
              <w:rPr>
                <w:b/>
                <w:sz w:val="28"/>
                <w:szCs w:val="28"/>
              </w:rPr>
              <w:lastRenderedPageBreak/>
              <w:t>Раздел 2.</w:t>
            </w:r>
          </w:p>
          <w:p w:rsidR="00683E64" w:rsidRPr="00683E64" w:rsidRDefault="00683E64" w:rsidP="00683E64">
            <w:pPr>
              <w:rPr>
                <w:b/>
                <w:sz w:val="28"/>
                <w:szCs w:val="28"/>
              </w:rPr>
            </w:pPr>
            <w:r w:rsidRPr="00683E64">
              <w:rPr>
                <w:b/>
                <w:sz w:val="28"/>
                <w:szCs w:val="28"/>
              </w:rPr>
              <w:t xml:space="preserve">Основы молекулярной </w:t>
            </w:r>
          </w:p>
          <w:p w:rsidR="00683E64" w:rsidRPr="00683E64" w:rsidRDefault="00683E64" w:rsidP="00683E64">
            <w:pPr>
              <w:rPr>
                <w:b/>
                <w:sz w:val="28"/>
                <w:szCs w:val="28"/>
              </w:rPr>
            </w:pPr>
            <w:r w:rsidRPr="00683E64">
              <w:rPr>
                <w:b/>
                <w:sz w:val="28"/>
                <w:szCs w:val="28"/>
              </w:rPr>
              <w:t xml:space="preserve">физики </w:t>
            </w:r>
          </w:p>
          <w:p w:rsidR="00A95519" w:rsidRPr="00A95519" w:rsidRDefault="00683E64" w:rsidP="00683E64">
            <w:pPr>
              <w:rPr>
                <w:sz w:val="28"/>
                <w:szCs w:val="28"/>
              </w:rPr>
            </w:pPr>
            <w:r w:rsidRPr="00683E64">
              <w:rPr>
                <w:b/>
                <w:sz w:val="28"/>
                <w:szCs w:val="28"/>
              </w:rPr>
              <w:t xml:space="preserve">и термодинамики                         </w:t>
            </w:r>
          </w:p>
        </w:tc>
        <w:tc>
          <w:tcPr>
            <w:tcW w:w="3968" w:type="dxa"/>
            <w:gridSpan w:val="2"/>
          </w:tcPr>
          <w:p w:rsidR="00683E64" w:rsidRPr="00683E64" w:rsidRDefault="00683E64" w:rsidP="00683E64">
            <w:pPr>
              <w:spacing w:line="228" w:lineRule="auto"/>
              <w:jc w:val="both"/>
              <w:rPr>
                <w:sz w:val="28"/>
                <w:szCs w:val="28"/>
              </w:rPr>
            </w:pPr>
            <w:r w:rsidRPr="00683E64">
              <w:rPr>
                <w:sz w:val="28"/>
                <w:szCs w:val="28"/>
              </w:rPr>
              <w:t>Атомистическая теория с</w:t>
            </w:r>
            <w:r>
              <w:rPr>
                <w:sz w:val="28"/>
                <w:szCs w:val="28"/>
              </w:rPr>
              <w:t>троения вещества. Наблюдения и опыты, подтверждающие атомно</w:t>
            </w:r>
            <w:r w:rsidRPr="00683E64">
              <w:rPr>
                <w:sz w:val="28"/>
                <w:szCs w:val="28"/>
              </w:rPr>
              <w:t xml:space="preserve"> молекулярное строение вещества. Массы и размеры </w:t>
            </w:r>
          </w:p>
          <w:p w:rsidR="00683E64" w:rsidRPr="00683E64" w:rsidRDefault="00683E64" w:rsidP="00683E64">
            <w:pPr>
              <w:spacing w:line="228" w:lineRule="auto"/>
              <w:jc w:val="both"/>
              <w:rPr>
                <w:sz w:val="28"/>
                <w:szCs w:val="28"/>
              </w:rPr>
            </w:pPr>
            <w:r w:rsidRPr="00683E64">
              <w:rPr>
                <w:sz w:val="28"/>
                <w:szCs w:val="28"/>
              </w:rPr>
              <w:t>молеку</w:t>
            </w:r>
            <w:r>
              <w:rPr>
                <w:sz w:val="28"/>
                <w:szCs w:val="28"/>
              </w:rPr>
              <w:t xml:space="preserve">л.  Тепловое  движение  частиц </w:t>
            </w:r>
            <w:r w:rsidRPr="00683E64">
              <w:rPr>
                <w:sz w:val="28"/>
                <w:szCs w:val="28"/>
              </w:rPr>
              <w:t>вещества.  Бро</w:t>
            </w:r>
            <w:r>
              <w:rPr>
                <w:sz w:val="28"/>
                <w:szCs w:val="28"/>
              </w:rPr>
              <w:t xml:space="preserve">уновское  движение.  Идеальный </w:t>
            </w:r>
            <w:r w:rsidRPr="00683E64">
              <w:rPr>
                <w:sz w:val="28"/>
                <w:szCs w:val="28"/>
              </w:rPr>
              <w:t>газ. Температура как мера средней кинетической э</w:t>
            </w:r>
            <w:r>
              <w:rPr>
                <w:sz w:val="28"/>
                <w:szCs w:val="28"/>
              </w:rPr>
              <w:t>нергии частиц. Уравнение состоя</w:t>
            </w:r>
            <w:r w:rsidRPr="00683E64">
              <w:rPr>
                <w:sz w:val="28"/>
                <w:szCs w:val="28"/>
              </w:rPr>
              <w:t xml:space="preserve">ния идеального газа. </w:t>
            </w:r>
            <w:proofErr w:type="spellStart"/>
            <w:r w:rsidRPr="00683E64">
              <w:rPr>
                <w:sz w:val="28"/>
                <w:szCs w:val="28"/>
              </w:rPr>
              <w:t>Изопроцессы</w:t>
            </w:r>
            <w:proofErr w:type="spellEnd"/>
            <w:r w:rsidRPr="00683E64">
              <w:rPr>
                <w:sz w:val="28"/>
                <w:szCs w:val="28"/>
              </w:rPr>
              <w:t xml:space="preserve"> и их графики. Объяснение агрегатных состояний </w:t>
            </w:r>
          </w:p>
          <w:p w:rsidR="00683E64" w:rsidRPr="00683E64" w:rsidRDefault="00683E64" w:rsidP="00683E64">
            <w:pPr>
              <w:spacing w:line="228" w:lineRule="auto"/>
              <w:jc w:val="both"/>
              <w:rPr>
                <w:sz w:val="28"/>
                <w:szCs w:val="28"/>
              </w:rPr>
            </w:pPr>
            <w:r w:rsidRPr="00683E64">
              <w:rPr>
                <w:sz w:val="28"/>
                <w:szCs w:val="28"/>
              </w:rPr>
              <w:t>вещества  и  фазовых  переходов  между  ними  на  ос</w:t>
            </w:r>
            <w:r>
              <w:rPr>
                <w:sz w:val="28"/>
                <w:szCs w:val="28"/>
              </w:rPr>
              <w:t xml:space="preserve">нове  атомно-молекулярных  представлений. </w:t>
            </w:r>
            <w:r w:rsidRPr="00683E64">
              <w:rPr>
                <w:sz w:val="28"/>
                <w:szCs w:val="28"/>
              </w:rPr>
              <w:t xml:space="preserve">Связь  между  давлением  и  средней  кинетической  энергией  </w:t>
            </w:r>
            <w:r>
              <w:rPr>
                <w:sz w:val="28"/>
                <w:szCs w:val="28"/>
              </w:rPr>
              <w:t xml:space="preserve">молекул  газа.  Работа </w:t>
            </w:r>
            <w:r w:rsidRPr="00683E64">
              <w:rPr>
                <w:sz w:val="28"/>
                <w:szCs w:val="28"/>
              </w:rPr>
              <w:t xml:space="preserve">газа. Модель жидкости. Поверхностное натяжение и смачивание. Кристаллические </w:t>
            </w:r>
          </w:p>
          <w:p w:rsidR="00683E64" w:rsidRPr="00683E64" w:rsidRDefault="00683E64" w:rsidP="00683E64">
            <w:pPr>
              <w:spacing w:line="228" w:lineRule="auto"/>
              <w:jc w:val="both"/>
              <w:rPr>
                <w:sz w:val="28"/>
                <w:szCs w:val="28"/>
              </w:rPr>
            </w:pPr>
            <w:r w:rsidRPr="00683E64">
              <w:rPr>
                <w:sz w:val="28"/>
                <w:szCs w:val="28"/>
              </w:rPr>
              <w:t xml:space="preserve">и аморфные вещества. Жидкие кристаллы. Внутренняя  </w:t>
            </w:r>
            <w:r w:rsidRPr="00683E64">
              <w:rPr>
                <w:sz w:val="28"/>
                <w:szCs w:val="28"/>
              </w:rPr>
              <w:lastRenderedPageBreak/>
              <w:t xml:space="preserve">энергия.  Работа  и  </w:t>
            </w:r>
            <w:r>
              <w:rPr>
                <w:sz w:val="28"/>
                <w:szCs w:val="28"/>
              </w:rPr>
              <w:t>теплоотдача  как  способы  изме</w:t>
            </w:r>
            <w:r w:rsidRPr="00683E64">
              <w:rPr>
                <w:sz w:val="28"/>
                <w:szCs w:val="28"/>
              </w:rPr>
              <w:t>нения  внутренней  энергии.  Первый  и  второй  за</w:t>
            </w:r>
            <w:r>
              <w:rPr>
                <w:sz w:val="28"/>
                <w:szCs w:val="28"/>
              </w:rPr>
              <w:t xml:space="preserve">коны  термодинамики.  Принципы </w:t>
            </w:r>
            <w:r w:rsidRPr="00683E64">
              <w:rPr>
                <w:sz w:val="28"/>
                <w:szCs w:val="28"/>
              </w:rPr>
              <w:t>действия тепловых машин. КПД тепловых двига</w:t>
            </w:r>
            <w:r>
              <w:rPr>
                <w:sz w:val="28"/>
                <w:szCs w:val="28"/>
              </w:rPr>
              <w:t>телей. Тепловые машины и их при</w:t>
            </w:r>
            <w:r w:rsidRPr="00683E64">
              <w:rPr>
                <w:sz w:val="28"/>
                <w:szCs w:val="28"/>
              </w:rPr>
              <w:t xml:space="preserve">менение.  Экологические  проблемы,  связанные  с  применением  тепловых  машин,  и </w:t>
            </w:r>
          </w:p>
          <w:p w:rsidR="00A95519" w:rsidRPr="00A95519" w:rsidRDefault="00683E64" w:rsidP="00683E64">
            <w:pPr>
              <w:spacing w:line="228" w:lineRule="auto"/>
              <w:jc w:val="both"/>
              <w:rPr>
                <w:sz w:val="28"/>
                <w:szCs w:val="28"/>
              </w:rPr>
            </w:pPr>
            <w:r w:rsidRPr="00683E64">
              <w:rPr>
                <w:sz w:val="28"/>
                <w:szCs w:val="28"/>
              </w:rPr>
              <w:t>проблемы энергосбережения.</w:t>
            </w:r>
          </w:p>
        </w:tc>
        <w:tc>
          <w:tcPr>
            <w:tcW w:w="2976" w:type="dxa"/>
            <w:gridSpan w:val="2"/>
          </w:tcPr>
          <w:p w:rsidR="00683E64" w:rsidRPr="00683E64" w:rsidRDefault="00683E64" w:rsidP="00683E64">
            <w:pPr>
              <w:spacing w:line="228" w:lineRule="auto"/>
              <w:jc w:val="both"/>
              <w:rPr>
                <w:sz w:val="28"/>
                <w:szCs w:val="28"/>
              </w:rPr>
            </w:pPr>
            <w:r>
              <w:rPr>
                <w:sz w:val="28"/>
                <w:szCs w:val="28"/>
              </w:rPr>
              <w:lastRenderedPageBreak/>
              <w:t>Атомистическую теорию</w:t>
            </w:r>
            <w:r w:rsidRPr="00683E64">
              <w:rPr>
                <w:sz w:val="28"/>
                <w:szCs w:val="28"/>
              </w:rPr>
              <w:t xml:space="preserve"> строения вещества. Наблюдения и опыты, подтверждающие атомно молекулярное строение вещества. Массы и размеры </w:t>
            </w:r>
          </w:p>
          <w:p w:rsidR="00683E64" w:rsidRPr="00683E64" w:rsidRDefault="00683E64" w:rsidP="00683E64">
            <w:pPr>
              <w:spacing w:line="228" w:lineRule="auto"/>
              <w:jc w:val="both"/>
              <w:rPr>
                <w:sz w:val="28"/>
                <w:szCs w:val="28"/>
              </w:rPr>
            </w:pPr>
            <w:r w:rsidRPr="00683E64">
              <w:rPr>
                <w:sz w:val="28"/>
                <w:szCs w:val="28"/>
              </w:rPr>
              <w:t xml:space="preserve">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w:t>
            </w:r>
            <w:proofErr w:type="spellStart"/>
            <w:r w:rsidRPr="00683E64">
              <w:rPr>
                <w:sz w:val="28"/>
                <w:szCs w:val="28"/>
              </w:rPr>
              <w:t>Изопроцессы</w:t>
            </w:r>
            <w:proofErr w:type="spellEnd"/>
            <w:r w:rsidRPr="00683E64">
              <w:rPr>
                <w:sz w:val="28"/>
                <w:szCs w:val="28"/>
              </w:rPr>
              <w:t xml:space="preserve"> и их графики. Объяснение агрегатных состояний </w:t>
            </w:r>
          </w:p>
          <w:p w:rsidR="00683E64" w:rsidRPr="00683E64" w:rsidRDefault="00683E64" w:rsidP="00683E64">
            <w:pPr>
              <w:spacing w:line="228" w:lineRule="auto"/>
              <w:jc w:val="both"/>
              <w:rPr>
                <w:sz w:val="28"/>
                <w:szCs w:val="28"/>
              </w:rPr>
            </w:pPr>
            <w:r w:rsidRPr="00683E64">
              <w:rPr>
                <w:sz w:val="28"/>
                <w:szCs w:val="28"/>
              </w:rPr>
              <w:t xml:space="preserve">вещества  и  фазовых  переходов  между  ними  на  основе  атомно-молекулярных  представлений. Связь  </w:t>
            </w:r>
            <w:r w:rsidRPr="00683E64">
              <w:rPr>
                <w:sz w:val="28"/>
                <w:szCs w:val="28"/>
              </w:rPr>
              <w:lastRenderedPageBreak/>
              <w:t xml:space="preserve">между  давлением  и  средней  кинетической  энергией  молекул  газа.  Работа газа. Модель жидкости. Поверхностное натяжение и смачивание. Кристаллические </w:t>
            </w:r>
            <w:r w:rsidRPr="00683E64">
              <w:rPr>
                <w:sz w:val="28"/>
                <w:szCs w:val="28"/>
              </w:rPr>
              <w:cr/>
            </w:r>
          </w:p>
          <w:p w:rsidR="00683E64" w:rsidRPr="00683E64" w:rsidRDefault="00683E64" w:rsidP="00683E64">
            <w:pPr>
              <w:spacing w:line="228" w:lineRule="auto"/>
              <w:jc w:val="both"/>
              <w:rPr>
                <w:sz w:val="28"/>
                <w:szCs w:val="28"/>
              </w:rPr>
            </w:pPr>
            <w:r w:rsidRPr="00683E64">
              <w:rPr>
                <w:sz w:val="28"/>
                <w:szCs w:val="28"/>
              </w:rPr>
              <w:t xml:space="preserve">и аморфные вещества. Жидкие кристаллы. Внутренняя  энергия.  Работа  и  теплоотдача  как  способы  изменения  внутренней  энергии.  Первый  и  второй  законы  термодинамики.  Принципы действия тепловых машин. КПД тепловых двигателей. Тепловые машины и их применение.  Экологические  проблемы,  связанные  с  применением  тепловых  машин,  и </w:t>
            </w:r>
          </w:p>
          <w:p w:rsidR="00A95519" w:rsidRPr="00A95519" w:rsidRDefault="00683E64" w:rsidP="00A95519">
            <w:pPr>
              <w:spacing w:line="228" w:lineRule="auto"/>
              <w:jc w:val="both"/>
              <w:rPr>
                <w:sz w:val="28"/>
                <w:szCs w:val="28"/>
              </w:rPr>
            </w:pPr>
            <w:r w:rsidRPr="00683E64">
              <w:rPr>
                <w:sz w:val="28"/>
                <w:szCs w:val="28"/>
              </w:rPr>
              <w:t xml:space="preserve">проблемы </w:t>
            </w:r>
            <w:r w:rsidRPr="00683E64">
              <w:rPr>
                <w:sz w:val="28"/>
                <w:szCs w:val="28"/>
              </w:rPr>
              <w:lastRenderedPageBreak/>
              <w:t>энергосбережения.</w:t>
            </w:r>
          </w:p>
          <w:p w:rsidR="00A95519" w:rsidRPr="00A95519" w:rsidRDefault="00A95519" w:rsidP="00A95519">
            <w:pPr>
              <w:spacing w:line="228" w:lineRule="auto"/>
              <w:jc w:val="both"/>
              <w:rPr>
                <w:sz w:val="28"/>
                <w:szCs w:val="28"/>
              </w:rPr>
            </w:pPr>
          </w:p>
        </w:tc>
        <w:tc>
          <w:tcPr>
            <w:tcW w:w="5389" w:type="dxa"/>
            <w:gridSpan w:val="2"/>
          </w:tcPr>
          <w:p w:rsidR="00A95519" w:rsidRPr="00A95519" w:rsidRDefault="00A95519" w:rsidP="00A95519">
            <w:pPr>
              <w:rPr>
                <w:rFonts w:eastAsia="Calibri"/>
                <w:sz w:val="28"/>
                <w:szCs w:val="28"/>
                <w:lang w:eastAsia="ru-RU"/>
              </w:rPr>
            </w:pPr>
            <w:r w:rsidRPr="00A95519">
              <w:rPr>
                <w:rFonts w:eastAsia="Calibri"/>
                <w:sz w:val="28"/>
                <w:szCs w:val="28"/>
                <w:lang w:eastAsia="ru-RU"/>
              </w:rPr>
              <w:lastRenderedPageBreak/>
              <w:t xml:space="preserve">Правильно оценивать размеры молекул,  Уметь решать задачи  на основное уравнение МКТ, отличать температуру по шкале Кельвина от температуры по шкале Цельсия и  их перевод из одной в другую. Использовать уравнение Менделеева – </w:t>
            </w:r>
            <w:proofErr w:type="spellStart"/>
            <w:r w:rsidRPr="00A95519">
              <w:rPr>
                <w:rFonts w:eastAsia="Calibri"/>
                <w:sz w:val="28"/>
                <w:szCs w:val="28"/>
                <w:lang w:eastAsia="ru-RU"/>
              </w:rPr>
              <w:t>Клапейрона</w:t>
            </w:r>
            <w:proofErr w:type="spellEnd"/>
            <w:r w:rsidRPr="00A95519">
              <w:rPr>
                <w:rFonts w:eastAsia="Calibri"/>
                <w:sz w:val="28"/>
                <w:szCs w:val="28"/>
                <w:lang w:eastAsia="ru-RU"/>
              </w:rPr>
              <w:t xml:space="preserve"> для газовых законов при решении задач. Практически применять психрометр для определения влажности воздуха. Применение поверхностного натяжения жидкости. Отличать, с точки зрения молекулярной теории, изменение агрегатных состояний вещества. Применять первый закон термодинамики при решении задач, отличать тепловые двигатели, применять их на практике, уметь вычислять их К.П.Д.</w:t>
            </w: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p w:rsidR="00A95519" w:rsidRPr="00A95519" w:rsidRDefault="00A95519" w:rsidP="00A95519">
            <w:pPr>
              <w:rPr>
                <w:rFonts w:eastAsia="Calibri"/>
                <w:sz w:val="28"/>
                <w:szCs w:val="28"/>
                <w:lang w:eastAsia="ru-RU"/>
              </w:rPr>
            </w:pPr>
          </w:p>
        </w:tc>
      </w:tr>
      <w:tr w:rsidR="00A95519" w:rsidRPr="00A95519" w:rsidTr="009A64FB">
        <w:trPr>
          <w:gridAfter w:val="1"/>
          <w:wAfter w:w="33" w:type="dxa"/>
          <w:trHeight w:val="2971"/>
        </w:trPr>
        <w:tc>
          <w:tcPr>
            <w:tcW w:w="2692" w:type="dxa"/>
            <w:gridSpan w:val="2"/>
          </w:tcPr>
          <w:p w:rsidR="00A95519" w:rsidRPr="00A95519" w:rsidRDefault="00A95519" w:rsidP="00A95519">
            <w:pPr>
              <w:rPr>
                <w:b/>
                <w:sz w:val="28"/>
                <w:szCs w:val="28"/>
              </w:rPr>
            </w:pPr>
            <w:r w:rsidRPr="00A95519">
              <w:lastRenderedPageBreak/>
              <w:t xml:space="preserve"> </w:t>
            </w:r>
            <w:r w:rsidRPr="00A95519">
              <w:rPr>
                <w:b/>
                <w:sz w:val="28"/>
                <w:szCs w:val="28"/>
              </w:rPr>
              <w:t>Раздел 3.</w:t>
            </w:r>
          </w:p>
          <w:p w:rsidR="00A95519" w:rsidRPr="00A95519" w:rsidRDefault="00683E64" w:rsidP="00A95519">
            <w:r>
              <w:rPr>
                <w:b/>
                <w:sz w:val="32"/>
                <w:szCs w:val="32"/>
              </w:rPr>
              <w:t>Основы электродинамик</w:t>
            </w:r>
            <w:r w:rsidRPr="004904B3">
              <w:rPr>
                <w:b/>
                <w:sz w:val="32"/>
                <w:szCs w:val="32"/>
              </w:rPr>
              <w:t>и</w:t>
            </w:r>
          </w:p>
        </w:tc>
        <w:tc>
          <w:tcPr>
            <w:tcW w:w="3968" w:type="dxa"/>
            <w:gridSpan w:val="2"/>
          </w:tcPr>
          <w:p w:rsidR="00582670" w:rsidRPr="00582670" w:rsidRDefault="00582670" w:rsidP="00582670">
            <w:pPr>
              <w:suppressAutoHyphens/>
              <w:spacing w:line="228" w:lineRule="auto"/>
              <w:jc w:val="both"/>
              <w:rPr>
                <w:sz w:val="28"/>
                <w:szCs w:val="28"/>
              </w:rPr>
            </w:pPr>
            <w:r w:rsidRPr="00582670">
              <w:rPr>
                <w:sz w:val="28"/>
                <w:szCs w:val="28"/>
              </w:rPr>
              <w:t xml:space="preserve">Взаимодействие  заряженных  тел.  Электрический  заряд.  Закон </w:t>
            </w:r>
          </w:p>
          <w:p w:rsidR="00582670" w:rsidRPr="00582670" w:rsidRDefault="00582670" w:rsidP="00582670">
            <w:pPr>
              <w:suppressAutoHyphens/>
              <w:spacing w:line="228" w:lineRule="auto"/>
              <w:jc w:val="both"/>
              <w:rPr>
                <w:sz w:val="28"/>
                <w:szCs w:val="28"/>
              </w:rPr>
            </w:pPr>
            <w:r w:rsidRPr="00582670">
              <w:rPr>
                <w:sz w:val="28"/>
                <w:szCs w:val="28"/>
              </w:rPr>
              <w:t xml:space="preserve">сохранения  электрического  заряда.  Закон  Кулона.  Электростатическое  поле,  его </w:t>
            </w:r>
          </w:p>
          <w:p w:rsidR="00582670" w:rsidRPr="00582670" w:rsidRDefault="00582670" w:rsidP="00582670">
            <w:pPr>
              <w:suppressAutoHyphens/>
              <w:spacing w:line="228" w:lineRule="auto"/>
              <w:jc w:val="both"/>
              <w:rPr>
                <w:sz w:val="28"/>
                <w:szCs w:val="28"/>
              </w:rPr>
            </w:pPr>
            <w:r w:rsidRPr="00582670">
              <w:rPr>
                <w:sz w:val="28"/>
                <w:szCs w:val="28"/>
              </w:rPr>
              <w:t xml:space="preserve">основные характеристики и связь между ними. Проводники и изоляторы в </w:t>
            </w:r>
            <w:proofErr w:type="gramStart"/>
            <w:r w:rsidRPr="00582670">
              <w:rPr>
                <w:sz w:val="28"/>
                <w:szCs w:val="28"/>
              </w:rPr>
              <w:t>электро-статическом</w:t>
            </w:r>
            <w:proofErr w:type="gramEnd"/>
            <w:r w:rsidRPr="00582670">
              <w:rPr>
                <w:sz w:val="28"/>
                <w:szCs w:val="28"/>
              </w:rPr>
              <w:t xml:space="preserve"> поле. Электрическая емкость конденсатора. Энергия </w:t>
            </w:r>
            <w:proofErr w:type="gramStart"/>
            <w:r w:rsidRPr="00582670">
              <w:rPr>
                <w:sz w:val="28"/>
                <w:szCs w:val="28"/>
              </w:rPr>
              <w:t>электростатического</w:t>
            </w:r>
            <w:proofErr w:type="gramEnd"/>
            <w:r w:rsidRPr="00582670">
              <w:rPr>
                <w:sz w:val="28"/>
                <w:szCs w:val="28"/>
              </w:rPr>
              <w:t xml:space="preserve"> </w:t>
            </w:r>
          </w:p>
          <w:p w:rsidR="00582670" w:rsidRPr="00582670" w:rsidRDefault="00582670" w:rsidP="00582670">
            <w:pPr>
              <w:suppressAutoHyphens/>
              <w:spacing w:line="228" w:lineRule="auto"/>
              <w:jc w:val="both"/>
              <w:rPr>
                <w:sz w:val="28"/>
                <w:szCs w:val="28"/>
              </w:rPr>
            </w:pPr>
            <w:r w:rsidRPr="00582670">
              <w:rPr>
                <w:sz w:val="28"/>
                <w:szCs w:val="28"/>
              </w:rPr>
              <w:t>поля.</w:t>
            </w:r>
            <w:r>
              <w:t xml:space="preserve"> </w:t>
            </w:r>
            <w:r w:rsidRPr="00582670">
              <w:rPr>
                <w:sz w:val="28"/>
                <w:szCs w:val="28"/>
              </w:rPr>
              <w:t>Постоянный электрический т</w:t>
            </w:r>
            <w:r>
              <w:rPr>
                <w:sz w:val="28"/>
                <w:szCs w:val="28"/>
              </w:rPr>
              <w:t>ок. Сила тока, напряжение, элек</w:t>
            </w:r>
            <w:r w:rsidRPr="00582670">
              <w:rPr>
                <w:sz w:val="28"/>
                <w:szCs w:val="28"/>
              </w:rPr>
              <w:t xml:space="preserve">трическое сопротивление. Закон Ома для участка цепи и полной электрической цепи. </w:t>
            </w:r>
          </w:p>
          <w:p w:rsidR="00582670" w:rsidRPr="00582670" w:rsidRDefault="00582670" w:rsidP="00582670">
            <w:pPr>
              <w:suppressAutoHyphens/>
              <w:spacing w:line="228" w:lineRule="auto"/>
              <w:jc w:val="both"/>
              <w:rPr>
                <w:sz w:val="28"/>
                <w:szCs w:val="28"/>
              </w:rPr>
            </w:pPr>
            <w:r w:rsidRPr="00582670">
              <w:rPr>
                <w:sz w:val="28"/>
                <w:szCs w:val="28"/>
              </w:rPr>
              <w:t xml:space="preserve">Работа  и  мощность  постоянного  тока.  Закон  </w:t>
            </w:r>
            <w:proofErr w:type="gramStart"/>
            <w:r w:rsidRPr="00582670">
              <w:rPr>
                <w:sz w:val="28"/>
                <w:szCs w:val="28"/>
              </w:rPr>
              <w:t>Джоуля—Ленца</w:t>
            </w:r>
            <w:proofErr w:type="gramEnd"/>
            <w:r w:rsidRPr="00582670">
              <w:rPr>
                <w:sz w:val="28"/>
                <w:szCs w:val="28"/>
              </w:rPr>
              <w:t xml:space="preserve">.  Тепловое  действие </w:t>
            </w:r>
          </w:p>
          <w:p w:rsidR="00582670" w:rsidRPr="00582670" w:rsidRDefault="00582670" w:rsidP="00582670">
            <w:pPr>
              <w:suppressAutoHyphens/>
              <w:spacing w:line="228" w:lineRule="auto"/>
              <w:jc w:val="both"/>
              <w:rPr>
                <w:sz w:val="28"/>
                <w:szCs w:val="28"/>
              </w:rPr>
            </w:pPr>
            <w:r>
              <w:rPr>
                <w:sz w:val="28"/>
                <w:szCs w:val="28"/>
              </w:rPr>
              <w:t xml:space="preserve">Электрического </w:t>
            </w:r>
            <w:r w:rsidRPr="00582670">
              <w:rPr>
                <w:sz w:val="28"/>
                <w:szCs w:val="28"/>
              </w:rPr>
              <w:t>тока. Электрический ток в различных средах.</w:t>
            </w:r>
            <w:r>
              <w:t xml:space="preserve"> </w:t>
            </w:r>
            <w:r w:rsidRPr="00582670">
              <w:rPr>
                <w:sz w:val="28"/>
                <w:szCs w:val="28"/>
              </w:rPr>
              <w:t>Магнитное поле и его основн</w:t>
            </w:r>
            <w:r>
              <w:rPr>
                <w:sz w:val="28"/>
                <w:szCs w:val="28"/>
              </w:rPr>
              <w:t xml:space="preserve">ые характеристики. Действие </w:t>
            </w:r>
            <w:r>
              <w:rPr>
                <w:sz w:val="28"/>
                <w:szCs w:val="28"/>
              </w:rPr>
              <w:lastRenderedPageBreak/>
              <w:t>маг</w:t>
            </w:r>
            <w:r w:rsidRPr="00582670">
              <w:rPr>
                <w:sz w:val="28"/>
                <w:szCs w:val="28"/>
              </w:rPr>
              <w:t xml:space="preserve">нитного поля на проводник с током. Закон Ампера. Электродвигатель. Сила Лоренца. </w:t>
            </w:r>
          </w:p>
          <w:p w:rsidR="00A95519" w:rsidRPr="00A95519" w:rsidRDefault="00582670" w:rsidP="00582670">
            <w:pPr>
              <w:suppressAutoHyphens/>
              <w:spacing w:line="228" w:lineRule="auto"/>
              <w:jc w:val="both"/>
              <w:rPr>
                <w:sz w:val="28"/>
                <w:szCs w:val="28"/>
              </w:rPr>
            </w:pPr>
            <w:r w:rsidRPr="00582670">
              <w:rPr>
                <w:sz w:val="28"/>
                <w:szCs w:val="28"/>
              </w:rPr>
              <w:t>Явление электромагнитной индукции. Закон элек</w:t>
            </w:r>
            <w:r>
              <w:rPr>
                <w:sz w:val="28"/>
                <w:szCs w:val="28"/>
              </w:rPr>
              <w:t xml:space="preserve">тромагнитной индукции. Правило </w:t>
            </w:r>
            <w:r w:rsidRPr="00582670">
              <w:rPr>
                <w:sz w:val="28"/>
                <w:szCs w:val="28"/>
              </w:rPr>
              <w:t>Ленца. Самоиндукция. Индуктивность. Энергия магнитного поля.</w:t>
            </w:r>
          </w:p>
        </w:tc>
        <w:tc>
          <w:tcPr>
            <w:tcW w:w="2946" w:type="dxa"/>
          </w:tcPr>
          <w:p w:rsidR="00582670" w:rsidRPr="00582670" w:rsidRDefault="00582670" w:rsidP="00582670">
            <w:pPr>
              <w:spacing w:line="228" w:lineRule="auto"/>
              <w:jc w:val="both"/>
              <w:rPr>
                <w:sz w:val="28"/>
                <w:szCs w:val="28"/>
              </w:rPr>
            </w:pPr>
            <w:r w:rsidRPr="00582670">
              <w:rPr>
                <w:sz w:val="28"/>
                <w:szCs w:val="28"/>
              </w:rPr>
              <w:lastRenderedPageBreak/>
              <w:t xml:space="preserve">Взаимодействие  заряженных  тел.  Электрический  заряд.  Закон </w:t>
            </w:r>
          </w:p>
          <w:p w:rsidR="00582670" w:rsidRPr="00582670" w:rsidRDefault="00582670" w:rsidP="00582670">
            <w:pPr>
              <w:spacing w:line="228" w:lineRule="auto"/>
              <w:jc w:val="both"/>
              <w:rPr>
                <w:sz w:val="28"/>
                <w:szCs w:val="28"/>
              </w:rPr>
            </w:pPr>
            <w:r w:rsidRPr="00582670">
              <w:rPr>
                <w:sz w:val="28"/>
                <w:szCs w:val="28"/>
              </w:rPr>
              <w:t xml:space="preserve">сохранения  электрического  заряда.  Закон  Кулона.  Электростатическое  поле,  его </w:t>
            </w:r>
          </w:p>
          <w:p w:rsidR="00582670" w:rsidRPr="00582670" w:rsidRDefault="00582670" w:rsidP="00582670">
            <w:pPr>
              <w:spacing w:line="228" w:lineRule="auto"/>
              <w:jc w:val="both"/>
              <w:rPr>
                <w:sz w:val="28"/>
                <w:szCs w:val="28"/>
              </w:rPr>
            </w:pPr>
            <w:r w:rsidRPr="00582670">
              <w:rPr>
                <w:sz w:val="28"/>
                <w:szCs w:val="28"/>
              </w:rPr>
              <w:t xml:space="preserve">основные характеристики и связь между ними. Проводники и изоляторы в </w:t>
            </w:r>
            <w:proofErr w:type="gramStart"/>
            <w:r w:rsidRPr="00582670">
              <w:rPr>
                <w:sz w:val="28"/>
                <w:szCs w:val="28"/>
              </w:rPr>
              <w:t>электро-статическом</w:t>
            </w:r>
            <w:proofErr w:type="gramEnd"/>
            <w:r w:rsidRPr="00582670">
              <w:rPr>
                <w:sz w:val="28"/>
                <w:szCs w:val="28"/>
              </w:rPr>
              <w:t xml:space="preserve"> поле. Электрическая емкость конденсатора. Энергия </w:t>
            </w:r>
            <w:proofErr w:type="gramStart"/>
            <w:r w:rsidRPr="00582670">
              <w:rPr>
                <w:sz w:val="28"/>
                <w:szCs w:val="28"/>
              </w:rPr>
              <w:t>электростатического</w:t>
            </w:r>
            <w:proofErr w:type="gramEnd"/>
            <w:r w:rsidRPr="00582670">
              <w:rPr>
                <w:sz w:val="28"/>
                <w:szCs w:val="28"/>
              </w:rPr>
              <w:t xml:space="preserve"> </w:t>
            </w:r>
          </w:p>
          <w:p w:rsidR="00582670" w:rsidRPr="00582670" w:rsidRDefault="00582670" w:rsidP="00582670">
            <w:pPr>
              <w:spacing w:line="228" w:lineRule="auto"/>
              <w:jc w:val="both"/>
              <w:rPr>
                <w:sz w:val="28"/>
                <w:szCs w:val="28"/>
              </w:rPr>
            </w:pPr>
            <w:r w:rsidRPr="00582670">
              <w:rPr>
                <w:sz w:val="28"/>
                <w:szCs w:val="28"/>
              </w:rPr>
              <w:t xml:space="preserve">поля. Постоянный электрический ток. Сила тока, напряжение, электрическое сопротивление. Закон Ома для участка цепи и полной </w:t>
            </w:r>
            <w:r w:rsidRPr="00582670">
              <w:rPr>
                <w:sz w:val="28"/>
                <w:szCs w:val="28"/>
              </w:rPr>
              <w:lastRenderedPageBreak/>
              <w:t xml:space="preserve">электрической цепи. </w:t>
            </w:r>
          </w:p>
          <w:p w:rsidR="00582670" w:rsidRPr="00582670" w:rsidRDefault="00582670" w:rsidP="00582670">
            <w:pPr>
              <w:spacing w:line="228" w:lineRule="auto"/>
              <w:jc w:val="both"/>
              <w:rPr>
                <w:sz w:val="28"/>
                <w:szCs w:val="28"/>
              </w:rPr>
            </w:pPr>
            <w:r w:rsidRPr="00582670">
              <w:rPr>
                <w:sz w:val="28"/>
                <w:szCs w:val="28"/>
              </w:rPr>
              <w:t xml:space="preserve">Работа  и  мощность  постоянного  тока.  Закон  </w:t>
            </w:r>
            <w:proofErr w:type="gramStart"/>
            <w:r w:rsidRPr="00582670">
              <w:rPr>
                <w:sz w:val="28"/>
                <w:szCs w:val="28"/>
              </w:rPr>
              <w:t>Джоуля—Ленца</w:t>
            </w:r>
            <w:proofErr w:type="gramEnd"/>
            <w:r w:rsidRPr="00582670">
              <w:rPr>
                <w:sz w:val="28"/>
                <w:szCs w:val="28"/>
              </w:rPr>
              <w:t xml:space="preserve">.  Тепловое  действие </w:t>
            </w:r>
          </w:p>
          <w:p w:rsidR="00582670" w:rsidRPr="00582670" w:rsidRDefault="00582670" w:rsidP="00582670">
            <w:pPr>
              <w:spacing w:line="228" w:lineRule="auto"/>
              <w:jc w:val="both"/>
              <w:rPr>
                <w:sz w:val="28"/>
                <w:szCs w:val="28"/>
              </w:rPr>
            </w:pPr>
            <w:r w:rsidRPr="00582670">
              <w:rPr>
                <w:sz w:val="28"/>
                <w:szCs w:val="28"/>
              </w:rPr>
              <w:t xml:space="preserve">Электрического тока. Электрический ток в различных средах. Магнитное поле и его основные характеристики. Действие магнитного поля на проводник с током. Закон Ампера. Электродвигатель. Сила Лоренца. </w:t>
            </w:r>
          </w:p>
          <w:p w:rsidR="00A95519" w:rsidRPr="00A95519" w:rsidRDefault="00582670" w:rsidP="00582670">
            <w:pPr>
              <w:spacing w:line="228" w:lineRule="auto"/>
              <w:jc w:val="both"/>
              <w:rPr>
                <w:sz w:val="28"/>
                <w:szCs w:val="28"/>
              </w:rPr>
            </w:pPr>
            <w:r w:rsidRPr="00582670">
              <w:rPr>
                <w:sz w:val="28"/>
                <w:szCs w:val="28"/>
              </w:rPr>
              <w:t>Явление электромагнитной индукции. Закон электромагнитной индукции. Правило Ленца. Самоиндукция. Индуктивность. Энергия магнитного поля.</w:t>
            </w:r>
          </w:p>
        </w:tc>
        <w:tc>
          <w:tcPr>
            <w:tcW w:w="5386" w:type="dxa"/>
            <w:gridSpan w:val="2"/>
          </w:tcPr>
          <w:p w:rsidR="00A95519" w:rsidRPr="00A95519" w:rsidRDefault="00A95519" w:rsidP="00A95519">
            <w:pPr>
              <w:rPr>
                <w:sz w:val="28"/>
                <w:szCs w:val="28"/>
              </w:rPr>
            </w:pPr>
            <w:r w:rsidRPr="00A95519">
              <w:rPr>
                <w:sz w:val="28"/>
                <w:szCs w:val="28"/>
              </w:rPr>
              <w:lastRenderedPageBreak/>
              <w:t xml:space="preserve">Приводить примеры электризации, понимать смысл физических величин: заряд, элементарный </w:t>
            </w:r>
            <w:r w:rsidR="00582670" w:rsidRPr="00A95519">
              <w:rPr>
                <w:sz w:val="28"/>
                <w:szCs w:val="28"/>
              </w:rPr>
              <w:t>электрический</w:t>
            </w:r>
            <w:r w:rsidRPr="00A95519">
              <w:rPr>
                <w:sz w:val="28"/>
                <w:szCs w:val="28"/>
              </w:rPr>
              <w:t xml:space="preserve"> заряд.</w:t>
            </w:r>
          </w:p>
          <w:p w:rsidR="00A95519" w:rsidRPr="00A95519" w:rsidRDefault="00A95519" w:rsidP="00A95519">
            <w:pPr>
              <w:rPr>
                <w:sz w:val="28"/>
                <w:szCs w:val="28"/>
              </w:rPr>
            </w:pPr>
            <w:r w:rsidRPr="00A95519">
              <w:rPr>
                <w:sz w:val="28"/>
                <w:szCs w:val="28"/>
              </w:rPr>
              <w:t>Применять закон Кулона при решении задач, вычислять энергию электрического поля. Уметь сравнивать напряженность в различных точках и показывать направление силовых линий. Уметь использовать приобретенные знания при соединении конденсаторов. Применять знания по технике безопасности в практической деятельности.  Использовать схемы соединения проводников в практических работах и при решении задач. Отличать закон Ома для участка и полной цепи. Тренировать практические навыки работы с электроизмерительными приборами. Понимать смысл физических величин: работа, мощность тока. Уметь использовать формулу расчета зависимости сопротивленья проводников от температуры. Уметь в схемах видеть  и знать устройство и применение полупроводниковых приборов. Использовать формулы закона Фарадея для решения задач.</w:t>
            </w:r>
          </w:p>
          <w:p w:rsidR="00A95519" w:rsidRPr="00A95519" w:rsidRDefault="00A95519" w:rsidP="00A95519">
            <w:pPr>
              <w:rPr>
                <w:sz w:val="28"/>
                <w:szCs w:val="28"/>
              </w:rPr>
            </w:pPr>
            <w:r w:rsidRPr="00A95519">
              <w:rPr>
                <w:sz w:val="28"/>
                <w:szCs w:val="28"/>
              </w:rPr>
              <w:t xml:space="preserve">Знать смысл физических величин: </w:t>
            </w:r>
            <w:r w:rsidRPr="00A95519">
              <w:rPr>
                <w:sz w:val="28"/>
                <w:szCs w:val="28"/>
              </w:rPr>
              <w:lastRenderedPageBreak/>
              <w:t>магнитное поле, магнитные силы, магнитный поток, вектор магнитной индукции. Применять правило «буравчика» для определения направления линий магнитного поля и направления тока в проводнике. Определять направление силы Ампера, Лоренца. Объяснять явление электромагнитной индукции, знать закон и использовать его при решении задач. Объяснять явление самоиндукции, понимать смысл физических величин:  индуктивность, энергия магнитного поля, свободные и вынужденные электромагнитные колебания, переменный электрический ток. Схематично изображать  устройство колебательного контура, объяснять превращение энергии в колебательном контуре. Называть основных потребителей электроэнергии, типы электростанций, повышение эффективности использования электроэнергии.  Понимать принцип действия генератора переменного тока, трансформатора. Описывать и объяснять возникновение и распространение электромагнитного поля, свойства электромагнитных волн</w:t>
            </w:r>
            <w:proofErr w:type="gramStart"/>
            <w:r w:rsidRPr="00A95519">
              <w:rPr>
                <w:sz w:val="28"/>
                <w:szCs w:val="28"/>
              </w:rPr>
              <w:t xml:space="preserve">., </w:t>
            </w:r>
            <w:proofErr w:type="gramEnd"/>
            <w:r w:rsidRPr="00A95519">
              <w:rPr>
                <w:sz w:val="28"/>
                <w:szCs w:val="28"/>
              </w:rPr>
              <w:t xml:space="preserve">принципы радиосвязи, принцип действия </w:t>
            </w:r>
            <w:r w:rsidRPr="00A95519">
              <w:rPr>
                <w:sz w:val="28"/>
                <w:szCs w:val="28"/>
              </w:rPr>
              <w:lastRenderedPageBreak/>
              <w:t>радиоприемника А.С. Попова. Описывать физические явления: распространение радиоволн, радиолокация. Приводить примеры: применение волн в радиовещании, сре</w:t>
            </w:r>
            <w:proofErr w:type="gramStart"/>
            <w:r w:rsidRPr="00A95519">
              <w:rPr>
                <w:sz w:val="28"/>
                <w:szCs w:val="28"/>
              </w:rPr>
              <w:t>дств св</w:t>
            </w:r>
            <w:proofErr w:type="gramEnd"/>
            <w:r w:rsidRPr="00A95519">
              <w:rPr>
                <w:sz w:val="28"/>
                <w:szCs w:val="28"/>
              </w:rPr>
              <w:t>язи в технике.  Понимать принципы приема и получения телевизионного изображения.</w:t>
            </w:r>
          </w:p>
          <w:p w:rsidR="00A95519" w:rsidRPr="00A95519" w:rsidRDefault="00A95519" w:rsidP="00A95519">
            <w:pPr>
              <w:rPr>
                <w:sz w:val="28"/>
                <w:szCs w:val="28"/>
              </w:rPr>
            </w:pPr>
            <w:r w:rsidRPr="00A95519">
              <w:rPr>
                <w:sz w:val="28"/>
                <w:szCs w:val="28"/>
              </w:rPr>
              <w:t>Понимать смысл физических законов: принцип Гюйгенса, законы отражения и преломления света, выполнять построение изображений в плоском зеркале, решать задачи. Объяснять образование сплошного спектра при дисперсии, понимать смысл физических явлений</w:t>
            </w:r>
            <w:proofErr w:type="gramStart"/>
            <w:r w:rsidRPr="00A95519">
              <w:rPr>
                <w:sz w:val="28"/>
                <w:szCs w:val="28"/>
              </w:rPr>
              <w:t>6</w:t>
            </w:r>
            <w:proofErr w:type="gramEnd"/>
            <w:r w:rsidRPr="00A95519">
              <w:rPr>
                <w:sz w:val="28"/>
                <w:szCs w:val="28"/>
              </w:rPr>
              <w:t xml:space="preserve"> интерференция, дифракция, естественный и поляризованный свет.</w:t>
            </w:r>
          </w:p>
          <w:p w:rsidR="00A95519" w:rsidRPr="00A95519" w:rsidRDefault="00A95519" w:rsidP="00A95519">
            <w:pPr>
              <w:rPr>
                <w:sz w:val="28"/>
                <w:szCs w:val="28"/>
              </w:rPr>
            </w:pPr>
            <w:r w:rsidRPr="00A95519">
              <w:rPr>
                <w:sz w:val="28"/>
                <w:szCs w:val="28"/>
              </w:rPr>
              <w:t>Приводить примеры применения в технике различных видов электромагнитных излучений: инфракрасное, ультрафиолетовое, рентгеновские лучи.</w:t>
            </w:r>
          </w:p>
          <w:p w:rsidR="00A95519" w:rsidRPr="00A95519" w:rsidRDefault="00A95519" w:rsidP="00A95519">
            <w:pPr>
              <w:rPr>
                <w:sz w:val="28"/>
                <w:szCs w:val="28"/>
              </w:rPr>
            </w:pPr>
            <w:r w:rsidRPr="00A95519">
              <w:rPr>
                <w:sz w:val="28"/>
                <w:szCs w:val="28"/>
              </w:rPr>
              <w:t>Понимать смысл понятия «релятивистская динамика», «энергия покоя», закон взаимосвязи массы от скорости.</w:t>
            </w:r>
          </w:p>
          <w:p w:rsidR="00A95519" w:rsidRPr="00A95519" w:rsidRDefault="00A95519" w:rsidP="00A95519"/>
          <w:p w:rsidR="00A95519" w:rsidRPr="00A95519" w:rsidRDefault="00A95519" w:rsidP="00A95519"/>
        </w:tc>
      </w:tr>
      <w:tr w:rsidR="00A95519" w:rsidRPr="00A95519" w:rsidTr="006C3855">
        <w:trPr>
          <w:gridAfter w:val="1"/>
          <w:wAfter w:w="33" w:type="dxa"/>
          <w:trHeight w:val="5098"/>
        </w:trPr>
        <w:tc>
          <w:tcPr>
            <w:tcW w:w="2659" w:type="dxa"/>
          </w:tcPr>
          <w:p w:rsidR="00A95519" w:rsidRPr="00A95519" w:rsidRDefault="00A95519" w:rsidP="00A95519">
            <w:pPr>
              <w:spacing w:after="200" w:line="276" w:lineRule="auto"/>
              <w:rPr>
                <w:b/>
                <w:sz w:val="28"/>
                <w:szCs w:val="28"/>
              </w:rPr>
            </w:pPr>
            <w:r w:rsidRPr="00A95519">
              <w:rPr>
                <w:b/>
                <w:sz w:val="28"/>
                <w:szCs w:val="28"/>
              </w:rPr>
              <w:lastRenderedPageBreak/>
              <w:t>Раздел 4.</w:t>
            </w:r>
          </w:p>
          <w:p w:rsidR="00A95519" w:rsidRPr="00A95519" w:rsidRDefault="00A95519" w:rsidP="00A95519">
            <w:pPr>
              <w:spacing w:after="200" w:line="276" w:lineRule="auto"/>
              <w:rPr>
                <w:b/>
                <w:sz w:val="28"/>
                <w:szCs w:val="28"/>
              </w:rPr>
            </w:pPr>
            <w:r w:rsidRPr="00A95519">
              <w:rPr>
                <w:b/>
                <w:sz w:val="28"/>
                <w:szCs w:val="28"/>
              </w:rPr>
              <w:t>Колебания и волны</w:t>
            </w:r>
          </w:p>
        </w:tc>
        <w:tc>
          <w:tcPr>
            <w:tcW w:w="3968" w:type="dxa"/>
            <w:gridSpan w:val="2"/>
          </w:tcPr>
          <w:p w:rsidR="00A95519" w:rsidRPr="00A95519" w:rsidRDefault="00582670" w:rsidP="00582670">
            <w:pPr>
              <w:spacing w:after="200" w:line="276" w:lineRule="auto"/>
              <w:rPr>
                <w:sz w:val="28"/>
                <w:szCs w:val="28"/>
              </w:rPr>
            </w:pPr>
            <w:r w:rsidRPr="00582670">
              <w:rPr>
                <w:sz w:val="28"/>
                <w:szCs w:val="28"/>
              </w:rPr>
              <w:t>Свободные  к</w:t>
            </w:r>
            <w:r>
              <w:rPr>
                <w:sz w:val="28"/>
                <w:szCs w:val="28"/>
              </w:rPr>
              <w:t xml:space="preserve">олебания.  Период,  частота  и </w:t>
            </w:r>
            <w:r w:rsidRPr="00582670">
              <w:rPr>
                <w:sz w:val="28"/>
                <w:szCs w:val="28"/>
              </w:rPr>
              <w:t>амплитуда  колебаний.  Гармонические  колебания.</w:t>
            </w:r>
            <w:r>
              <w:rPr>
                <w:sz w:val="28"/>
                <w:szCs w:val="28"/>
              </w:rPr>
              <w:t xml:space="preserve">  Математический  и  пружинный </w:t>
            </w:r>
            <w:r w:rsidRPr="00582670">
              <w:rPr>
                <w:sz w:val="28"/>
                <w:szCs w:val="28"/>
              </w:rPr>
              <w:t>маятники. Превращение энерги</w:t>
            </w:r>
            <w:r>
              <w:rPr>
                <w:sz w:val="28"/>
                <w:szCs w:val="28"/>
              </w:rPr>
              <w:t xml:space="preserve">и при гармонических колебаниях. </w:t>
            </w:r>
            <w:r w:rsidRPr="00582670">
              <w:rPr>
                <w:sz w:val="28"/>
                <w:szCs w:val="28"/>
              </w:rPr>
              <w:t>Механические волны и их виды. Звуковые волны. Ультразвуковы</w:t>
            </w:r>
            <w:r>
              <w:rPr>
                <w:sz w:val="28"/>
                <w:szCs w:val="28"/>
              </w:rPr>
              <w:t>е волны. Ультра</w:t>
            </w:r>
            <w:r w:rsidRPr="00582670">
              <w:rPr>
                <w:sz w:val="28"/>
                <w:szCs w:val="28"/>
              </w:rPr>
              <w:t>звук и его использование в медицине и технике.</w:t>
            </w:r>
            <w:r>
              <w:t xml:space="preserve"> </w:t>
            </w:r>
            <w:r w:rsidRPr="00582670">
              <w:rPr>
                <w:sz w:val="28"/>
                <w:szCs w:val="28"/>
              </w:rPr>
              <w:t>Свободн</w:t>
            </w:r>
            <w:r>
              <w:rPr>
                <w:sz w:val="28"/>
                <w:szCs w:val="28"/>
              </w:rPr>
              <w:t xml:space="preserve">ые электромагнитные колебания. </w:t>
            </w:r>
            <w:r w:rsidRPr="00582670">
              <w:rPr>
                <w:sz w:val="28"/>
                <w:szCs w:val="28"/>
              </w:rPr>
              <w:t xml:space="preserve">Колебательный контур. Формула Томсона. Вынужденные </w:t>
            </w:r>
            <w:r>
              <w:rPr>
                <w:sz w:val="28"/>
                <w:szCs w:val="28"/>
              </w:rPr>
              <w:t>электромагнитные колеба</w:t>
            </w:r>
            <w:r w:rsidRPr="00582670">
              <w:rPr>
                <w:sz w:val="28"/>
                <w:szCs w:val="28"/>
              </w:rPr>
              <w:t>ния.  Гармонические  электромагнитные  колебания.  Электрический  резонанс.  Пер</w:t>
            </w:r>
            <w:r>
              <w:rPr>
                <w:sz w:val="28"/>
                <w:szCs w:val="28"/>
              </w:rPr>
              <w:t>е</w:t>
            </w:r>
            <w:r w:rsidRPr="00582670">
              <w:rPr>
                <w:sz w:val="28"/>
                <w:szCs w:val="28"/>
              </w:rPr>
              <w:t>менный  ток.  Электрогенератор.  Получение  и  перед</w:t>
            </w:r>
            <w:r>
              <w:rPr>
                <w:sz w:val="28"/>
                <w:szCs w:val="28"/>
              </w:rPr>
              <w:t xml:space="preserve">ача  электроэнергии.  Проблемы энергосбережения. </w:t>
            </w:r>
            <w:r>
              <w:rPr>
                <w:sz w:val="28"/>
                <w:szCs w:val="28"/>
              </w:rPr>
              <w:lastRenderedPageBreak/>
              <w:t xml:space="preserve">Электромагнитное  поле.  </w:t>
            </w:r>
            <w:r w:rsidRPr="00582670">
              <w:rPr>
                <w:sz w:val="28"/>
                <w:szCs w:val="28"/>
              </w:rPr>
              <w:t>Электромагнитные  волн</w:t>
            </w:r>
            <w:r>
              <w:rPr>
                <w:sz w:val="28"/>
                <w:szCs w:val="28"/>
              </w:rPr>
              <w:t xml:space="preserve">ы.  Скорость  электромагнитных </w:t>
            </w:r>
            <w:r w:rsidRPr="00582670">
              <w:rPr>
                <w:sz w:val="28"/>
                <w:szCs w:val="28"/>
              </w:rPr>
              <w:t>волн.  Принцип</w:t>
            </w:r>
            <w:r>
              <w:rPr>
                <w:sz w:val="28"/>
                <w:szCs w:val="28"/>
              </w:rPr>
              <w:t xml:space="preserve">ы  радиосвязи  и  телевидения. </w:t>
            </w:r>
            <w:r w:rsidRPr="00582670">
              <w:rPr>
                <w:sz w:val="28"/>
                <w:szCs w:val="28"/>
              </w:rPr>
              <w:t>Использование  электромагни</w:t>
            </w:r>
            <w:r>
              <w:rPr>
                <w:sz w:val="28"/>
                <w:szCs w:val="28"/>
              </w:rPr>
              <w:t xml:space="preserve">тных  </w:t>
            </w:r>
            <w:r w:rsidRPr="00582670">
              <w:rPr>
                <w:sz w:val="28"/>
                <w:szCs w:val="28"/>
              </w:rPr>
              <w:t>волн различного диапазона в технических средствах</w:t>
            </w:r>
            <w:r>
              <w:rPr>
                <w:sz w:val="28"/>
                <w:szCs w:val="28"/>
              </w:rPr>
              <w:t xml:space="preserve"> связи, медицине, при изучении </w:t>
            </w:r>
            <w:r w:rsidRPr="00582670">
              <w:rPr>
                <w:sz w:val="28"/>
                <w:szCs w:val="28"/>
              </w:rPr>
              <w:t>свойств вещества.</w:t>
            </w:r>
            <w:r>
              <w:t xml:space="preserve"> </w:t>
            </w:r>
            <w:r w:rsidRPr="00582670">
              <w:rPr>
                <w:sz w:val="28"/>
                <w:szCs w:val="28"/>
              </w:rPr>
              <w:t>Развитие  представлений  о  природе</w:t>
            </w:r>
            <w:r>
              <w:rPr>
                <w:sz w:val="28"/>
                <w:szCs w:val="28"/>
              </w:rPr>
              <w:t xml:space="preserve">  света.  Законы  отражения  и </w:t>
            </w:r>
            <w:r w:rsidRPr="00582670">
              <w:rPr>
                <w:sz w:val="28"/>
                <w:szCs w:val="28"/>
              </w:rPr>
              <w:t>преломления света. Интерференция света. Дифра</w:t>
            </w:r>
            <w:r>
              <w:rPr>
                <w:sz w:val="28"/>
                <w:szCs w:val="28"/>
              </w:rPr>
              <w:t>кция света. Дифракционная решет</w:t>
            </w:r>
            <w:r w:rsidRPr="00582670">
              <w:rPr>
                <w:sz w:val="28"/>
                <w:szCs w:val="28"/>
              </w:rPr>
              <w:t xml:space="preserve">ка. Поляризация света. Дисперсия </w:t>
            </w:r>
            <w:r>
              <w:rPr>
                <w:sz w:val="28"/>
                <w:szCs w:val="28"/>
              </w:rPr>
              <w:t xml:space="preserve">света. </w:t>
            </w:r>
            <w:r w:rsidRPr="00582670">
              <w:rPr>
                <w:sz w:val="28"/>
                <w:szCs w:val="28"/>
              </w:rPr>
              <w:t>Линзы. Формула тонкой линзы. Оптические приборы.</w:t>
            </w:r>
          </w:p>
        </w:tc>
        <w:tc>
          <w:tcPr>
            <w:tcW w:w="2979" w:type="dxa"/>
            <w:gridSpan w:val="2"/>
          </w:tcPr>
          <w:p w:rsidR="00A95519" w:rsidRPr="00A95519" w:rsidRDefault="00582670" w:rsidP="00A95519">
            <w:pPr>
              <w:rPr>
                <w:rFonts w:eastAsia="Calibri"/>
                <w:sz w:val="28"/>
                <w:szCs w:val="28"/>
                <w:lang w:eastAsia="en-US"/>
              </w:rPr>
            </w:pPr>
            <w:r w:rsidRPr="00582670">
              <w:rPr>
                <w:rFonts w:eastAsia="Calibri"/>
                <w:sz w:val="28"/>
                <w:szCs w:val="28"/>
                <w:lang w:eastAsia="en-US"/>
              </w:rPr>
              <w:lastRenderedPageBreak/>
              <w:t xml:space="preserve">Свободные  колебания.  Период,  частота  и амплитуда  колебаний.  Гармонические  колебания.  Математический  и  пружинный маятники. Превращение энергии при гармонических колебаниях. Механические волны и их виды. Звуковые волны. Ультразвуковые волны. Ультразвук и его использование в медицине и технике. Свободные электромагнитные колебания. Колебательный контур. Формула Томсона. Вынужденные электромагнитные колебания.  Гармонические  </w:t>
            </w:r>
            <w:r w:rsidRPr="00582670">
              <w:rPr>
                <w:rFonts w:eastAsia="Calibri"/>
                <w:sz w:val="28"/>
                <w:szCs w:val="28"/>
                <w:lang w:eastAsia="en-US"/>
              </w:rPr>
              <w:lastRenderedPageBreak/>
              <w:t xml:space="preserve">электромагнитные  колебания.  Электрический  резонанс.  Переменный  ток.  Электрогенератор.  Получение  и  передача  электроэнергии.  Проблемы энергосбережения. Электромагнитное  поле.  Электромагнитные  волны.  Скорость  электромагнитных волн.  Принципы  радиосвязи  и  телевидения. Использование  электромагнитных  волн различного диапазона в технических средствах связи, медицине, при изучении свойств вещества. Развитие  представлений  о  </w:t>
            </w:r>
            <w:r w:rsidRPr="00582670">
              <w:rPr>
                <w:rFonts w:eastAsia="Calibri"/>
                <w:sz w:val="28"/>
                <w:szCs w:val="28"/>
                <w:lang w:eastAsia="en-US"/>
              </w:rPr>
              <w:lastRenderedPageBreak/>
              <w:t>природе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p>
        </w:tc>
        <w:tc>
          <w:tcPr>
            <w:tcW w:w="5386" w:type="dxa"/>
            <w:gridSpan w:val="2"/>
          </w:tcPr>
          <w:p w:rsidR="00A95519" w:rsidRPr="00A95519" w:rsidRDefault="00A95519" w:rsidP="00A95519">
            <w:pPr>
              <w:spacing w:after="200" w:line="276" w:lineRule="auto"/>
              <w:rPr>
                <w:sz w:val="28"/>
                <w:szCs w:val="28"/>
              </w:rPr>
            </w:pPr>
            <w:r w:rsidRPr="00A95519">
              <w:rPr>
                <w:sz w:val="28"/>
                <w:szCs w:val="28"/>
              </w:rPr>
              <w:lastRenderedPageBreak/>
              <w:t xml:space="preserve"> </w:t>
            </w:r>
            <w:proofErr w:type="gramStart"/>
            <w:r w:rsidRPr="00A95519">
              <w:rPr>
                <w:sz w:val="28"/>
                <w:szCs w:val="28"/>
              </w:rPr>
              <w:t>объяснять суть волнового процесса; объяснять процесс возникновения и распространения продольной волны в твердом теле и газе; объяснять процесс возникновения и распространения поперечной волны в твердом теле; объяснять возникновение сжатия и растяжения в продольных гармонических волнах; объяснять процесс образования стоячей волны; вычислять длину волны по скорости ее распространения и частоте; описывать процесс возникновения и восприятия звуковых волн;</w:t>
            </w:r>
            <w:proofErr w:type="gramEnd"/>
            <w:r w:rsidRPr="00A95519">
              <w:rPr>
                <w:sz w:val="28"/>
                <w:szCs w:val="28"/>
              </w:rPr>
              <w:t xml:space="preserve"> указывать примерные размеры источников, генерирующих инфразвуковые, звуковые и ультразвуковые волны; решать задачи в общем виде, применяя изученные формулы; объяснять, почему в контуре возникают гармонические незатухающие колебания заряда и силы тока; охарактеризовать явление резонанса в колебательном контуре. </w:t>
            </w:r>
            <w:proofErr w:type="gramStart"/>
            <w:r w:rsidRPr="00A95519">
              <w:rPr>
                <w:sz w:val="28"/>
                <w:szCs w:val="28"/>
              </w:rPr>
              <w:t xml:space="preserve">Объяснить, как используется явление резонанса в радиотехнике; приводить примеры опытов, позволяющих подтвердить </w:t>
            </w:r>
            <w:r w:rsidRPr="00A95519">
              <w:rPr>
                <w:sz w:val="28"/>
                <w:szCs w:val="28"/>
              </w:rPr>
              <w:lastRenderedPageBreak/>
              <w:t>теоретические представления о существовании электромагнитных волн, давлении электромагнитных волн; объяснять опыты Герца с помощью теории Максвелла; объяснять, почему излучение электромагнитных волн возникает при ускоренном движении электрических зарядов; объяснять зависимость напряженности электрического поля в изучаемой электромагнитной волне от ускорения заряженной частицы;</w:t>
            </w:r>
            <w:proofErr w:type="gramEnd"/>
            <w:r w:rsidRPr="00A95519">
              <w:rPr>
                <w:sz w:val="28"/>
                <w:szCs w:val="28"/>
              </w:rPr>
              <w:t xml:space="preserve"> </w:t>
            </w:r>
            <w:proofErr w:type="gramStart"/>
            <w:r w:rsidRPr="00A95519">
              <w:rPr>
                <w:sz w:val="28"/>
                <w:szCs w:val="28"/>
              </w:rPr>
              <w:t xml:space="preserve">объяснять зависимость энергии электромагнитного поля от напряженности электрического поля; объяснять механизм распространения в пространстве гармонического возмущения электромагнитной волны; объяснять, почему энергетически выгодно излучение электромагнитных волн больших частот; решать задачи на расчет длины электромагнитных волн, скорости их распространения; по уравнению напряженности электрического поля бегущей гармонической волны находить амплитуду, частоту, период, длину волны, </w:t>
            </w:r>
            <w:r w:rsidRPr="00A95519">
              <w:rPr>
                <w:sz w:val="28"/>
                <w:szCs w:val="28"/>
              </w:rPr>
              <w:lastRenderedPageBreak/>
              <w:t>скорость волны;</w:t>
            </w:r>
            <w:proofErr w:type="gramEnd"/>
            <w:r w:rsidRPr="00A95519">
              <w:rPr>
                <w:sz w:val="28"/>
                <w:szCs w:val="28"/>
              </w:rPr>
              <w:t xml:space="preserve"> давать характеристики особенностям каждого вида радиосвязи; на примере схемы простейшего </w:t>
            </w:r>
            <w:proofErr w:type="gramStart"/>
            <w:r w:rsidRPr="00A95519">
              <w:rPr>
                <w:sz w:val="28"/>
                <w:szCs w:val="28"/>
              </w:rPr>
              <w:t>радио приемника</w:t>
            </w:r>
            <w:proofErr w:type="gramEnd"/>
            <w:r w:rsidRPr="00A95519">
              <w:rPr>
                <w:sz w:val="28"/>
                <w:szCs w:val="28"/>
              </w:rPr>
              <w:t xml:space="preserve"> объяснять последовательность радиоприёма и детектирования высокочастотного модулированного радиосигнала;</w:t>
            </w:r>
            <w:r w:rsidR="00582670">
              <w:rPr>
                <w:sz w:val="28"/>
                <w:szCs w:val="28"/>
              </w:rPr>
              <w:t xml:space="preserve"> </w:t>
            </w:r>
            <w:r w:rsidR="00582670" w:rsidRPr="00582670">
              <w:rPr>
                <w:sz w:val="28"/>
                <w:szCs w:val="28"/>
              </w:rPr>
              <w:t>уметь применять теоретические знания для интерпретации наблюдаемых оптических явлений; уметь проводить расчеты несложных оптических систем; получить навыки использования оптических приборов в исследовательской и другой практической деятельности</w:t>
            </w:r>
          </w:p>
        </w:tc>
      </w:tr>
      <w:tr w:rsidR="00A95519" w:rsidRPr="00A95519" w:rsidTr="009A64FB">
        <w:trPr>
          <w:gridAfter w:val="1"/>
          <w:wAfter w:w="33" w:type="dxa"/>
          <w:trHeight w:val="2971"/>
        </w:trPr>
        <w:tc>
          <w:tcPr>
            <w:tcW w:w="2659" w:type="dxa"/>
          </w:tcPr>
          <w:p w:rsidR="00A95519" w:rsidRPr="00A95519" w:rsidRDefault="00A95519" w:rsidP="00A95519">
            <w:pPr>
              <w:spacing w:after="200" w:line="276" w:lineRule="auto"/>
              <w:rPr>
                <w:b/>
                <w:sz w:val="28"/>
                <w:szCs w:val="28"/>
              </w:rPr>
            </w:pPr>
            <w:r w:rsidRPr="00A95519">
              <w:rPr>
                <w:b/>
                <w:sz w:val="28"/>
                <w:szCs w:val="28"/>
              </w:rPr>
              <w:lastRenderedPageBreak/>
              <w:t>Раздел 5.</w:t>
            </w:r>
          </w:p>
          <w:p w:rsidR="00A95519" w:rsidRPr="00A95519" w:rsidRDefault="00582670" w:rsidP="00A95519">
            <w:pPr>
              <w:spacing w:after="200" w:line="276" w:lineRule="auto"/>
              <w:rPr>
                <w:b/>
                <w:sz w:val="28"/>
                <w:szCs w:val="28"/>
              </w:rPr>
            </w:pPr>
            <w:r w:rsidRPr="00582670">
              <w:rPr>
                <w:b/>
                <w:sz w:val="28"/>
                <w:szCs w:val="28"/>
              </w:rPr>
              <w:t>Элементы квантовой физики</w:t>
            </w:r>
          </w:p>
        </w:tc>
        <w:tc>
          <w:tcPr>
            <w:tcW w:w="3968" w:type="dxa"/>
            <w:gridSpan w:val="2"/>
          </w:tcPr>
          <w:p w:rsidR="00A95519" w:rsidRPr="00A95519" w:rsidRDefault="00582670" w:rsidP="00582670">
            <w:pPr>
              <w:spacing w:after="200" w:line="276" w:lineRule="auto"/>
              <w:rPr>
                <w:sz w:val="28"/>
                <w:szCs w:val="28"/>
              </w:rPr>
            </w:pPr>
            <w:r w:rsidRPr="00582670">
              <w:rPr>
                <w:sz w:val="28"/>
                <w:szCs w:val="28"/>
              </w:rPr>
              <w:t>Равновесное тепловое</w:t>
            </w:r>
            <w:r>
              <w:rPr>
                <w:sz w:val="28"/>
                <w:szCs w:val="28"/>
              </w:rPr>
              <w:t xml:space="preserve"> излучение. Квантовая гипотеза </w:t>
            </w:r>
            <w:r w:rsidRPr="00582670">
              <w:rPr>
                <w:sz w:val="28"/>
                <w:szCs w:val="28"/>
              </w:rPr>
              <w:t xml:space="preserve">Планка.  Фотоэлектрический  эффект.  Уравнение  Эйнштейна  для  </w:t>
            </w:r>
            <w:r>
              <w:rPr>
                <w:sz w:val="28"/>
                <w:szCs w:val="28"/>
              </w:rPr>
              <w:t>внешнего  фотоэф</w:t>
            </w:r>
            <w:r w:rsidRPr="00582670">
              <w:rPr>
                <w:sz w:val="28"/>
                <w:szCs w:val="28"/>
              </w:rPr>
              <w:t>фекта. Фотон.</w:t>
            </w:r>
            <w:r>
              <w:rPr>
                <w:sz w:val="28"/>
                <w:szCs w:val="28"/>
              </w:rPr>
              <w:t xml:space="preserve"> Давление света. Дуализм свой</w:t>
            </w:r>
            <w:proofErr w:type="gramStart"/>
            <w:r>
              <w:rPr>
                <w:sz w:val="28"/>
                <w:szCs w:val="28"/>
              </w:rPr>
              <w:t>ств</w:t>
            </w:r>
            <w:r w:rsidRPr="00582670">
              <w:rPr>
                <w:sz w:val="28"/>
                <w:szCs w:val="28"/>
              </w:rPr>
              <w:t xml:space="preserve"> св</w:t>
            </w:r>
            <w:proofErr w:type="gramEnd"/>
            <w:r w:rsidRPr="00582670">
              <w:rPr>
                <w:sz w:val="28"/>
                <w:szCs w:val="28"/>
              </w:rPr>
              <w:t>ета.</w:t>
            </w:r>
            <w:r>
              <w:t xml:space="preserve"> </w:t>
            </w:r>
            <w:r w:rsidRPr="00582670">
              <w:rPr>
                <w:sz w:val="28"/>
                <w:szCs w:val="28"/>
              </w:rPr>
              <w:t xml:space="preserve">Модели строения атома. Опыт </w:t>
            </w:r>
            <w:r>
              <w:rPr>
                <w:sz w:val="28"/>
                <w:szCs w:val="28"/>
              </w:rPr>
              <w:t>Резерфорда. Постулаты Бора. Объ</w:t>
            </w:r>
            <w:r w:rsidRPr="00582670">
              <w:rPr>
                <w:sz w:val="28"/>
                <w:szCs w:val="28"/>
              </w:rPr>
              <w:t xml:space="preserve">яснение линейчатого </w:t>
            </w:r>
            <w:r w:rsidRPr="00582670">
              <w:rPr>
                <w:sz w:val="28"/>
                <w:szCs w:val="28"/>
              </w:rPr>
              <w:lastRenderedPageBreak/>
              <w:t>спектра водорода на основе к</w:t>
            </w:r>
            <w:r>
              <w:rPr>
                <w:sz w:val="28"/>
                <w:szCs w:val="28"/>
              </w:rPr>
              <w:t>вантовых постулатов Бора. Погло</w:t>
            </w:r>
            <w:r w:rsidRPr="00582670">
              <w:rPr>
                <w:sz w:val="28"/>
                <w:szCs w:val="28"/>
              </w:rPr>
              <w:t>щение и испускание света атомом. Квантовая эне</w:t>
            </w:r>
            <w:r>
              <w:rPr>
                <w:sz w:val="28"/>
                <w:szCs w:val="28"/>
              </w:rPr>
              <w:t>ргия. Принцип действия и исполь</w:t>
            </w:r>
            <w:r w:rsidRPr="00582670">
              <w:rPr>
                <w:sz w:val="28"/>
                <w:szCs w:val="28"/>
              </w:rPr>
              <w:t>зование лазера. Оптическая спектроскопия как метод изучения состава вещества.</w:t>
            </w:r>
            <w:r>
              <w:t xml:space="preserve"> </w:t>
            </w:r>
            <w:r w:rsidRPr="00582670">
              <w:rPr>
                <w:sz w:val="28"/>
                <w:szCs w:val="28"/>
              </w:rPr>
              <w:t>Со</w:t>
            </w:r>
            <w:r>
              <w:rPr>
                <w:sz w:val="28"/>
                <w:szCs w:val="28"/>
              </w:rPr>
              <w:t xml:space="preserve">став и строение атомного ядра. </w:t>
            </w:r>
            <w:r w:rsidRPr="00582670">
              <w:rPr>
                <w:sz w:val="28"/>
                <w:szCs w:val="28"/>
              </w:rPr>
              <w:t xml:space="preserve">Свойства  ядерных  сил.  Энергия  связи  и  дефект  массы  атомного  ядра. </w:t>
            </w:r>
            <w:r>
              <w:rPr>
                <w:sz w:val="28"/>
                <w:szCs w:val="28"/>
              </w:rPr>
              <w:t xml:space="preserve"> Радиоактив</w:t>
            </w:r>
            <w:r w:rsidRPr="00582670">
              <w:rPr>
                <w:sz w:val="28"/>
                <w:szCs w:val="28"/>
              </w:rPr>
              <w:t>ность. Виды радиоактивных превращений. Закон ра</w:t>
            </w:r>
            <w:r>
              <w:rPr>
                <w:sz w:val="28"/>
                <w:szCs w:val="28"/>
              </w:rPr>
              <w:t xml:space="preserve">диоактивного распада. Свойства </w:t>
            </w:r>
            <w:r w:rsidRPr="00582670">
              <w:rPr>
                <w:sz w:val="28"/>
                <w:szCs w:val="28"/>
              </w:rPr>
              <w:t>ионизирующих ядерных излучений. Радиоактивные</w:t>
            </w:r>
            <w:r>
              <w:rPr>
                <w:sz w:val="28"/>
                <w:szCs w:val="28"/>
              </w:rPr>
              <w:t xml:space="preserve"> излучения и их воздействие на </w:t>
            </w:r>
            <w:r w:rsidRPr="00582670">
              <w:rPr>
                <w:sz w:val="28"/>
                <w:szCs w:val="28"/>
              </w:rPr>
              <w:t>живые организмы. Ядерные реакции. Ядерная эне</w:t>
            </w:r>
            <w:r>
              <w:rPr>
                <w:sz w:val="28"/>
                <w:szCs w:val="28"/>
              </w:rPr>
              <w:t xml:space="preserve">ргетика. Элементарные частицы. </w:t>
            </w:r>
            <w:r w:rsidRPr="00582670">
              <w:rPr>
                <w:sz w:val="28"/>
                <w:szCs w:val="28"/>
              </w:rPr>
              <w:t>Фундаментальные взаимодействия.</w:t>
            </w:r>
          </w:p>
        </w:tc>
        <w:tc>
          <w:tcPr>
            <w:tcW w:w="2979" w:type="dxa"/>
            <w:gridSpan w:val="2"/>
          </w:tcPr>
          <w:p w:rsidR="00A95519" w:rsidRPr="00A95519" w:rsidRDefault="00582670" w:rsidP="00A95519">
            <w:pPr>
              <w:rPr>
                <w:rFonts w:eastAsia="Calibri"/>
                <w:sz w:val="28"/>
                <w:szCs w:val="28"/>
                <w:lang w:eastAsia="en-US"/>
              </w:rPr>
            </w:pPr>
            <w:r w:rsidRPr="00582670">
              <w:rPr>
                <w:rFonts w:eastAsia="Calibri"/>
                <w:sz w:val="28"/>
                <w:szCs w:val="28"/>
                <w:lang w:eastAsia="en-US"/>
              </w:rPr>
              <w:lastRenderedPageBreak/>
              <w:t>Равновесное тепловое излучение. Квантовая гипотеза Планка.  Фотоэлектрический  эффект.  Уравнение  Эйнштейна  для  внешнего  фотоэффекта. Фотон. Давление света. Дуализм свой</w:t>
            </w:r>
            <w:proofErr w:type="gramStart"/>
            <w:r w:rsidRPr="00582670">
              <w:rPr>
                <w:rFonts w:eastAsia="Calibri"/>
                <w:sz w:val="28"/>
                <w:szCs w:val="28"/>
                <w:lang w:eastAsia="en-US"/>
              </w:rPr>
              <w:t>ств св</w:t>
            </w:r>
            <w:proofErr w:type="gramEnd"/>
            <w:r w:rsidRPr="00582670">
              <w:rPr>
                <w:rFonts w:eastAsia="Calibri"/>
                <w:sz w:val="28"/>
                <w:szCs w:val="28"/>
                <w:lang w:eastAsia="en-US"/>
              </w:rPr>
              <w:t xml:space="preserve">ета. Модели строения атома. Опыт Резерфорда. </w:t>
            </w:r>
            <w:r w:rsidRPr="00582670">
              <w:rPr>
                <w:rFonts w:eastAsia="Calibri"/>
                <w:sz w:val="28"/>
                <w:szCs w:val="28"/>
                <w:lang w:eastAsia="en-US"/>
              </w:rPr>
              <w:lastRenderedPageBreak/>
              <w:t xml:space="preserve">Постулаты Бора. Объяснение линейчатого спектра водорода на основе квантовых постулатов Бора. Поглощение и испускание света атомом. Квантовая энергия. Принцип действия и использование лазера. Оптическая спектроскопия как метод изучения состава вещества. Состав и строение атомного ядра. Свойства  ядерных  сил.  Энергия  связи  и  дефект  массы  атомного  ядра.  Радиоактивность. Виды радиоактивных превращений. Закон радиоактивного распада. Свойства ионизирующих ядерных излучений. </w:t>
            </w:r>
            <w:r w:rsidRPr="00582670">
              <w:rPr>
                <w:rFonts w:eastAsia="Calibri"/>
                <w:sz w:val="28"/>
                <w:szCs w:val="28"/>
                <w:lang w:eastAsia="en-US"/>
              </w:rPr>
              <w:lastRenderedPageBreak/>
              <w:t>Радиоактивные излучения и их воздействие на живые организмы. Ядерные реакции. Ядерная энергетика. Элементарные частицы. Фундаментальные взаимодействия.</w:t>
            </w:r>
          </w:p>
        </w:tc>
        <w:tc>
          <w:tcPr>
            <w:tcW w:w="5386" w:type="dxa"/>
            <w:gridSpan w:val="2"/>
          </w:tcPr>
          <w:p w:rsidR="00A95519" w:rsidRPr="00A95519" w:rsidRDefault="00A95519" w:rsidP="00582670">
            <w:pPr>
              <w:rPr>
                <w:sz w:val="28"/>
                <w:szCs w:val="28"/>
              </w:rPr>
            </w:pPr>
            <w:r w:rsidRPr="00A95519">
              <w:rPr>
                <w:sz w:val="28"/>
                <w:szCs w:val="28"/>
              </w:rPr>
              <w:lastRenderedPageBreak/>
              <w:t xml:space="preserve"> </w:t>
            </w:r>
            <w:r w:rsidR="00CA081C" w:rsidRPr="00CA081C">
              <w:rPr>
                <w:sz w:val="28"/>
                <w:szCs w:val="28"/>
              </w:rPr>
              <w:t>Объяснять законы фотоэффекта  с квантовой точки зрения, использовать уравнение Эйнштейна для решения задач по фотоэффекту. Понимать смысл гипотезы де Бройля, строение атома по Резерфорду, использовать постулаты Бора для объяснения механизма испускание света атомами. Приводить примеры применения лазера в науке, технике, иметь понятие о вынужденном индуцированном излучении. Описывать и объяснять физические явления: радиоактивность, альф</w:t>
            </w:r>
            <w:proofErr w:type="gramStart"/>
            <w:r w:rsidR="00CA081C" w:rsidRPr="00CA081C">
              <w:rPr>
                <w:sz w:val="28"/>
                <w:szCs w:val="28"/>
              </w:rPr>
              <w:t>а-</w:t>
            </w:r>
            <w:proofErr w:type="gramEnd"/>
            <w:r w:rsidR="00CA081C" w:rsidRPr="00CA081C">
              <w:rPr>
                <w:sz w:val="28"/>
                <w:szCs w:val="28"/>
              </w:rPr>
              <w:t xml:space="preserve">, бета-,  гамма излучение, знать </w:t>
            </w:r>
            <w:r w:rsidR="00CA081C" w:rsidRPr="00CA081C">
              <w:rPr>
                <w:sz w:val="28"/>
                <w:szCs w:val="28"/>
              </w:rPr>
              <w:lastRenderedPageBreak/>
              <w:t>область их применения. Уметь приводить примеры строение ядер химических элементов, решать задачи на составление ядерных реакций, энергии связи ядра, дефект масс. Приводить примеры использования ядерной энергии в технике,  влияние радиоактивных излучений на живые организмы, называть способы снижения этого влияния. Приводить примеры экологических проблем при работе атомных электростанций и называть способы решения этих проблем.</w:t>
            </w:r>
          </w:p>
        </w:tc>
      </w:tr>
      <w:tr w:rsidR="00A95519" w:rsidRPr="00A95519" w:rsidTr="009A64FB">
        <w:trPr>
          <w:gridAfter w:val="1"/>
          <w:wAfter w:w="33" w:type="dxa"/>
        </w:trPr>
        <w:tc>
          <w:tcPr>
            <w:tcW w:w="2659" w:type="dxa"/>
          </w:tcPr>
          <w:p w:rsidR="00A95519" w:rsidRPr="00A95519" w:rsidRDefault="005B223C" w:rsidP="00A95519">
            <w:pPr>
              <w:spacing w:after="200" w:line="276" w:lineRule="auto"/>
              <w:rPr>
                <w:b/>
                <w:sz w:val="28"/>
                <w:szCs w:val="28"/>
              </w:rPr>
            </w:pPr>
            <w:r>
              <w:rPr>
                <w:b/>
                <w:sz w:val="28"/>
                <w:szCs w:val="28"/>
              </w:rPr>
              <w:lastRenderedPageBreak/>
              <w:t>Раздел 6</w:t>
            </w:r>
            <w:r w:rsidR="00A95519" w:rsidRPr="00A95519">
              <w:rPr>
                <w:b/>
                <w:sz w:val="28"/>
                <w:szCs w:val="28"/>
              </w:rPr>
              <w:t>.</w:t>
            </w:r>
          </w:p>
          <w:p w:rsidR="00A95519" w:rsidRPr="00A95519" w:rsidRDefault="005B223C" w:rsidP="00A95519">
            <w:pPr>
              <w:spacing w:after="200" w:line="276" w:lineRule="auto"/>
              <w:rPr>
                <w:b/>
                <w:sz w:val="28"/>
                <w:szCs w:val="28"/>
              </w:rPr>
            </w:pPr>
            <w:r w:rsidRPr="005B223C">
              <w:rPr>
                <w:b/>
                <w:sz w:val="28"/>
                <w:szCs w:val="28"/>
              </w:rPr>
              <w:t>Вселенная и ее эволюция</w:t>
            </w:r>
          </w:p>
        </w:tc>
        <w:tc>
          <w:tcPr>
            <w:tcW w:w="3968" w:type="dxa"/>
            <w:gridSpan w:val="2"/>
          </w:tcPr>
          <w:p w:rsidR="005B223C" w:rsidRPr="005B223C" w:rsidRDefault="005B223C" w:rsidP="005B223C">
            <w:pPr>
              <w:rPr>
                <w:rFonts w:eastAsia="Calibri"/>
                <w:sz w:val="28"/>
                <w:szCs w:val="28"/>
                <w:lang w:eastAsia="en-US"/>
              </w:rPr>
            </w:pPr>
            <w:r w:rsidRPr="005B223C">
              <w:rPr>
                <w:rFonts w:eastAsia="Calibri"/>
                <w:sz w:val="28"/>
                <w:szCs w:val="28"/>
                <w:lang w:eastAsia="en-US"/>
              </w:rPr>
              <w:t>Космология. Звезды. Терм</w:t>
            </w:r>
            <w:r>
              <w:rPr>
                <w:rFonts w:eastAsia="Calibri"/>
                <w:sz w:val="28"/>
                <w:szCs w:val="28"/>
                <w:lang w:eastAsia="en-US"/>
              </w:rPr>
              <w:t>оядерный синтез. Мо</w:t>
            </w:r>
            <w:r w:rsidRPr="005B223C">
              <w:rPr>
                <w:rFonts w:eastAsia="Calibri"/>
                <w:sz w:val="28"/>
                <w:szCs w:val="28"/>
                <w:lang w:eastAsia="en-US"/>
              </w:rPr>
              <w:t>дель расширяющейся Вселенной.</w:t>
            </w:r>
            <w:r>
              <w:t xml:space="preserve"> </w:t>
            </w:r>
            <w:proofErr w:type="spellStart"/>
            <w:r>
              <w:rPr>
                <w:rFonts w:eastAsia="Calibri"/>
                <w:sz w:val="28"/>
                <w:szCs w:val="28"/>
                <w:lang w:eastAsia="en-US"/>
              </w:rPr>
              <w:t>Протосолнце</w:t>
            </w:r>
            <w:proofErr w:type="spellEnd"/>
            <w:r>
              <w:rPr>
                <w:rFonts w:eastAsia="Calibri"/>
                <w:sz w:val="28"/>
                <w:szCs w:val="28"/>
                <w:lang w:eastAsia="en-US"/>
              </w:rPr>
              <w:t xml:space="preserve"> и </w:t>
            </w:r>
            <w:r w:rsidRPr="005B223C">
              <w:rPr>
                <w:rFonts w:eastAsia="Calibri"/>
                <w:sz w:val="28"/>
                <w:szCs w:val="28"/>
                <w:lang w:eastAsia="en-US"/>
              </w:rPr>
              <w:t>протопланетные облака. Образование планет. Проблема существования внеземных цивилизаций.</w:t>
            </w:r>
          </w:p>
          <w:p w:rsidR="00A95519" w:rsidRPr="00A95519" w:rsidRDefault="005B223C" w:rsidP="005B223C">
            <w:pPr>
              <w:rPr>
                <w:rFonts w:eastAsia="Calibri"/>
                <w:sz w:val="28"/>
                <w:szCs w:val="28"/>
                <w:lang w:eastAsia="en-US"/>
              </w:rPr>
            </w:pPr>
            <w:r w:rsidRPr="005B223C">
              <w:rPr>
                <w:rFonts w:eastAsia="Calibri"/>
                <w:sz w:val="28"/>
                <w:szCs w:val="28"/>
                <w:lang w:eastAsia="en-US"/>
              </w:rPr>
              <w:t>Современная физическая картина мира.</w:t>
            </w:r>
          </w:p>
        </w:tc>
        <w:tc>
          <w:tcPr>
            <w:tcW w:w="2979" w:type="dxa"/>
            <w:gridSpan w:val="2"/>
          </w:tcPr>
          <w:p w:rsidR="005B223C" w:rsidRPr="005B223C" w:rsidRDefault="005B223C" w:rsidP="005B223C">
            <w:pPr>
              <w:rPr>
                <w:rFonts w:eastAsia="Calibri"/>
                <w:sz w:val="28"/>
                <w:szCs w:val="28"/>
                <w:lang w:eastAsia="en-US"/>
              </w:rPr>
            </w:pPr>
            <w:r>
              <w:rPr>
                <w:rFonts w:eastAsia="Calibri"/>
                <w:sz w:val="28"/>
                <w:szCs w:val="28"/>
                <w:lang w:eastAsia="en-US"/>
              </w:rPr>
              <w:t>Космологию</w:t>
            </w:r>
            <w:r w:rsidRPr="005B223C">
              <w:rPr>
                <w:rFonts w:eastAsia="Calibri"/>
                <w:sz w:val="28"/>
                <w:szCs w:val="28"/>
                <w:lang w:eastAsia="en-US"/>
              </w:rPr>
              <w:t xml:space="preserve">. Звезды. Термоядерный синтез. Модель расширяющейся Вселенной. </w:t>
            </w:r>
            <w:proofErr w:type="spellStart"/>
            <w:r w:rsidRPr="005B223C">
              <w:rPr>
                <w:rFonts w:eastAsia="Calibri"/>
                <w:sz w:val="28"/>
                <w:szCs w:val="28"/>
                <w:lang w:eastAsia="en-US"/>
              </w:rPr>
              <w:t>Протосолнце</w:t>
            </w:r>
            <w:proofErr w:type="spellEnd"/>
            <w:r w:rsidRPr="005B223C">
              <w:rPr>
                <w:rFonts w:eastAsia="Calibri"/>
                <w:sz w:val="28"/>
                <w:szCs w:val="28"/>
                <w:lang w:eastAsia="en-US"/>
              </w:rPr>
              <w:t xml:space="preserve"> и протопланетные облака. Образование планет. Проблема существования внеземных цивилизаций.</w:t>
            </w:r>
          </w:p>
          <w:p w:rsidR="00A95519" w:rsidRPr="00A95519" w:rsidRDefault="005B223C" w:rsidP="005B223C">
            <w:pPr>
              <w:rPr>
                <w:rFonts w:eastAsia="Calibri"/>
                <w:sz w:val="28"/>
                <w:szCs w:val="28"/>
                <w:lang w:eastAsia="en-US"/>
              </w:rPr>
            </w:pPr>
            <w:r w:rsidRPr="005B223C">
              <w:rPr>
                <w:rFonts w:eastAsia="Calibri"/>
                <w:sz w:val="28"/>
                <w:szCs w:val="28"/>
                <w:lang w:eastAsia="en-US"/>
              </w:rPr>
              <w:t>Современная физическая картина мира.</w:t>
            </w:r>
          </w:p>
        </w:tc>
        <w:tc>
          <w:tcPr>
            <w:tcW w:w="5386" w:type="dxa"/>
            <w:gridSpan w:val="2"/>
          </w:tcPr>
          <w:p w:rsidR="00A95519" w:rsidRPr="00A95519" w:rsidRDefault="00A95519" w:rsidP="00A95519">
            <w:pPr>
              <w:spacing w:after="200" w:line="276" w:lineRule="auto"/>
              <w:rPr>
                <w:sz w:val="28"/>
                <w:szCs w:val="28"/>
              </w:rPr>
            </w:pPr>
            <w:r w:rsidRPr="00A95519">
              <w:rPr>
                <w:sz w:val="28"/>
                <w:szCs w:val="28"/>
              </w:rPr>
              <w:t xml:space="preserve">Работать с атласом звездного неба.  Описывать движение небесных  тел. Описывать Солнце как источник жизни на Земле. Применять знания законов физики для объяснения природы космических объектов, звезд и процессов, протекающих внутри Солнца и звезд. </w:t>
            </w:r>
            <w:proofErr w:type="gramStart"/>
            <w:r w:rsidRPr="00A95519">
              <w:rPr>
                <w:sz w:val="28"/>
                <w:szCs w:val="28"/>
              </w:rPr>
              <w:t>Понимать смысл  слов: галактика, наша Галактика, Вселенная, звезды,  Солнце, Земля, Луна.</w:t>
            </w:r>
            <w:proofErr w:type="gramEnd"/>
            <w:r w:rsidRPr="00A95519">
              <w:rPr>
                <w:sz w:val="28"/>
                <w:szCs w:val="28"/>
              </w:rPr>
              <w:t xml:space="preserve"> Описывать движение небесных тел.</w:t>
            </w:r>
          </w:p>
        </w:tc>
      </w:tr>
    </w:tbl>
    <w:p w:rsidR="00A034DC" w:rsidRDefault="00A034DC" w:rsidP="006C3855">
      <w:pPr>
        <w:widowControl w:val="0"/>
        <w:tabs>
          <w:tab w:val="left" w:pos="0"/>
        </w:tabs>
        <w:suppressAutoHyphens/>
        <w:autoSpaceDE w:val="0"/>
        <w:autoSpaceDN w:val="0"/>
        <w:adjustRightInd w:val="0"/>
        <w:contextualSpacing/>
        <w:rPr>
          <w:rFonts w:eastAsia="Calibri"/>
          <w:b/>
          <w:sz w:val="28"/>
          <w:szCs w:val="28"/>
          <w:lang w:eastAsia="ru-RU"/>
        </w:rPr>
      </w:pPr>
    </w:p>
    <w:p w:rsidR="00A876D5" w:rsidRDefault="00A876D5" w:rsidP="006C3855">
      <w:pPr>
        <w:widowControl w:val="0"/>
        <w:tabs>
          <w:tab w:val="left" w:pos="0"/>
        </w:tabs>
        <w:suppressAutoHyphens/>
        <w:autoSpaceDE w:val="0"/>
        <w:autoSpaceDN w:val="0"/>
        <w:adjustRightInd w:val="0"/>
        <w:contextualSpacing/>
        <w:rPr>
          <w:rFonts w:eastAsia="Calibri"/>
          <w:b/>
          <w:sz w:val="28"/>
          <w:szCs w:val="28"/>
          <w:lang w:eastAsia="ru-RU"/>
        </w:rPr>
      </w:pPr>
    </w:p>
    <w:p w:rsidR="00A876D5" w:rsidRDefault="00A876D5"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sectPr w:rsidR="00712DF7" w:rsidSect="0039321F">
          <w:type w:val="continuous"/>
          <w:pgSz w:w="16838" w:h="11906" w:orient="landscape" w:code="9"/>
          <w:pgMar w:top="1701" w:right="1134" w:bottom="851" w:left="1134" w:header="709" w:footer="709" w:gutter="0"/>
          <w:cols w:space="708"/>
          <w:docGrid w:linePitch="360"/>
        </w:sectPr>
      </w:pPr>
    </w:p>
    <w:p w:rsidR="00A876D5"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712DF7">
        <w:rPr>
          <w:rFonts w:eastAsia="Calibri"/>
          <w:b/>
          <w:sz w:val="28"/>
          <w:szCs w:val="28"/>
          <w:lang w:eastAsia="ru-RU"/>
        </w:rPr>
        <w:lastRenderedPageBreak/>
        <w:t>4. ВИДЫ ВНЕАУДЕТОРНОЙ САМОСТОЯТЕЛЬНОЙ РАБОТЫ</w:t>
      </w:r>
    </w:p>
    <w:p w:rsidR="00712DF7" w:rsidRDefault="00712DF7" w:rsidP="00712DF7">
      <w:pPr>
        <w:widowControl w:val="0"/>
        <w:tabs>
          <w:tab w:val="left" w:pos="0"/>
        </w:tabs>
        <w:suppressAutoHyphens/>
        <w:autoSpaceDE w:val="0"/>
        <w:autoSpaceDN w:val="0"/>
        <w:adjustRightInd w:val="0"/>
        <w:ind w:left="-142"/>
        <w:contextualSpacing/>
        <w:rPr>
          <w:rFonts w:eastAsia="Calibri"/>
          <w:b/>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1. Написание рефератов</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2. Подготовка устных выступлений</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3. Составление презентаций</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b/>
          <w:sz w:val="28"/>
          <w:szCs w:val="28"/>
          <w:lang w:eastAsia="ru-RU"/>
        </w:rPr>
      </w:pPr>
      <w:r w:rsidRPr="00712DF7">
        <w:rPr>
          <w:rFonts w:eastAsia="Calibri"/>
          <w:b/>
          <w:sz w:val="28"/>
          <w:szCs w:val="28"/>
          <w:lang w:eastAsia="ru-RU"/>
        </w:rPr>
        <w:t>Формы контроля самостоятельной работы:</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1. Проверка</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2. Защита</w:t>
      </w: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r w:rsidRPr="00712DF7">
        <w:rPr>
          <w:rFonts w:eastAsia="Calibri"/>
          <w:sz w:val="28"/>
          <w:szCs w:val="28"/>
          <w:lang w:eastAsia="ru-RU"/>
        </w:rPr>
        <w:t>3. Отчёт</w:t>
      </w: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P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D400EC" w:rsidRDefault="00D400E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D400EC" w:rsidRDefault="00D400E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D400EC" w:rsidRDefault="00D400E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D400EC" w:rsidRDefault="00D400E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D400EC" w:rsidRDefault="00D400EC" w:rsidP="00A95519">
      <w:pPr>
        <w:widowControl w:val="0"/>
        <w:tabs>
          <w:tab w:val="left" w:pos="0"/>
        </w:tabs>
        <w:suppressAutoHyphens/>
        <w:autoSpaceDE w:val="0"/>
        <w:autoSpaceDN w:val="0"/>
        <w:adjustRightInd w:val="0"/>
        <w:contextualSpacing/>
        <w:rPr>
          <w:rFonts w:eastAsia="Calibri"/>
          <w:b/>
          <w:sz w:val="28"/>
          <w:szCs w:val="28"/>
          <w:lang w:eastAsia="ru-RU"/>
        </w:rPr>
      </w:pPr>
    </w:p>
    <w:p w:rsidR="00A95519" w:rsidRDefault="00A95519" w:rsidP="00A95519">
      <w:pPr>
        <w:widowControl w:val="0"/>
        <w:tabs>
          <w:tab w:val="left" w:pos="0"/>
        </w:tabs>
        <w:suppressAutoHyphens/>
        <w:autoSpaceDE w:val="0"/>
        <w:autoSpaceDN w:val="0"/>
        <w:adjustRightInd w:val="0"/>
        <w:contextualSpacing/>
        <w:rPr>
          <w:rFonts w:eastAsia="Calibri"/>
          <w:b/>
          <w:sz w:val="28"/>
          <w:szCs w:val="28"/>
          <w:lang w:eastAsia="ru-RU"/>
        </w:rPr>
      </w:pPr>
    </w:p>
    <w:p w:rsidR="00D400EC" w:rsidRDefault="00D400EC"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Pr="00712DF7" w:rsidRDefault="00712DF7" w:rsidP="00712DF7">
      <w:pPr>
        <w:keepNext/>
        <w:jc w:val="center"/>
        <w:outlineLvl w:val="4"/>
        <w:rPr>
          <w:b/>
          <w:sz w:val="28"/>
          <w:szCs w:val="28"/>
        </w:rPr>
      </w:pPr>
      <w:r w:rsidRPr="00712DF7">
        <w:rPr>
          <w:b/>
          <w:sz w:val="28"/>
          <w:szCs w:val="28"/>
        </w:rPr>
        <w:lastRenderedPageBreak/>
        <w:t>5. ТРЕБОВАНИЯ К РЕЗУЛЬТАТАМ ОБУЧЕНИЯ</w:t>
      </w:r>
    </w:p>
    <w:p w:rsidR="00712DF7" w:rsidRPr="00712DF7" w:rsidRDefault="00712DF7" w:rsidP="00712DF7">
      <w:pPr>
        <w:ind w:firstLine="709"/>
        <w:jc w:val="both"/>
        <w:rPr>
          <w:b/>
          <w:sz w:val="28"/>
          <w:szCs w:val="28"/>
          <w:lang w:val="it-IT"/>
        </w:rPr>
      </w:pPr>
    </w:p>
    <w:p w:rsidR="00712DF7" w:rsidRPr="00712DF7" w:rsidRDefault="00712DF7" w:rsidP="00712DF7">
      <w:pPr>
        <w:widowControl w:val="0"/>
        <w:autoSpaceDE w:val="0"/>
        <w:autoSpaceDN w:val="0"/>
        <w:adjustRightInd w:val="0"/>
        <w:ind w:firstLine="709"/>
        <w:jc w:val="both"/>
        <w:rPr>
          <w:sz w:val="28"/>
          <w:szCs w:val="28"/>
        </w:rPr>
      </w:pPr>
      <w:r w:rsidRPr="00712DF7">
        <w:rPr>
          <w:sz w:val="28"/>
          <w:szCs w:val="28"/>
        </w:rPr>
        <w:t>В результате изучения учебной дисциплины «</w:t>
      </w:r>
      <w:r>
        <w:rPr>
          <w:sz w:val="28"/>
          <w:szCs w:val="28"/>
        </w:rPr>
        <w:t>Естествознание (ф</w:t>
      </w:r>
      <w:r w:rsidRPr="00712DF7">
        <w:rPr>
          <w:sz w:val="28"/>
          <w:szCs w:val="28"/>
        </w:rPr>
        <w:t>изика</w:t>
      </w:r>
      <w:r>
        <w:rPr>
          <w:sz w:val="28"/>
          <w:szCs w:val="28"/>
        </w:rPr>
        <w:t>)</w:t>
      </w:r>
      <w:r w:rsidRPr="00712DF7">
        <w:rPr>
          <w:sz w:val="28"/>
          <w:szCs w:val="28"/>
        </w:rPr>
        <w:t xml:space="preserve">» </w:t>
      </w:r>
      <w:proofErr w:type="gramStart"/>
      <w:r w:rsidRPr="00712DF7">
        <w:rPr>
          <w:sz w:val="28"/>
          <w:szCs w:val="28"/>
        </w:rPr>
        <w:t>обучающийся</w:t>
      </w:r>
      <w:proofErr w:type="gramEnd"/>
      <w:r w:rsidRPr="00712DF7">
        <w:rPr>
          <w:sz w:val="28"/>
          <w:szCs w:val="28"/>
        </w:rPr>
        <w:t xml:space="preserve"> должен: </w:t>
      </w:r>
    </w:p>
    <w:p w:rsidR="00712DF7" w:rsidRPr="00712DF7" w:rsidRDefault="00712DF7" w:rsidP="00712DF7">
      <w:pPr>
        <w:spacing w:before="120"/>
        <w:ind w:firstLine="709"/>
        <w:jc w:val="both"/>
        <w:rPr>
          <w:b/>
          <w:sz w:val="28"/>
          <w:szCs w:val="28"/>
        </w:rPr>
      </w:pPr>
      <w:r w:rsidRPr="00712DF7">
        <w:rPr>
          <w:b/>
          <w:sz w:val="28"/>
          <w:szCs w:val="28"/>
        </w:rPr>
        <w:t>знать/понимать</w:t>
      </w:r>
      <w:r w:rsidRPr="00712DF7">
        <w:rPr>
          <w:sz w:val="28"/>
          <w:szCs w:val="28"/>
        </w:rPr>
        <w:t>:</w:t>
      </w:r>
    </w:p>
    <w:p w:rsidR="00712DF7" w:rsidRPr="00712DF7" w:rsidRDefault="00712DF7" w:rsidP="00712DF7">
      <w:pPr>
        <w:numPr>
          <w:ilvl w:val="0"/>
          <w:numId w:val="10"/>
        </w:numPr>
        <w:tabs>
          <w:tab w:val="left" w:pos="655"/>
          <w:tab w:val="left" w:pos="862"/>
          <w:tab w:val="left" w:pos="1080"/>
        </w:tabs>
        <w:ind w:left="655"/>
        <w:jc w:val="both"/>
        <w:rPr>
          <w:sz w:val="28"/>
          <w:szCs w:val="28"/>
        </w:rPr>
      </w:pPr>
      <w:proofErr w:type="gramStart"/>
      <w:r w:rsidRPr="00712DF7">
        <w:rPr>
          <w:b/>
          <w:sz w:val="28"/>
          <w:szCs w:val="28"/>
        </w:rPr>
        <w:t>смысл понятий:</w:t>
      </w:r>
      <w:r w:rsidRPr="00712DF7">
        <w:rPr>
          <w:sz w:val="28"/>
          <w:szCs w:val="28"/>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712DF7" w:rsidRPr="00712DF7" w:rsidRDefault="00712DF7" w:rsidP="00712DF7">
      <w:pPr>
        <w:numPr>
          <w:ilvl w:val="0"/>
          <w:numId w:val="10"/>
        </w:numPr>
        <w:tabs>
          <w:tab w:val="left" w:pos="655"/>
          <w:tab w:val="left" w:pos="862"/>
          <w:tab w:val="left" w:pos="1080"/>
        </w:tabs>
        <w:ind w:left="655"/>
        <w:jc w:val="both"/>
        <w:rPr>
          <w:sz w:val="28"/>
          <w:szCs w:val="28"/>
        </w:rPr>
      </w:pPr>
      <w:proofErr w:type="gramStart"/>
      <w:r w:rsidRPr="00712DF7">
        <w:rPr>
          <w:b/>
          <w:sz w:val="28"/>
          <w:szCs w:val="28"/>
        </w:rPr>
        <w:t xml:space="preserve">смысл физических величин: </w:t>
      </w:r>
      <w:r w:rsidRPr="00712DF7">
        <w:rPr>
          <w:sz w:val="28"/>
          <w:szCs w:val="28"/>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712DF7" w:rsidRPr="00712DF7" w:rsidRDefault="00712DF7" w:rsidP="00712DF7">
      <w:pPr>
        <w:numPr>
          <w:ilvl w:val="0"/>
          <w:numId w:val="10"/>
        </w:numPr>
        <w:tabs>
          <w:tab w:val="left" w:pos="655"/>
          <w:tab w:val="left" w:pos="862"/>
          <w:tab w:val="left" w:pos="1080"/>
          <w:tab w:val="left" w:pos="1800"/>
        </w:tabs>
        <w:ind w:left="655"/>
        <w:jc w:val="both"/>
        <w:rPr>
          <w:sz w:val="28"/>
          <w:szCs w:val="28"/>
        </w:rPr>
      </w:pPr>
      <w:r w:rsidRPr="00712DF7">
        <w:rPr>
          <w:b/>
          <w:sz w:val="28"/>
          <w:szCs w:val="28"/>
        </w:rPr>
        <w:t>смысл физических законов</w:t>
      </w:r>
      <w:r w:rsidRPr="00712DF7">
        <w:rPr>
          <w:sz w:val="28"/>
          <w:szCs w:val="28"/>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712DF7" w:rsidRPr="00712DF7" w:rsidRDefault="00712DF7" w:rsidP="00712DF7">
      <w:pPr>
        <w:numPr>
          <w:ilvl w:val="0"/>
          <w:numId w:val="10"/>
        </w:numPr>
        <w:tabs>
          <w:tab w:val="left" w:pos="655"/>
          <w:tab w:val="left" w:pos="862"/>
          <w:tab w:val="left" w:pos="1080"/>
        </w:tabs>
        <w:ind w:left="655"/>
        <w:jc w:val="both"/>
        <w:rPr>
          <w:sz w:val="28"/>
          <w:szCs w:val="28"/>
        </w:rPr>
      </w:pPr>
      <w:r w:rsidRPr="00712DF7">
        <w:rPr>
          <w:b/>
          <w:sz w:val="28"/>
          <w:szCs w:val="28"/>
        </w:rPr>
        <w:t>вклад российских и зарубежных ученых</w:t>
      </w:r>
      <w:r w:rsidRPr="00712DF7">
        <w:rPr>
          <w:sz w:val="28"/>
          <w:szCs w:val="28"/>
        </w:rPr>
        <w:t>, оказавших наибольшее влияние на развитие физики;</w:t>
      </w:r>
    </w:p>
    <w:p w:rsidR="00712DF7" w:rsidRPr="00712DF7" w:rsidRDefault="00712DF7" w:rsidP="00712DF7">
      <w:pPr>
        <w:spacing w:before="120"/>
        <w:ind w:firstLine="709"/>
        <w:jc w:val="both"/>
        <w:rPr>
          <w:b/>
          <w:sz w:val="28"/>
          <w:szCs w:val="28"/>
        </w:rPr>
      </w:pPr>
      <w:r w:rsidRPr="00712DF7">
        <w:rPr>
          <w:b/>
          <w:sz w:val="28"/>
          <w:szCs w:val="28"/>
        </w:rPr>
        <w:t>уметь</w:t>
      </w:r>
      <w:r w:rsidRPr="00712DF7">
        <w:rPr>
          <w:sz w:val="28"/>
          <w:szCs w:val="28"/>
        </w:rPr>
        <w:t>:</w:t>
      </w:r>
    </w:p>
    <w:p w:rsidR="00712DF7" w:rsidRPr="00712DF7" w:rsidRDefault="00712DF7" w:rsidP="00712DF7">
      <w:pPr>
        <w:numPr>
          <w:ilvl w:val="0"/>
          <w:numId w:val="11"/>
        </w:numPr>
        <w:tabs>
          <w:tab w:val="left" w:pos="655"/>
          <w:tab w:val="left" w:pos="862"/>
          <w:tab w:val="left" w:pos="1080"/>
        </w:tabs>
        <w:ind w:left="655"/>
        <w:jc w:val="both"/>
        <w:rPr>
          <w:spacing w:val="-6"/>
          <w:sz w:val="28"/>
          <w:szCs w:val="28"/>
        </w:rPr>
      </w:pPr>
      <w:r w:rsidRPr="00712DF7">
        <w:rPr>
          <w:b/>
          <w:spacing w:val="-6"/>
          <w:sz w:val="28"/>
          <w:szCs w:val="28"/>
        </w:rPr>
        <w:t xml:space="preserve">описывать и объяснять физические явления и свойства тел: </w:t>
      </w:r>
      <w:r w:rsidRPr="00712DF7">
        <w:rPr>
          <w:spacing w:val="-6"/>
          <w:sz w:val="28"/>
          <w:szCs w:val="28"/>
        </w:rPr>
        <w:t>движение небесных тел и искусственных спутников Земли; свойства газов, жидкостей и твердых тел; электромагнитн</w:t>
      </w:r>
      <w:r w:rsidRPr="00712DF7">
        <w:rPr>
          <w:color w:val="000000"/>
          <w:spacing w:val="-6"/>
          <w:sz w:val="28"/>
          <w:szCs w:val="28"/>
        </w:rPr>
        <w:t>ую</w:t>
      </w:r>
      <w:r w:rsidRPr="00712DF7">
        <w:rPr>
          <w:spacing w:val="-6"/>
          <w:sz w:val="28"/>
          <w:szCs w:val="28"/>
        </w:rPr>
        <w:t xml:space="preserve"> индукци</w:t>
      </w:r>
      <w:r w:rsidRPr="00712DF7">
        <w:rPr>
          <w:color w:val="000000"/>
          <w:spacing w:val="-6"/>
          <w:sz w:val="28"/>
          <w:szCs w:val="28"/>
        </w:rPr>
        <w:t>ю</w:t>
      </w:r>
      <w:r w:rsidRPr="00712DF7">
        <w:rPr>
          <w:spacing w:val="-6"/>
          <w:sz w:val="28"/>
          <w:szCs w:val="28"/>
        </w:rPr>
        <w:t xml:space="preserve">, </w:t>
      </w:r>
      <w:r w:rsidRPr="00712DF7">
        <w:rPr>
          <w:color w:val="000000"/>
          <w:spacing w:val="-6"/>
          <w:sz w:val="28"/>
          <w:szCs w:val="28"/>
        </w:rPr>
        <w:t>распространение электромагнитных волн;</w:t>
      </w:r>
      <w:r w:rsidRPr="00712DF7">
        <w:rPr>
          <w:spacing w:val="-6"/>
          <w:sz w:val="28"/>
          <w:szCs w:val="28"/>
        </w:rPr>
        <w:t xml:space="preserve"> волновые свойства света; излучение и поглощение света атомом; фотоэффект;</w:t>
      </w:r>
    </w:p>
    <w:p w:rsidR="00712DF7" w:rsidRPr="00712DF7" w:rsidRDefault="00712DF7" w:rsidP="00712DF7">
      <w:pPr>
        <w:numPr>
          <w:ilvl w:val="0"/>
          <w:numId w:val="11"/>
        </w:numPr>
        <w:tabs>
          <w:tab w:val="left" w:pos="655"/>
          <w:tab w:val="left" w:pos="862"/>
          <w:tab w:val="left" w:pos="1080"/>
        </w:tabs>
        <w:ind w:left="655"/>
        <w:jc w:val="both"/>
        <w:rPr>
          <w:sz w:val="28"/>
          <w:szCs w:val="28"/>
        </w:rPr>
      </w:pPr>
      <w:r w:rsidRPr="00712DF7">
        <w:rPr>
          <w:b/>
          <w:sz w:val="28"/>
          <w:szCs w:val="28"/>
        </w:rPr>
        <w:t xml:space="preserve">отличать </w:t>
      </w:r>
      <w:r w:rsidRPr="00712DF7">
        <w:rPr>
          <w:sz w:val="28"/>
          <w:szCs w:val="28"/>
        </w:rPr>
        <w:t xml:space="preserve">гипотезы от научных теорий; </w:t>
      </w:r>
    </w:p>
    <w:p w:rsidR="00712DF7" w:rsidRPr="00712DF7" w:rsidRDefault="00712DF7" w:rsidP="00712DF7">
      <w:pPr>
        <w:numPr>
          <w:ilvl w:val="0"/>
          <w:numId w:val="11"/>
        </w:numPr>
        <w:tabs>
          <w:tab w:val="left" w:pos="655"/>
          <w:tab w:val="left" w:pos="862"/>
          <w:tab w:val="left" w:pos="1080"/>
        </w:tabs>
        <w:ind w:left="655"/>
        <w:jc w:val="both"/>
        <w:rPr>
          <w:sz w:val="28"/>
          <w:szCs w:val="28"/>
        </w:rPr>
      </w:pPr>
      <w:r w:rsidRPr="00712DF7">
        <w:rPr>
          <w:b/>
          <w:sz w:val="28"/>
          <w:szCs w:val="28"/>
        </w:rPr>
        <w:t>делать выводы</w:t>
      </w:r>
      <w:r w:rsidRPr="00712DF7">
        <w:rPr>
          <w:sz w:val="28"/>
          <w:szCs w:val="28"/>
        </w:rPr>
        <w:t xml:space="preserve"> на основе экспериментальных данных; </w:t>
      </w:r>
    </w:p>
    <w:p w:rsidR="00712DF7" w:rsidRPr="00712DF7" w:rsidRDefault="00712DF7" w:rsidP="00712DF7">
      <w:pPr>
        <w:numPr>
          <w:ilvl w:val="0"/>
          <w:numId w:val="11"/>
        </w:numPr>
        <w:tabs>
          <w:tab w:val="left" w:pos="655"/>
          <w:tab w:val="left" w:pos="862"/>
          <w:tab w:val="left" w:pos="1080"/>
        </w:tabs>
        <w:ind w:left="655"/>
        <w:jc w:val="both"/>
        <w:rPr>
          <w:sz w:val="28"/>
          <w:szCs w:val="28"/>
        </w:rPr>
      </w:pPr>
      <w:r w:rsidRPr="00712DF7">
        <w:rPr>
          <w:b/>
          <w:sz w:val="28"/>
          <w:szCs w:val="28"/>
        </w:rPr>
        <w:t>приводить примеры, показывающие, что:</w:t>
      </w:r>
      <w:r w:rsidRPr="00712DF7">
        <w:rPr>
          <w:sz w:val="28"/>
          <w:szCs w:val="28"/>
        </w:rPr>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712DF7" w:rsidRPr="00712DF7" w:rsidRDefault="00712DF7" w:rsidP="00712DF7">
      <w:pPr>
        <w:numPr>
          <w:ilvl w:val="0"/>
          <w:numId w:val="11"/>
        </w:numPr>
        <w:tabs>
          <w:tab w:val="left" w:pos="655"/>
          <w:tab w:val="left" w:pos="862"/>
          <w:tab w:val="left" w:pos="1080"/>
        </w:tabs>
        <w:ind w:left="655"/>
        <w:jc w:val="both"/>
        <w:rPr>
          <w:sz w:val="28"/>
          <w:szCs w:val="28"/>
        </w:rPr>
      </w:pPr>
      <w:r w:rsidRPr="00712DF7">
        <w:rPr>
          <w:b/>
          <w:sz w:val="28"/>
          <w:szCs w:val="28"/>
        </w:rPr>
        <w:t xml:space="preserve">приводить примеры практического использования физических знаний: </w:t>
      </w:r>
      <w:r w:rsidRPr="00712DF7">
        <w:rPr>
          <w:sz w:val="28"/>
          <w:szCs w:val="28"/>
        </w:rPr>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712DF7" w:rsidRPr="00712DF7" w:rsidRDefault="00712DF7" w:rsidP="00712DF7">
      <w:pPr>
        <w:numPr>
          <w:ilvl w:val="0"/>
          <w:numId w:val="11"/>
        </w:numPr>
        <w:tabs>
          <w:tab w:val="left" w:pos="655"/>
          <w:tab w:val="left" w:pos="862"/>
          <w:tab w:val="left" w:pos="1080"/>
        </w:tabs>
        <w:ind w:left="655"/>
        <w:jc w:val="both"/>
        <w:rPr>
          <w:sz w:val="28"/>
          <w:szCs w:val="28"/>
        </w:rPr>
      </w:pPr>
      <w:r w:rsidRPr="00712DF7">
        <w:rPr>
          <w:b/>
          <w:sz w:val="28"/>
          <w:szCs w:val="28"/>
        </w:rPr>
        <w:t xml:space="preserve">воспринимать и на основе полученных знаний самостоятельно оценивать </w:t>
      </w:r>
      <w:r w:rsidRPr="00712DF7">
        <w:rPr>
          <w:sz w:val="28"/>
          <w:szCs w:val="28"/>
        </w:rPr>
        <w:t>информацию, содержащуюся в сообщениях СМИ,  Интернете, научно-популярных статьях.</w:t>
      </w:r>
    </w:p>
    <w:p w:rsidR="00712DF7" w:rsidRPr="00712DF7" w:rsidRDefault="00712DF7" w:rsidP="00712DF7">
      <w:pPr>
        <w:tabs>
          <w:tab w:val="left" w:pos="655"/>
          <w:tab w:val="left" w:pos="862"/>
          <w:tab w:val="left" w:pos="1080"/>
        </w:tabs>
        <w:jc w:val="both"/>
        <w:rPr>
          <w:sz w:val="28"/>
          <w:szCs w:val="28"/>
        </w:rPr>
      </w:pPr>
    </w:p>
    <w:p w:rsidR="00712DF7" w:rsidRPr="00712DF7" w:rsidRDefault="00712DF7" w:rsidP="00712DF7">
      <w:pPr>
        <w:tabs>
          <w:tab w:val="left" w:pos="655"/>
          <w:tab w:val="left" w:pos="862"/>
          <w:tab w:val="left" w:pos="1080"/>
        </w:tabs>
        <w:jc w:val="both"/>
        <w:rPr>
          <w:sz w:val="28"/>
          <w:szCs w:val="28"/>
        </w:rPr>
      </w:pPr>
    </w:p>
    <w:p w:rsidR="00712DF7" w:rsidRPr="00712DF7" w:rsidRDefault="00712DF7" w:rsidP="00712DF7">
      <w:pPr>
        <w:tabs>
          <w:tab w:val="left" w:pos="655"/>
          <w:tab w:val="left" w:pos="862"/>
          <w:tab w:val="left" w:pos="1080"/>
        </w:tabs>
        <w:jc w:val="both"/>
        <w:rPr>
          <w:sz w:val="28"/>
          <w:szCs w:val="28"/>
        </w:rPr>
      </w:pPr>
    </w:p>
    <w:p w:rsidR="00712DF7" w:rsidRPr="00712DF7" w:rsidRDefault="00712DF7" w:rsidP="00712DF7">
      <w:pPr>
        <w:numPr>
          <w:ilvl w:val="0"/>
          <w:numId w:val="11"/>
        </w:numPr>
        <w:tabs>
          <w:tab w:val="left" w:pos="709"/>
        </w:tabs>
        <w:ind w:firstLine="131"/>
        <w:jc w:val="both"/>
        <w:rPr>
          <w:b/>
          <w:sz w:val="28"/>
          <w:szCs w:val="28"/>
        </w:rPr>
      </w:pPr>
      <w:r w:rsidRPr="00712DF7">
        <w:rPr>
          <w:b/>
          <w:sz w:val="28"/>
          <w:szCs w:val="28"/>
        </w:rPr>
        <w:lastRenderedPageBreak/>
        <w:t>применять полученные знания для решения физических задач</w:t>
      </w:r>
      <w:r w:rsidRPr="00712DF7">
        <w:rPr>
          <w:b/>
          <w:sz w:val="28"/>
          <w:szCs w:val="28"/>
          <w:vertAlign w:val="superscript"/>
        </w:rPr>
        <w:footnoteReference w:customMarkFollows="1" w:id="1"/>
        <w:t>*</w:t>
      </w:r>
      <w:r w:rsidRPr="00712DF7">
        <w:rPr>
          <w:b/>
          <w:sz w:val="28"/>
          <w:szCs w:val="28"/>
        </w:rPr>
        <w:t>;</w:t>
      </w:r>
    </w:p>
    <w:p w:rsidR="00712DF7" w:rsidRPr="00712DF7" w:rsidRDefault="00712DF7" w:rsidP="00712DF7">
      <w:pPr>
        <w:numPr>
          <w:ilvl w:val="0"/>
          <w:numId w:val="11"/>
        </w:numPr>
        <w:tabs>
          <w:tab w:val="left" w:pos="709"/>
        </w:tabs>
        <w:ind w:left="709" w:hanging="425"/>
        <w:jc w:val="both"/>
        <w:rPr>
          <w:sz w:val="28"/>
          <w:szCs w:val="28"/>
        </w:rPr>
      </w:pPr>
      <w:r w:rsidRPr="00712DF7">
        <w:rPr>
          <w:b/>
          <w:sz w:val="28"/>
          <w:szCs w:val="28"/>
        </w:rPr>
        <w:t xml:space="preserve">определять </w:t>
      </w:r>
      <w:r w:rsidRPr="00712DF7">
        <w:rPr>
          <w:sz w:val="28"/>
          <w:szCs w:val="28"/>
        </w:rPr>
        <w:t>характер физического процесса по графику, таблице, формуле</w:t>
      </w:r>
      <w:r w:rsidRPr="00712DF7">
        <w:rPr>
          <w:sz w:val="28"/>
          <w:szCs w:val="28"/>
          <w:vertAlign w:val="superscript"/>
        </w:rPr>
        <w:t>*</w:t>
      </w:r>
      <w:r w:rsidRPr="00712DF7">
        <w:rPr>
          <w:sz w:val="28"/>
          <w:szCs w:val="28"/>
        </w:rPr>
        <w:t xml:space="preserve">; </w:t>
      </w:r>
    </w:p>
    <w:p w:rsidR="00712DF7" w:rsidRPr="00712DF7" w:rsidRDefault="00712DF7" w:rsidP="00712DF7">
      <w:pPr>
        <w:numPr>
          <w:ilvl w:val="0"/>
          <w:numId w:val="11"/>
        </w:numPr>
        <w:tabs>
          <w:tab w:val="num" w:pos="709"/>
        </w:tabs>
        <w:ind w:left="709" w:hanging="425"/>
        <w:jc w:val="both"/>
        <w:rPr>
          <w:sz w:val="28"/>
          <w:szCs w:val="28"/>
        </w:rPr>
      </w:pPr>
      <w:r w:rsidRPr="00712DF7">
        <w:rPr>
          <w:b/>
          <w:sz w:val="28"/>
          <w:szCs w:val="28"/>
        </w:rPr>
        <w:t>измерять</w:t>
      </w:r>
      <w:r w:rsidRPr="00712DF7">
        <w:rPr>
          <w:b/>
          <w:i/>
          <w:sz w:val="28"/>
          <w:szCs w:val="28"/>
        </w:rPr>
        <w:t xml:space="preserve"> </w:t>
      </w:r>
      <w:r w:rsidRPr="00712DF7">
        <w:rPr>
          <w:b/>
          <w:sz w:val="28"/>
          <w:szCs w:val="28"/>
        </w:rPr>
        <w:t>ряд</w:t>
      </w:r>
      <w:r w:rsidRPr="00712DF7">
        <w:rPr>
          <w:sz w:val="28"/>
          <w:szCs w:val="28"/>
        </w:rPr>
        <w:t xml:space="preserve"> физических величин, представляя результаты измерений с учетом их погрешностей</w:t>
      </w:r>
      <w:r w:rsidRPr="00712DF7">
        <w:rPr>
          <w:sz w:val="28"/>
          <w:szCs w:val="28"/>
          <w:vertAlign w:val="superscript"/>
        </w:rPr>
        <w:t>*</w:t>
      </w:r>
      <w:r w:rsidRPr="00712DF7">
        <w:rPr>
          <w:sz w:val="28"/>
          <w:szCs w:val="28"/>
        </w:rPr>
        <w:t>;</w:t>
      </w:r>
    </w:p>
    <w:p w:rsidR="00712DF7" w:rsidRPr="00712DF7" w:rsidRDefault="00712DF7" w:rsidP="00712DF7">
      <w:pPr>
        <w:spacing w:before="120"/>
        <w:ind w:left="709"/>
        <w:jc w:val="both"/>
        <w:rPr>
          <w:sz w:val="28"/>
          <w:szCs w:val="28"/>
        </w:rPr>
      </w:pPr>
      <w:r w:rsidRPr="00712DF7">
        <w:rPr>
          <w:b/>
          <w:sz w:val="28"/>
          <w:szCs w:val="28"/>
        </w:rPr>
        <w:t>использовать приобретенные знания и умения в практической деятельности и повседневной жизни</w:t>
      </w:r>
      <w:r w:rsidRPr="00712DF7">
        <w:rPr>
          <w:sz w:val="28"/>
          <w:szCs w:val="28"/>
        </w:rPr>
        <w:t>:</w:t>
      </w:r>
    </w:p>
    <w:p w:rsidR="00712DF7" w:rsidRPr="00712DF7" w:rsidRDefault="00712DF7" w:rsidP="00712DF7">
      <w:pPr>
        <w:numPr>
          <w:ilvl w:val="0"/>
          <w:numId w:val="8"/>
        </w:numPr>
        <w:tabs>
          <w:tab w:val="left" w:pos="655"/>
          <w:tab w:val="left" w:pos="862"/>
          <w:tab w:val="left" w:pos="1080"/>
        </w:tabs>
        <w:ind w:left="655"/>
        <w:jc w:val="both"/>
        <w:rPr>
          <w:sz w:val="28"/>
          <w:szCs w:val="28"/>
        </w:rPr>
      </w:pPr>
      <w:r w:rsidRPr="00712DF7">
        <w:rPr>
          <w:sz w:val="28"/>
          <w:szCs w:val="28"/>
        </w:rPr>
        <w:t>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712DF7" w:rsidRPr="00712DF7" w:rsidRDefault="00712DF7" w:rsidP="00712DF7">
      <w:pPr>
        <w:numPr>
          <w:ilvl w:val="0"/>
          <w:numId w:val="8"/>
        </w:numPr>
        <w:tabs>
          <w:tab w:val="left" w:pos="655"/>
          <w:tab w:val="left" w:pos="862"/>
          <w:tab w:val="left" w:pos="1080"/>
        </w:tabs>
        <w:ind w:left="655"/>
        <w:jc w:val="both"/>
        <w:rPr>
          <w:sz w:val="28"/>
          <w:szCs w:val="28"/>
        </w:rPr>
      </w:pPr>
      <w:r w:rsidRPr="00712DF7">
        <w:rPr>
          <w:sz w:val="28"/>
          <w:szCs w:val="28"/>
        </w:rPr>
        <w:t>оценки влияния на организм человека и другие организмы загрязнения окружающей среды;</w:t>
      </w:r>
    </w:p>
    <w:p w:rsidR="00712DF7" w:rsidRPr="00712DF7" w:rsidRDefault="00712DF7" w:rsidP="00712DF7">
      <w:pPr>
        <w:numPr>
          <w:ilvl w:val="0"/>
          <w:numId w:val="8"/>
        </w:numPr>
        <w:tabs>
          <w:tab w:val="left" w:pos="655"/>
          <w:tab w:val="left" w:pos="862"/>
          <w:tab w:val="left" w:pos="1080"/>
        </w:tabs>
        <w:ind w:left="655"/>
        <w:jc w:val="both"/>
        <w:rPr>
          <w:sz w:val="28"/>
          <w:szCs w:val="28"/>
        </w:rPr>
      </w:pPr>
      <w:r w:rsidRPr="00712DF7">
        <w:rPr>
          <w:sz w:val="28"/>
          <w:szCs w:val="28"/>
        </w:rPr>
        <w:t>рационального природопользования и защиты окружающей среды.</w:t>
      </w:r>
    </w:p>
    <w:p w:rsidR="00712DF7" w:rsidRPr="00712DF7" w:rsidRDefault="00712DF7" w:rsidP="00712DF7">
      <w:pPr>
        <w:ind w:firstLine="709"/>
        <w:jc w:val="both"/>
        <w:rPr>
          <w:sz w:val="28"/>
          <w:szCs w:val="28"/>
        </w:rPr>
      </w:pPr>
    </w:p>
    <w:p w:rsidR="00712DF7" w:rsidRPr="00712DF7" w:rsidRDefault="00712DF7" w:rsidP="00712DF7">
      <w:pPr>
        <w:ind w:firstLine="709"/>
        <w:jc w:val="both"/>
        <w:rPr>
          <w:sz w:val="28"/>
          <w:szCs w:val="28"/>
        </w:rPr>
      </w:pPr>
    </w:p>
    <w:p w:rsidR="00712DF7" w:rsidRPr="00712DF7" w:rsidRDefault="00712DF7" w:rsidP="00712DF7">
      <w:pPr>
        <w:ind w:firstLine="709"/>
        <w:jc w:val="center"/>
        <w:rPr>
          <w:b/>
          <w:sz w:val="28"/>
          <w:szCs w:val="28"/>
        </w:rPr>
      </w:pPr>
    </w:p>
    <w:p w:rsidR="00712DF7" w:rsidRDefault="00712DF7" w:rsidP="00712DF7">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712DF7">
        <w:br w:type="page"/>
      </w: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712DF7">
        <w:rPr>
          <w:rFonts w:eastAsia="Calibri"/>
          <w:b/>
          <w:sz w:val="28"/>
          <w:szCs w:val="28"/>
          <w:lang w:eastAsia="ru-RU"/>
        </w:rPr>
        <w:lastRenderedPageBreak/>
        <w:t>6. РЕКОМЕНДУЕМАЯ ЛИТЕРАТУРА</w:t>
      </w:r>
    </w:p>
    <w:p w:rsidR="00712DF7" w:rsidRDefault="00712DF7" w:rsidP="00712DF7">
      <w:pPr>
        <w:widowControl w:val="0"/>
        <w:tabs>
          <w:tab w:val="left" w:pos="0"/>
        </w:tabs>
        <w:suppressAutoHyphens/>
        <w:autoSpaceDE w:val="0"/>
        <w:autoSpaceDN w:val="0"/>
        <w:adjustRightInd w:val="0"/>
        <w:ind w:left="-142"/>
        <w:contextualSpacing/>
        <w:rPr>
          <w:rFonts w:eastAsia="Calibri"/>
          <w:sz w:val="28"/>
          <w:szCs w:val="28"/>
          <w:lang w:eastAsia="ru-RU"/>
        </w:rPr>
      </w:pPr>
    </w:p>
    <w:p w:rsidR="00712DF7" w:rsidRDefault="00712DF7" w:rsidP="00712DF7">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712DF7">
        <w:rPr>
          <w:rFonts w:eastAsia="Calibri"/>
          <w:b/>
          <w:sz w:val="28"/>
          <w:szCs w:val="28"/>
          <w:lang w:eastAsia="ru-RU"/>
        </w:rPr>
        <w:t>Для студентов</w:t>
      </w:r>
    </w:p>
    <w:p w:rsidR="00712DF7" w:rsidRPr="00712DF7" w:rsidRDefault="00712DF7" w:rsidP="00712DF7">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Pr="00712DF7" w:rsidRDefault="00712DF7" w:rsidP="00712DF7">
      <w:pPr>
        <w:pStyle w:val="a3"/>
        <w:widowControl w:val="0"/>
        <w:numPr>
          <w:ilvl w:val="0"/>
          <w:numId w:val="48"/>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Немченко К.Э. Физика в схемах и таблицах. — М., 2014.</w:t>
      </w:r>
    </w:p>
    <w:p w:rsidR="00712DF7" w:rsidRPr="00712DF7" w:rsidRDefault="00712DF7" w:rsidP="00712DF7">
      <w:pPr>
        <w:pStyle w:val="a3"/>
        <w:widowControl w:val="0"/>
        <w:numPr>
          <w:ilvl w:val="0"/>
          <w:numId w:val="48"/>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Самойленко П.И.  Физика  для  профессий  и  специальностей  социально-экономического и  гуманитарного  профилей:  учебник  для  студ.  учреждений  сред</w:t>
      </w:r>
      <w:proofErr w:type="gramStart"/>
      <w:r w:rsidRPr="00712DF7">
        <w:rPr>
          <w:rFonts w:eastAsia="Calibri"/>
          <w:sz w:val="28"/>
          <w:szCs w:val="28"/>
          <w:lang w:eastAsia="ru-RU"/>
        </w:rPr>
        <w:t>.</w:t>
      </w:r>
      <w:proofErr w:type="gramEnd"/>
      <w:r w:rsidRPr="00712DF7">
        <w:rPr>
          <w:rFonts w:eastAsia="Calibri"/>
          <w:sz w:val="28"/>
          <w:szCs w:val="28"/>
          <w:lang w:eastAsia="ru-RU"/>
        </w:rPr>
        <w:t xml:space="preserve">  </w:t>
      </w:r>
      <w:proofErr w:type="gramStart"/>
      <w:r w:rsidRPr="00712DF7">
        <w:rPr>
          <w:rFonts w:eastAsia="Calibri"/>
          <w:sz w:val="28"/>
          <w:szCs w:val="28"/>
          <w:lang w:eastAsia="ru-RU"/>
        </w:rPr>
        <w:t>п</w:t>
      </w:r>
      <w:proofErr w:type="gramEnd"/>
      <w:r w:rsidRPr="00712DF7">
        <w:rPr>
          <w:rFonts w:eastAsia="Calibri"/>
          <w:sz w:val="28"/>
          <w:szCs w:val="28"/>
          <w:lang w:eastAsia="ru-RU"/>
        </w:rPr>
        <w:t>роф.  образования. —  М., 2014.</w:t>
      </w:r>
    </w:p>
    <w:p w:rsidR="00712DF7" w:rsidRPr="00712DF7" w:rsidRDefault="00712DF7" w:rsidP="00712DF7">
      <w:pPr>
        <w:pStyle w:val="a3"/>
        <w:widowControl w:val="0"/>
        <w:numPr>
          <w:ilvl w:val="0"/>
          <w:numId w:val="48"/>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Самойленко П.И. Сборник задач по физике для профессий и специальностей социально-экономического и гуманитарного профилей: учеб</w:t>
      </w:r>
      <w:proofErr w:type="gramStart"/>
      <w:r w:rsidRPr="00712DF7">
        <w:rPr>
          <w:rFonts w:eastAsia="Calibri"/>
          <w:sz w:val="28"/>
          <w:szCs w:val="28"/>
          <w:lang w:eastAsia="ru-RU"/>
        </w:rPr>
        <w:t>.</w:t>
      </w:r>
      <w:proofErr w:type="gramEnd"/>
      <w:r w:rsidRPr="00712DF7">
        <w:rPr>
          <w:rFonts w:eastAsia="Calibri"/>
          <w:sz w:val="28"/>
          <w:szCs w:val="28"/>
          <w:lang w:eastAsia="ru-RU"/>
        </w:rPr>
        <w:t xml:space="preserve"> </w:t>
      </w:r>
      <w:proofErr w:type="gramStart"/>
      <w:r w:rsidRPr="00712DF7">
        <w:rPr>
          <w:rFonts w:eastAsia="Calibri"/>
          <w:sz w:val="28"/>
          <w:szCs w:val="28"/>
          <w:lang w:eastAsia="ru-RU"/>
        </w:rPr>
        <w:t>п</w:t>
      </w:r>
      <w:proofErr w:type="gramEnd"/>
      <w:r w:rsidRPr="00712DF7">
        <w:rPr>
          <w:rFonts w:eastAsia="Calibri"/>
          <w:sz w:val="28"/>
          <w:szCs w:val="28"/>
          <w:lang w:eastAsia="ru-RU"/>
        </w:rPr>
        <w:t>особие для студ. учреждений сред. проф. образования. — М., 2014.</w:t>
      </w: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r w:rsidRPr="00712DF7">
        <w:rPr>
          <w:rFonts w:eastAsia="Calibri"/>
          <w:b/>
          <w:sz w:val="28"/>
          <w:szCs w:val="28"/>
          <w:lang w:eastAsia="ru-RU"/>
        </w:rPr>
        <w:t>Для преподавателей</w:t>
      </w:r>
    </w:p>
    <w:p w:rsidR="00712DF7" w:rsidRDefault="00712DF7" w:rsidP="00712DF7">
      <w:pPr>
        <w:widowControl w:val="0"/>
        <w:tabs>
          <w:tab w:val="left" w:pos="0"/>
        </w:tabs>
        <w:suppressAutoHyphens/>
        <w:autoSpaceDE w:val="0"/>
        <w:autoSpaceDN w:val="0"/>
        <w:adjustRightInd w:val="0"/>
        <w:ind w:left="-142"/>
        <w:contextualSpacing/>
        <w:rPr>
          <w:rFonts w:eastAsia="Calibri"/>
          <w:b/>
          <w:sz w:val="28"/>
          <w:szCs w:val="28"/>
          <w:lang w:eastAsia="ru-RU"/>
        </w:rPr>
      </w:pPr>
    </w:p>
    <w:p w:rsidR="00712DF7" w:rsidRPr="00712DF7" w:rsidRDefault="00712DF7" w:rsidP="00712DF7">
      <w:pPr>
        <w:pStyle w:val="a3"/>
        <w:widowControl w:val="0"/>
        <w:numPr>
          <w:ilvl w:val="0"/>
          <w:numId w:val="49"/>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Федеральный закон от 29.12.2012 № 273-ФЗ «Об образовании в Российской Федерации».</w:t>
      </w:r>
    </w:p>
    <w:p w:rsidR="00712DF7" w:rsidRPr="00712DF7" w:rsidRDefault="00712DF7" w:rsidP="00712DF7">
      <w:pPr>
        <w:pStyle w:val="a3"/>
        <w:widowControl w:val="0"/>
        <w:numPr>
          <w:ilvl w:val="0"/>
          <w:numId w:val="49"/>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 xml:space="preserve">Приказ  Министерства  образования  и  науки  РФ  от  17.05.2012  №  413  «Об  утверждении федерального  государственного  образовательного  стандарта  </w:t>
      </w:r>
      <w:r>
        <w:rPr>
          <w:rFonts w:eastAsia="Calibri"/>
          <w:sz w:val="28"/>
          <w:szCs w:val="28"/>
          <w:lang w:eastAsia="ru-RU"/>
        </w:rPr>
        <w:t>среднего  (полного)  общего  об</w:t>
      </w:r>
      <w:r w:rsidRPr="00712DF7">
        <w:rPr>
          <w:rFonts w:eastAsia="Calibri"/>
          <w:sz w:val="28"/>
          <w:szCs w:val="28"/>
          <w:lang w:eastAsia="ru-RU"/>
        </w:rPr>
        <w:t>разования».</w:t>
      </w:r>
    </w:p>
    <w:p w:rsidR="00712DF7" w:rsidRPr="00842CB7" w:rsidRDefault="00712DF7" w:rsidP="00842CB7">
      <w:pPr>
        <w:pStyle w:val="a3"/>
        <w:widowControl w:val="0"/>
        <w:numPr>
          <w:ilvl w:val="0"/>
          <w:numId w:val="49"/>
        </w:numPr>
        <w:tabs>
          <w:tab w:val="left" w:pos="0"/>
        </w:tabs>
        <w:suppressAutoHyphens/>
        <w:autoSpaceDE w:val="0"/>
        <w:autoSpaceDN w:val="0"/>
        <w:adjustRightInd w:val="0"/>
        <w:rPr>
          <w:rFonts w:eastAsia="Calibri"/>
          <w:sz w:val="28"/>
          <w:szCs w:val="28"/>
          <w:lang w:eastAsia="ru-RU"/>
        </w:rPr>
      </w:pPr>
      <w:r w:rsidRPr="00712DF7">
        <w:rPr>
          <w:rFonts w:eastAsia="Calibri"/>
          <w:sz w:val="28"/>
          <w:szCs w:val="28"/>
          <w:lang w:eastAsia="ru-RU"/>
        </w:rPr>
        <w:t>Приказ  Министерства  образования  и  науки  РФ  от  29.12.2</w:t>
      </w:r>
      <w:r>
        <w:rPr>
          <w:rFonts w:eastAsia="Calibri"/>
          <w:sz w:val="28"/>
          <w:szCs w:val="28"/>
          <w:lang w:eastAsia="ru-RU"/>
        </w:rPr>
        <w:t>014  №  1645  «О  внесении  из</w:t>
      </w:r>
      <w:r w:rsidRPr="00712DF7">
        <w:rPr>
          <w:rFonts w:eastAsia="Calibri"/>
          <w:sz w:val="28"/>
          <w:szCs w:val="28"/>
          <w:lang w:eastAsia="ru-RU"/>
        </w:rPr>
        <w:t>менений в Приказ Министерства образования и науки Российской Федерации от 17.05.2012</w:t>
      </w:r>
      <w:r>
        <w:rPr>
          <w:rFonts w:eastAsia="Calibri"/>
          <w:sz w:val="28"/>
          <w:szCs w:val="28"/>
          <w:lang w:eastAsia="ru-RU"/>
        </w:rPr>
        <w:t xml:space="preserve"> </w:t>
      </w:r>
      <w:r w:rsidRPr="00712DF7">
        <w:rPr>
          <w:rFonts w:eastAsia="Calibri"/>
          <w:sz w:val="28"/>
          <w:szCs w:val="28"/>
          <w:lang w:eastAsia="ru-RU"/>
        </w:rPr>
        <w:t xml:space="preserve">№ 413 “Об утверждении федерального государственного образовательного стандарта среднего </w:t>
      </w:r>
      <w:r w:rsidRPr="00842CB7">
        <w:rPr>
          <w:rFonts w:eastAsia="Calibri"/>
          <w:sz w:val="28"/>
          <w:szCs w:val="28"/>
          <w:lang w:eastAsia="ru-RU"/>
        </w:rPr>
        <w:t>(полного) общего образования”».</w:t>
      </w:r>
    </w:p>
    <w:p w:rsidR="00712DF7" w:rsidRPr="00842CB7" w:rsidRDefault="00712DF7" w:rsidP="00842CB7">
      <w:pPr>
        <w:pStyle w:val="a3"/>
        <w:widowControl w:val="0"/>
        <w:numPr>
          <w:ilvl w:val="0"/>
          <w:numId w:val="49"/>
        </w:numPr>
        <w:tabs>
          <w:tab w:val="left" w:pos="0"/>
        </w:tabs>
        <w:suppressAutoHyphens/>
        <w:autoSpaceDE w:val="0"/>
        <w:autoSpaceDN w:val="0"/>
        <w:adjustRightInd w:val="0"/>
        <w:rPr>
          <w:rFonts w:eastAsia="Calibri"/>
          <w:sz w:val="28"/>
          <w:szCs w:val="28"/>
          <w:lang w:eastAsia="ru-RU"/>
        </w:rPr>
      </w:pPr>
      <w:proofErr w:type="gramStart"/>
      <w:r w:rsidRPr="00842CB7">
        <w:rPr>
          <w:rFonts w:eastAsia="Calibri"/>
          <w:sz w:val="28"/>
          <w:szCs w:val="28"/>
          <w:lang w:eastAsia="ru-RU"/>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712DF7" w:rsidRDefault="00712DF7" w:rsidP="00842CB7">
      <w:pPr>
        <w:pStyle w:val="a3"/>
        <w:widowControl w:val="0"/>
        <w:numPr>
          <w:ilvl w:val="0"/>
          <w:numId w:val="49"/>
        </w:numPr>
        <w:tabs>
          <w:tab w:val="left" w:pos="0"/>
        </w:tabs>
        <w:suppressAutoHyphens/>
        <w:autoSpaceDE w:val="0"/>
        <w:autoSpaceDN w:val="0"/>
        <w:adjustRightInd w:val="0"/>
        <w:rPr>
          <w:rFonts w:eastAsia="Calibri"/>
          <w:sz w:val="28"/>
          <w:szCs w:val="28"/>
          <w:lang w:eastAsia="ru-RU"/>
        </w:rPr>
      </w:pPr>
      <w:proofErr w:type="spellStart"/>
      <w:r w:rsidRPr="00842CB7">
        <w:rPr>
          <w:rFonts w:eastAsia="Calibri"/>
          <w:sz w:val="28"/>
          <w:szCs w:val="28"/>
          <w:lang w:eastAsia="ru-RU"/>
        </w:rPr>
        <w:t>СамойленкоП</w:t>
      </w:r>
      <w:proofErr w:type="spellEnd"/>
      <w:r w:rsidRPr="00842CB7">
        <w:rPr>
          <w:rFonts w:eastAsia="Calibri"/>
          <w:sz w:val="28"/>
          <w:szCs w:val="28"/>
          <w:lang w:eastAsia="ru-RU"/>
        </w:rPr>
        <w:t>. И. Теория и методика обучения физике: уч</w:t>
      </w:r>
      <w:r w:rsidR="00890FF9">
        <w:rPr>
          <w:rFonts w:eastAsia="Calibri"/>
          <w:sz w:val="28"/>
          <w:szCs w:val="28"/>
          <w:lang w:eastAsia="ru-RU"/>
        </w:rPr>
        <w:t>еб</w:t>
      </w:r>
      <w:proofErr w:type="gramStart"/>
      <w:r w:rsidR="00890FF9">
        <w:rPr>
          <w:rFonts w:eastAsia="Calibri"/>
          <w:sz w:val="28"/>
          <w:szCs w:val="28"/>
          <w:lang w:eastAsia="ru-RU"/>
        </w:rPr>
        <w:t>.</w:t>
      </w:r>
      <w:proofErr w:type="gramEnd"/>
      <w:r w:rsidR="00890FF9">
        <w:rPr>
          <w:rFonts w:eastAsia="Calibri"/>
          <w:sz w:val="28"/>
          <w:szCs w:val="28"/>
          <w:lang w:eastAsia="ru-RU"/>
        </w:rPr>
        <w:t xml:space="preserve"> </w:t>
      </w:r>
      <w:proofErr w:type="gramStart"/>
      <w:r w:rsidR="00890FF9">
        <w:rPr>
          <w:rFonts w:eastAsia="Calibri"/>
          <w:sz w:val="28"/>
          <w:szCs w:val="28"/>
          <w:lang w:eastAsia="ru-RU"/>
        </w:rPr>
        <w:t>п</w:t>
      </w:r>
      <w:proofErr w:type="gramEnd"/>
      <w:r w:rsidR="00890FF9">
        <w:rPr>
          <w:rFonts w:eastAsia="Calibri"/>
          <w:sz w:val="28"/>
          <w:szCs w:val="28"/>
          <w:lang w:eastAsia="ru-RU"/>
        </w:rPr>
        <w:t>особие для преподавателей в</w:t>
      </w:r>
      <w:r w:rsidRPr="00842CB7">
        <w:rPr>
          <w:rFonts w:eastAsia="Calibri"/>
          <w:sz w:val="28"/>
          <w:szCs w:val="28"/>
          <w:lang w:eastAsia="ru-RU"/>
        </w:rPr>
        <w:t>узов. — М., 2010.</w:t>
      </w:r>
    </w:p>
    <w:p w:rsid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p>
    <w:p w:rsidR="00842CB7" w:rsidRDefault="00842CB7" w:rsidP="00842CB7">
      <w:pPr>
        <w:pStyle w:val="a3"/>
        <w:widowControl w:val="0"/>
        <w:tabs>
          <w:tab w:val="left" w:pos="0"/>
        </w:tabs>
        <w:suppressAutoHyphens/>
        <w:autoSpaceDE w:val="0"/>
        <w:autoSpaceDN w:val="0"/>
        <w:adjustRightInd w:val="0"/>
        <w:ind w:left="218"/>
        <w:jc w:val="center"/>
        <w:rPr>
          <w:rFonts w:eastAsia="Calibri"/>
          <w:b/>
          <w:sz w:val="28"/>
          <w:szCs w:val="28"/>
          <w:lang w:eastAsia="ru-RU"/>
        </w:rPr>
      </w:pPr>
      <w:r w:rsidRPr="00842CB7">
        <w:rPr>
          <w:rFonts w:eastAsia="Calibri"/>
          <w:b/>
          <w:sz w:val="28"/>
          <w:szCs w:val="28"/>
          <w:lang w:eastAsia="ru-RU"/>
        </w:rPr>
        <w:t>Интернет-ресурсы</w:t>
      </w:r>
    </w:p>
    <w:p w:rsid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p>
    <w:p w:rsidR="00842CB7" w:rsidRP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r>
        <w:rPr>
          <w:rFonts w:eastAsia="Calibri"/>
          <w:sz w:val="28"/>
          <w:szCs w:val="28"/>
          <w:lang w:eastAsia="ru-RU"/>
        </w:rPr>
        <w:t>www.class-fizika.nard.ru(«Класс</w:t>
      </w:r>
      <w:r w:rsidRPr="00842CB7">
        <w:rPr>
          <w:rFonts w:eastAsia="Calibri"/>
          <w:sz w:val="28"/>
          <w:szCs w:val="28"/>
          <w:lang w:eastAsia="ru-RU"/>
        </w:rPr>
        <w:t xml:space="preserve">ная доска для </w:t>
      </w:r>
      <w:proofErr w:type="gramStart"/>
      <w:r w:rsidRPr="00842CB7">
        <w:rPr>
          <w:rFonts w:eastAsia="Calibri"/>
          <w:sz w:val="28"/>
          <w:szCs w:val="28"/>
          <w:lang w:eastAsia="ru-RU"/>
        </w:rPr>
        <w:t>любознательных</w:t>
      </w:r>
      <w:proofErr w:type="gramEnd"/>
      <w:r w:rsidRPr="00842CB7">
        <w:rPr>
          <w:rFonts w:eastAsia="Calibri"/>
          <w:sz w:val="28"/>
          <w:szCs w:val="28"/>
          <w:lang w:eastAsia="ru-RU"/>
        </w:rPr>
        <w:t>»).</w:t>
      </w:r>
    </w:p>
    <w:p w:rsidR="00842CB7" w:rsidRP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r w:rsidRPr="00842CB7">
        <w:rPr>
          <w:rFonts w:eastAsia="Calibri"/>
          <w:sz w:val="28"/>
          <w:szCs w:val="28"/>
          <w:lang w:eastAsia="ru-RU"/>
        </w:rPr>
        <w:t>www.physiks.nad/</w:t>
      </w:r>
      <w:proofErr w:type="spellStart"/>
      <w:r w:rsidRPr="00842CB7">
        <w:rPr>
          <w:rFonts w:eastAsia="Calibri"/>
          <w:sz w:val="28"/>
          <w:szCs w:val="28"/>
          <w:lang w:eastAsia="ru-RU"/>
        </w:rPr>
        <w:t>ru</w:t>
      </w:r>
      <w:proofErr w:type="spellEnd"/>
      <w:r w:rsidRPr="00842CB7">
        <w:rPr>
          <w:rFonts w:eastAsia="Calibri"/>
          <w:sz w:val="28"/>
          <w:szCs w:val="28"/>
          <w:lang w:eastAsia="ru-RU"/>
        </w:rPr>
        <w:t xml:space="preserve">(«Физика в </w:t>
      </w:r>
      <w:proofErr w:type="spellStart"/>
      <w:r w:rsidRPr="00842CB7">
        <w:rPr>
          <w:rFonts w:eastAsia="Calibri"/>
          <w:sz w:val="28"/>
          <w:szCs w:val="28"/>
          <w:lang w:eastAsia="ru-RU"/>
        </w:rPr>
        <w:t>анимациях</w:t>
      </w:r>
      <w:proofErr w:type="spellEnd"/>
      <w:r w:rsidRPr="00842CB7">
        <w:rPr>
          <w:rFonts w:eastAsia="Calibri"/>
          <w:sz w:val="28"/>
          <w:szCs w:val="28"/>
          <w:lang w:eastAsia="ru-RU"/>
        </w:rPr>
        <w:t>»).</w:t>
      </w:r>
    </w:p>
    <w:p w:rsidR="00842CB7" w:rsidRP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proofErr w:type="spellStart"/>
      <w:r w:rsidRPr="00842CB7">
        <w:rPr>
          <w:rFonts w:eastAsia="Calibri"/>
          <w:sz w:val="28"/>
          <w:szCs w:val="28"/>
          <w:lang w:eastAsia="ru-RU"/>
        </w:rPr>
        <w:t>www</w:t>
      </w:r>
      <w:proofErr w:type="spellEnd"/>
      <w:r w:rsidRPr="00842CB7">
        <w:rPr>
          <w:rFonts w:eastAsia="Calibri"/>
          <w:sz w:val="28"/>
          <w:szCs w:val="28"/>
          <w:lang w:eastAsia="ru-RU"/>
        </w:rPr>
        <w:t xml:space="preserve">. </w:t>
      </w:r>
      <w:proofErr w:type="spellStart"/>
      <w:r w:rsidRPr="00842CB7">
        <w:rPr>
          <w:rFonts w:eastAsia="Calibri"/>
          <w:sz w:val="28"/>
          <w:szCs w:val="28"/>
          <w:lang w:eastAsia="ru-RU"/>
        </w:rPr>
        <w:t>interneturok</w:t>
      </w:r>
      <w:proofErr w:type="spellEnd"/>
      <w:r w:rsidRPr="00842CB7">
        <w:rPr>
          <w:rFonts w:eastAsia="Calibri"/>
          <w:sz w:val="28"/>
          <w:szCs w:val="28"/>
          <w:lang w:eastAsia="ru-RU"/>
        </w:rPr>
        <w:t xml:space="preserve">. </w:t>
      </w:r>
      <w:proofErr w:type="spellStart"/>
      <w:r w:rsidRPr="00842CB7">
        <w:rPr>
          <w:rFonts w:eastAsia="Calibri"/>
          <w:sz w:val="28"/>
          <w:szCs w:val="28"/>
          <w:lang w:eastAsia="ru-RU"/>
        </w:rPr>
        <w:t>ru</w:t>
      </w:r>
      <w:proofErr w:type="spellEnd"/>
      <w:r w:rsidRPr="00842CB7">
        <w:rPr>
          <w:rFonts w:eastAsia="Calibri"/>
          <w:sz w:val="28"/>
          <w:szCs w:val="28"/>
          <w:lang w:eastAsia="ru-RU"/>
        </w:rPr>
        <w:t xml:space="preserve"> («Видео уроки по предметам школьной программы»).</w:t>
      </w:r>
    </w:p>
    <w:p w:rsidR="00842CB7" w:rsidRPr="00842CB7" w:rsidRDefault="00842CB7" w:rsidP="00842CB7">
      <w:pPr>
        <w:pStyle w:val="a3"/>
        <w:widowControl w:val="0"/>
        <w:tabs>
          <w:tab w:val="left" w:pos="0"/>
        </w:tabs>
        <w:suppressAutoHyphens/>
        <w:autoSpaceDE w:val="0"/>
        <w:autoSpaceDN w:val="0"/>
        <w:adjustRightInd w:val="0"/>
        <w:ind w:left="218"/>
        <w:rPr>
          <w:rFonts w:eastAsia="Calibri"/>
          <w:sz w:val="28"/>
          <w:szCs w:val="28"/>
          <w:lang w:eastAsia="ru-RU"/>
        </w:rPr>
      </w:pPr>
      <w:r w:rsidRPr="00842CB7">
        <w:rPr>
          <w:rFonts w:eastAsia="Calibri"/>
          <w:sz w:val="28"/>
          <w:szCs w:val="28"/>
          <w:lang w:eastAsia="ru-RU"/>
        </w:rPr>
        <w:t>www.alhimikov.net(Образовательный сайт для школьников).</w:t>
      </w: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pPr>
    </w:p>
    <w:p w:rsidR="00712DF7" w:rsidRDefault="00712DF7" w:rsidP="00842CB7">
      <w:pPr>
        <w:widowControl w:val="0"/>
        <w:tabs>
          <w:tab w:val="left" w:pos="0"/>
        </w:tabs>
        <w:suppressAutoHyphens/>
        <w:autoSpaceDE w:val="0"/>
        <w:autoSpaceDN w:val="0"/>
        <w:adjustRightInd w:val="0"/>
        <w:contextualSpacing/>
        <w:rPr>
          <w:rFonts w:eastAsia="Calibri"/>
          <w:b/>
          <w:sz w:val="28"/>
          <w:szCs w:val="28"/>
          <w:lang w:eastAsia="ru-RU"/>
        </w:rPr>
      </w:pPr>
    </w:p>
    <w:p w:rsidR="00712DF7" w:rsidRDefault="00712DF7" w:rsidP="006210DC">
      <w:pPr>
        <w:widowControl w:val="0"/>
        <w:tabs>
          <w:tab w:val="left" w:pos="0"/>
        </w:tabs>
        <w:suppressAutoHyphens/>
        <w:autoSpaceDE w:val="0"/>
        <w:autoSpaceDN w:val="0"/>
        <w:adjustRightInd w:val="0"/>
        <w:ind w:left="-142"/>
        <w:contextualSpacing/>
        <w:jc w:val="center"/>
        <w:rPr>
          <w:rFonts w:eastAsia="Calibri"/>
          <w:b/>
          <w:sz w:val="28"/>
          <w:szCs w:val="28"/>
          <w:lang w:eastAsia="ru-RU"/>
        </w:rPr>
        <w:sectPr w:rsidR="00712DF7" w:rsidSect="00712DF7">
          <w:type w:val="continuous"/>
          <w:pgSz w:w="11906" w:h="16838" w:code="9"/>
          <w:pgMar w:top="1134" w:right="1701" w:bottom="1134" w:left="851" w:header="709" w:footer="709" w:gutter="0"/>
          <w:cols w:space="708"/>
          <w:docGrid w:linePitch="360"/>
        </w:sectPr>
      </w:pP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lastRenderedPageBreak/>
        <w:t>Краевое государственное бюджетное</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 xml:space="preserve"> профессиональное образовательное учреждение </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w:t>
      </w:r>
      <w:proofErr w:type="spellStart"/>
      <w:r>
        <w:rPr>
          <w:b/>
          <w:sz w:val="28"/>
          <w:szCs w:val="28"/>
        </w:rPr>
        <w:t>Балахтинский</w:t>
      </w:r>
      <w:proofErr w:type="spellEnd"/>
      <w:r>
        <w:rPr>
          <w:b/>
          <w:sz w:val="28"/>
          <w:szCs w:val="28"/>
        </w:rPr>
        <w:t xml:space="preserve"> аграрный техникум»</w:t>
      </w: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rsidR="009A00AC" w:rsidRDefault="009A00AC" w:rsidP="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bl>
      <w:tblPr>
        <w:tblpPr w:leftFromText="180" w:rightFromText="180" w:vertAnchor="text" w:horzAnchor="margin" w:tblpXSpec="center" w:tblpY="71"/>
        <w:tblW w:w="11056" w:type="dxa"/>
        <w:tblLook w:val="04A0" w:firstRow="1" w:lastRow="0" w:firstColumn="1" w:lastColumn="0" w:noHBand="0" w:noVBand="1"/>
      </w:tblPr>
      <w:tblGrid>
        <w:gridCol w:w="3261"/>
        <w:gridCol w:w="3827"/>
        <w:gridCol w:w="3968"/>
      </w:tblGrid>
      <w:tr w:rsidR="009A00AC" w:rsidTr="009A00AC">
        <w:tc>
          <w:tcPr>
            <w:tcW w:w="3261" w:type="dxa"/>
            <w:hideMark/>
          </w:tcPr>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sz w:val="28"/>
                <w:szCs w:val="28"/>
              </w:rPr>
            </w:pPr>
            <w:r>
              <w:rPr>
                <w:b/>
                <w:sz w:val="28"/>
                <w:szCs w:val="28"/>
              </w:rPr>
              <w:t xml:space="preserve">Рассмотрено </w:t>
            </w:r>
            <w:r>
              <w:rPr>
                <w:sz w:val="28"/>
                <w:szCs w:val="28"/>
              </w:rPr>
              <w:t>на</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МК преподавателей   </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протокол № ______ </w:t>
            </w:r>
          </w:p>
          <w:p w:rsidR="009A00AC" w:rsidRDefault="009A00AC">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«___» ________20__г. </w:t>
            </w:r>
          </w:p>
          <w:p w:rsidR="009A00AC" w:rsidRDefault="009A00AC">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caps/>
                <w:sz w:val="28"/>
                <w:szCs w:val="28"/>
              </w:rPr>
            </w:pPr>
            <w:r>
              <w:rPr>
                <w:sz w:val="28"/>
                <w:szCs w:val="28"/>
              </w:rPr>
              <w:t xml:space="preserve">Матвиенко А.С._______                                                                 </w:t>
            </w:r>
          </w:p>
        </w:tc>
        <w:tc>
          <w:tcPr>
            <w:tcW w:w="3827" w:type="dxa"/>
            <w:hideMark/>
          </w:tcPr>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sz w:val="28"/>
                <w:szCs w:val="28"/>
              </w:rPr>
            </w:pPr>
            <w:r>
              <w:rPr>
                <w:b/>
                <w:sz w:val="28"/>
                <w:szCs w:val="28"/>
              </w:rPr>
              <w:t>Согласовано</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зам. директора по ООД</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caps/>
                <w:sz w:val="28"/>
                <w:szCs w:val="28"/>
              </w:rPr>
            </w:pPr>
            <w:r>
              <w:rPr>
                <w:sz w:val="28"/>
                <w:szCs w:val="28"/>
              </w:rPr>
              <w:t xml:space="preserve">Варочкин М.А._______                                                                 «___» ________20__г.                                            </w:t>
            </w:r>
          </w:p>
        </w:tc>
        <w:tc>
          <w:tcPr>
            <w:tcW w:w="3968" w:type="dxa"/>
            <w:hideMark/>
          </w:tcPr>
          <w:p w:rsidR="009A00AC" w:rsidRDefault="009A00AC">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eastAsia="Calibri"/>
                <w:b/>
                <w:sz w:val="28"/>
                <w:szCs w:val="28"/>
              </w:rPr>
            </w:pPr>
            <w:r>
              <w:rPr>
                <w:rFonts w:eastAsia="Calibri"/>
                <w:b/>
                <w:sz w:val="28"/>
                <w:szCs w:val="28"/>
              </w:rPr>
              <w:t>Утверждаю</w:t>
            </w:r>
          </w:p>
          <w:p w:rsidR="009A00AC" w:rsidRDefault="009A00AC">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eastAsia="Calibri"/>
                <w:sz w:val="28"/>
                <w:szCs w:val="28"/>
              </w:rPr>
            </w:pPr>
            <w:r>
              <w:rPr>
                <w:rFonts w:eastAsia="Calibri"/>
                <w:sz w:val="28"/>
                <w:szCs w:val="28"/>
              </w:rPr>
              <w:t>директор КГБПОУ «</w:t>
            </w:r>
            <w:proofErr w:type="spellStart"/>
            <w:r>
              <w:rPr>
                <w:rFonts w:eastAsia="Calibri"/>
                <w:sz w:val="28"/>
                <w:szCs w:val="28"/>
              </w:rPr>
              <w:t>Балахтинский</w:t>
            </w:r>
            <w:proofErr w:type="spellEnd"/>
            <w:r>
              <w:rPr>
                <w:rFonts w:eastAsia="Calibri"/>
                <w:sz w:val="28"/>
                <w:szCs w:val="28"/>
              </w:rPr>
              <w:t xml:space="preserve"> аграрный техникум»</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Анисимов В.П.___________</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sz w:val="28"/>
                <w:szCs w:val="28"/>
              </w:rPr>
            </w:pPr>
            <w:r>
              <w:rPr>
                <w:sz w:val="28"/>
                <w:szCs w:val="28"/>
              </w:rPr>
              <w:t xml:space="preserve">приказ № ________ </w:t>
            </w:r>
          </w:p>
          <w:p w:rsidR="009A00AC" w:rsidRDefault="009A00AC">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caps/>
                <w:sz w:val="28"/>
                <w:szCs w:val="28"/>
              </w:rPr>
            </w:pPr>
            <w:r>
              <w:rPr>
                <w:sz w:val="28"/>
                <w:szCs w:val="28"/>
              </w:rPr>
              <w:t>«___» ________20__г.</w:t>
            </w:r>
          </w:p>
        </w:tc>
      </w:tr>
    </w:tbl>
    <w:p w:rsidR="00D75D46" w:rsidRPr="00276820" w:rsidRDefault="00D75D46" w:rsidP="00D75D46">
      <w:pPr>
        <w:jc w:val="center"/>
        <w:rPr>
          <w:sz w:val="28"/>
          <w:szCs w:val="28"/>
        </w:rPr>
      </w:pPr>
    </w:p>
    <w:p w:rsidR="00D75D46" w:rsidRPr="00276820" w:rsidRDefault="00D75D46" w:rsidP="00D75D46">
      <w:pPr>
        <w:rPr>
          <w:sz w:val="28"/>
          <w:szCs w:val="28"/>
        </w:rPr>
      </w:pPr>
    </w:p>
    <w:p w:rsidR="00D75D46" w:rsidRPr="00276820" w:rsidRDefault="00D75D46" w:rsidP="00D75D46">
      <w:pPr>
        <w:jc w:val="center"/>
        <w:rPr>
          <w:sz w:val="28"/>
          <w:szCs w:val="28"/>
        </w:rPr>
      </w:pPr>
    </w:p>
    <w:p w:rsidR="006C3855" w:rsidRDefault="006C3855" w:rsidP="00D75D46">
      <w:pPr>
        <w:jc w:val="center"/>
        <w:rPr>
          <w:b/>
          <w:sz w:val="44"/>
          <w:szCs w:val="44"/>
        </w:rPr>
      </w:pPr>
    </w:p>
    <w:p w:rsidR="006C3855" w:rsidRDefault="006C3855" w:rsidP="00D75D46">
      <w:pPr>
        <w:jc w:val="center"/>
        <w:rPr>
          <w:b/>
          <w:sz w:val="44"/>
          <w:szCs w:val="44"/>
        </w:rPr>
      </w:pPr>
    </w:p>
    <w:p w:rsidR="006C3855" w:rsidRDefault="006C3855" w:rsidP="00D75D46">
      <w:pPr>
        <w:jc w:val="center"/>
        <w:rPr>
          <w:b/>
          <w:sz w:val="44"/>
          <w:szCs w:val="44"/>
        </w:rPr>
      </w:pPr>
    </w:p>
    <w:p w:rsidR="006C3855" w:rsidRDefault="006C3855" w:rsidP="00D75D46">
      <w:pPr>
        <w:jc w:val="center"/>
        <w:rPr>
          <w:b/>
          <w:sz w:val="44"/>
          <w:szCs w:val="44"/>
        </w:rPr>
      </w:pPr>
    </w:p>
    <w:p w:rsidR="006C3855" w:rsidRDefault="006C3855" w:rsidP="00D75D46">
      <w:pPr>
        <w:jc w:val="center"/>
        <w:rPr>
          <w:b/>
          <w:sz w:val="44"/>
          <w:szCs w:val="44"/>
        </w:rPr>
      </w:pPr>
    </w:p>
    <w:p w:rsidR="006C3855" w:rsidRDefault="006C3855" w:rsidP="00D75D46">
      <w:pPr>
        <w:jc w:val="center"/>
        <w:rPr>
          <w:b/>
          <w:sz w:val="44"/>
          <w:szCs w:val="44"/>
        </w:rPr>
      </w:pPr>
    </w:p>
    <w:p w:rsidR="00D75D46" w:rsidRPr="00276820" w:rsidRDefault="00D75D46" w:rsidP="00D75D46">
      <w:pPr>
        <w:jc w:val="center"/>
        <w:rPr>
          <w:b/>
          <w:sz w:val="44"/>
          <w:szCs w:val="44"/>
        </w:rPr>
      </w:pPr>
      <w:r w:rsidRPr="00276820">
        <w:rPr>
          <w:b/>
          <w:sz w:val="44"/>
          <w:szCs w:val="44"/>
        </w:rPr>
        <w:t>Календарно – тематический план дисциплины</w:t>
      </w:r>
    </w:p>
    <w:p w:rsidR="00D75D46" w:rsidRPr="00276820" w:rsidRDefault="006210DC" w:rsidP="00D75D46">
      <w:pPr>
        <w:jc w:val="center"/>
        <w:rPr>
          <w:b/>
          <w:sz w:val="36"/>
          <w:szCs w:val="36"/>
        </w:rPr>
      </w:pPr>
      <w:r>
        <w:rPr>
          <w:b/>
          <w:sz w:val="36"/>
          <w:szCs w:val="36"/>
        </w:rPr>
        <w:t>ОУД</w:t>
      </w:r>
      <w:r w:rsidR="00D75D46">
        <w:rPr>
          <w:b/>
          <w:sz w:val="36"/>
          <w:szCs w:val="36"/>
        </w:rPr>
        <w:t>. 0</w:t>
      </w:r>
      <w:r>
        <w:rPr>
          <w:b/>
          <w:sz w:val="36"/>
          <w:szCs w:val="36"/>
        </w:rPr>
        <w:t>9</w:t>
      </w:r>
      <w:r w:rsidR="00D75D46">
        <w:rPr>
          <w:b/>
          <w:sz w:val="36"/>
          <w:szCs w:val="36"/>
        </w:rPr>
        <w:t xml:space="preserve"> «</w:t>
      </w:r>
      <w:r>
        <w:rPr>
          <w:b/>
          <w:sz w:val="36"/>
          <w:szCs w:val="36"/>
        </w:rPr>
        <w:t>ЕСТЕСТВОЗНАНИЕ (ФИЗИКА)</w:t>
      </w:r>
      <w:r w:rsidR="00D75D46" w:rsidRPr="00276820">
        <w:rPr>
          <w:b/>
          <w:sz w:val="36"/>
          <w:szCs w:val="36"/>
        </w:rPr>
        <w:t>»</w:t>
      </w:r>
    </w:p>
    <w:p w:rsidR="00D75D46" w:rsidRPr="00276820" w:rsidRDefault="00D75D46" w:rsidP="00D75D46">
      <w:pPr>
        <w:rPr>
          <w:sz w:val="28"/>
          <w:szCs w:val="28"/>
        </w:rPr>
      </w:pPr>
    </w:p>
    <w:p w:rsidR="00D75D46" w:rsidRPr="00276820" w:rsidRDefault="009A00AC" w:rsidP="00D75D46">
      <w:pPr>
        <w:tabs>
          <w:tab w:val="left" w:pos="3631"/>
        </w:tabs>
        <w:jc w:val="center"/>
        <w:rPr>
          <w:sz w:val="28"/>
          <w:szCs w:val="28"/>
        </w:rPr>
      </w:pPr>
      <w:r>
        <w:rPr>
          <w:sz w:val="28"/>
          <w:szCs w:val="28"/>
        </w:rPr>
        <w:t>на  2016</w:t>
      </w:r>
      <w:r w:rsidR="00D75D46">
        <w:rPr>
          <w:sz w:val="28"/>
          <w:szCs w:val="28"/>
        </w:rPr>
        <w:t xml:space="preserve"> – 201</w:t>
      </w:r>
      <w:r>
        <w:rPr>
          <w:sz w:val="28"/>
          <w:szCs w:val="28"/>
        </w:rPr>
        <w:t>7</w:t>
      </w:r>
      <w:r w:rsidR="00D75D46" w:rsidRPr="00276820">
        <w:rPr>
          <w:sz w:val="28"/>
          <w:szCs w:val="28"/>
        </w:rPr>
        <w:t xml:space="preserve"> учебный год</w:t>
      </w:r>
    </w:p>
    <w:p w:rsidR="00D75D46" w:rsidRPr="00276820" w:rsidRDefault="00D75D46" w:rsidP="00D75D46">
      <w:pPr>
        <w:tabs>
          <w:tab w:val="left" w:pos="3631"/>
        </w:tabs>
        <w:rPr>
          <w:sz w:val="28"/>
          <w:szCs w:val="28"/>
        </w:rPr>
      </w:pPr>
    </w:p>
    <w:p w:rsidR="00D75D46" w:rsidRPr="00276820" w:rsidRDefault="00D75D46" w:rsidP="00D75D46">
      <w:pPr>
        <w:tabs>
          <w:tab w:val="left" w:pos="3631"/>
        </w:tabs>
        <w:rPr>
          <w:sz w:val="28"/>
          <w:szCs w:val="28"/>
        </w:rPr>
      </w:pPr>
      <w:r w:rsidRPr="00276820">
        <w:rPr>
          <w:sz w:val="28"/>
          <w:szCs w:val="28"/>
        </w:rPr>
        <w:t xml:space="preserve">Преподаватель </w:t>
      </w:r>
      <w:r>
        <w:rPr>
          <w:sz w:val="28"/>
          <w:szCs w:val="28"/>
        </w:rPr>
        <w:t>Махов Н.Н.</w:t>
      </w:r>
    </w:p>
    <w:p w:rsidR="00D75D46" w:rsidRPr="00276820" w:rsidRDefault="00D75D46" w:rsidP="00D75D46">
      <w:pPr>
        <w:tabs>
          <w:tab w:val="left" w:pos="3631"/>
        </w:tabs>
        <w:rPr>
          <w:sz w:val="28"/>
          <w:szCs w:val="28"/>
        </w:rPr>
      </w:pPr>
    </w:p>
    <w:p w:rsidR="00D75D46" w:rsidRDefault="00D75D46" w:rsidP="00D75D46">
      <w:pPr>
        <w:rPr>
          <w:sz w:val="28"/>
          <w:szCs w:val="28"/>
        </w:rPr>
      </w:pPr>
      <w:r w:rsidRPr="00276820">
        <w:rPr>
          <w:sz w:val="28"/>
          <w:szCs w:val="28"/>
        </w:rPr>
        <w:t>Курс, профессия: 1 курс</w:t>
      </w:r>
      <w:r w:rsidR="009A1820">
        <w:rPr>
          <w:sz w:val="28"/>
          <w:szCs w:val="28"/>
        </w:rPr>
        <w:t>, группа №1</w:t>
      </w:r>
      <w:r w:rsidR="009A00AC">
        <w:rPr>
          <w:sz w:val="28"/>
          <w:szCs w:val="28"/>
        </w:rPr>
        <w:t>70</w:t>
      </w:r>
    </w:p>
    <w:p w:rsidR="006210DC" w:rsidRPr="00276820" w:rsidRDefault="006210DC" w:rsidP="00D75D46">
      <w:pPr>
        <w:rPr>
          <w:sz w:val="28"/>
          <w:szCs w:val="28"/>
        </w:rPr>
      </w:pPr>
    </w:p>
    <w:p w:rsidR="006210DC" w:rsidRPr="006C3855" w:rsidRDefault="006210DC" w:rsidP="00D75D46">
      <w:pPr>
        <w:numPr>
          <w:ilvl w:val="0"/>
          <w:numId w:val="45"/>
        </w:numPr>
        <w:rPr>
          <w:sz w:val="28"/>
          <w:szCs w:val="28"/>
        </w:rPr>
      </w:pPr>
      <w:r>
        <w:rPr>
          <w:sz w:val="28"/>
          <w:szCs w:val="28"/>
        </w:rPr>
        <w:t>38</w:t>
      </w:r>
      <w:r w:rsidR="00D75D46" w:rsidRPr="00276820">
        <w:rPr>
          <w:sz w:val="28"/>
          <w:szCs w:val="28"/>
        </w:rPr>
        <w:t>.01.</w:t>
      </w:r>
      <w:r>
        <w:rPr>
          <w:sz w:val="28"/>
          <w:szCs w:val="28"/>
        </w:rPr>
        <w:t>02 «Продавец, контролер – кассир»</w:t>
      </w:r>
      <w:r w:rsidR="00D75D46" w:rsidRPr="00276820">
        <w:rPr>
          <w:sz w:val="28"/>
          <w:szCs w:val="28"/>
        </w:rPr>
        <w:t xml:space="preserve"> </w:t>
      </w:r>
    </w:p>
    <w:p w:rsidR="006210DC" w:rsidRDefault="006210DC" w:rsidP="00D75D46">
      <w:pPr>
        <w:tabs>
          <w:tab w:val="left" w:pos="3631"/>
        </w:tabs>
        <w:rPr>
          <w:sz w:val="28"/>
          <w:szCs w:val="28"/>
        </w:rPr>
      </w:pPr>
    </w:p>
    <w:p w:rsidR="00D75D46" w:rsidRPr="00276820" w:rsidRDefault="00D75D46" w:rsidP="00D75D46">
      <w:pPr>
        <w:tabs>
          <w:tab w:val="left" w:pos="3631"/>
        </w:tabs>
        <w:rPr>
          <w:sz w:val="28"/>
          <w:szCs w:val="28"/>
        </w:rPr>
      </w:pPr>
      <w:r w:rsidRPr="00276820">
        <w:rPr>
          <w:sz w:val="28"/>
          <w:szCs w:val="28"/>
        </w:rPr>
        <w:t xml:space="preserve">Максимальное количество часов на предмет - </w:t>
      </w:r>
      <w:r w:rsidR="00B14568">
        <w:rPr>
          <w:sz w:val="28"/>
          <w:szCs w:val="28"/>
        </w:rPr>
        <w:t>123</w:t>
      </w:r>
    </w:p>
    <w:p w:rsidR="00D75D46" w:rsidRPr="00276820" w:rsidRDefault="00D75D46" w:rsidP="00D75D46">
      <w:pPr>
        <w:tabs>
          <w:tab w:val="left" w:pos="3631"/>
        </w:tabs>
        <w:rPr>
          <w:sz w:val="28"/>
          <w:szCs w:val="28"/>
        </w:rPr>
      </w:pPr>
    </w:p>
    <w:p w:rsidR="00D75D46" w:rsidRPr="00276820" w:rsidRDefault="00D75D46" w:rsidP="00D75D46">
      <w:pPr>
        <w:tabs>
          <w:tab w:val="left" w:pos="3631"/>
        </w:tabs>
        <w:rPr>
          <w:sz w:val="28"/>
          <w:szCs w:val="28"/>
        </w:rPr>
      </w:pPr>
      <w:r w:rsidRPr="00276820">
        <w:rPr>
          <w:sz w:val="28"/>
          <w:szCs w:val="28"/>
        </w:rPr>
        <w:t xml:space="preserve">Количество аудиторных часов - </w:t>
      </w:r>
      <w:r w:rsidR="00B14568">
        <w:rPr>
          <w:sz w:val="28"/>
          <w:szCs w:val="28"/>
        </w:rPr>
        <w:t>82</w:t>
      </w:r>
    </w:p>
    <w:p w:rsidR="00D75D46" w:rsidRPr="00276820" w:rsidRDefault="00D75D46" w:rsidP="00D75D46">
      <w:pPr>
        <w:tabs>
          <w:tab w:val="left" w:pos="3631"/>
        </w:tabs>
        <w:rPr>
          <w:sz w:val="28"/>
          <w:szCs w:val="28"/>
        </w:rPr>
      </w:pPr>
    </w:p>
    <w:p w:rsidR="00D75D46" w:rsidRPr="00276820" w:rsidRDefault="00D75D46" w:rsidP="00D75D46">
      <w:pPr>
        <w:tabs>
          <w:tab w:val="left" w:pos="3631"/>
          <w:tab w:val="left" w:pos="11673"/>
        </w:tabs>
        <w:rPr>
          <w:sz w:val="28"/>
          <w:szCs w:val="28"/>
        </w:rPr>
      </w:pPr>
      <w:r w:rsidRPr="00276820">
        <w:rPr>
          <w:sz w:val="28"/>
          <w:szCs w:val="28"/>
        </w:rPr>
        <w:t xml:space="preserve">Количество часов на самостоятельную работу обучающихся - </w:t>
      </w:r>
      <w:r w:rsidR="00B14568">
        <w:rPr>
          <w:sz w:val="28"/>
          <w:szCs w:val="28"/>
        </w:rPr>
        <w:t>41</w:t>
      </w:r>
    </w:p>
    <w:p w:rsidR="00D75D46" w:rsidRPr="00276820" w:rsidRDefault="00D75D46" w:rsidP="00D75D46">
      <w:pPr>
        <w:tabs>
          <w:tab w:val="left" w:pos="3631"/>
          <w:tab w:val="left" w:pos="11673"/>
        </w:tabs>
        <w:rPr>
          <w:sz w:val="28"/>
          <w:szCs w:val="28"/>
        </w:rPr>
      </w:pPr>
    </w:p>
    <w:p w:rsidR="00D75D46" w:rsidRPr="00276820" w:rsidRDefault="00D75D46" w:rsidP="00D75D46">
      <w:pPr>
        <w:tabs>
          <w:tab w:val="left" w:pos="3631"/>
          <w:tab w:val="left" w:pos="12485"/>
        </w:tabs>
        <w:rPr>
          <w:sz w:val="28"/>
          <w:szCs w:val="28"/>
        </w:rPr>
      </w:pPr>
      <w:r w:rsidRPr="00276820">
        <w:rPr>
          <w:sz w:val="28"/>
          <w:szCs w:val="28"/>
        </w:rPr>
        <w:t>На и</w:t>
      </w:r>
      <w:r w:rsidR="006210DC">
        <w:rPr>
          <w:sz w:val="28"/>
          <w:szCs w:val="28"/>
        </w:rPr>
        <w:t>зучение дисциплины отводится: «17» недель в первом семестре по</w:t>
      </w:r>
      <w:r w:rsidRPr="00276820">
        <w:rPr>
          <w:sz w:val="28"/>
          <w:szCs w:val="28"/>
        </w:rPr>
        <w:t xml:space="preserve"> </w:t>
      </w:r>
      <w:r w:rsidR="006210DC">
        <w:rPr>
          <w:sz w:val="28"/>
          <w:szCs w:val="28"/>
        </w:rPr>
        <w:t>6 часов</w:t>
      </w:r>
      <w:r w:rsidRPr="00276820">
        <w:rPr>
          <w:sz w:val="28"/>
          <w:szCs w:val="28"/>
        </w:rPr>
        <w:t xml:space="preserve"> в неделю, в том числе</w:t>
      </w:r>
    </w:p>
    <w:p w:rsidR="00D75D46" w:rsidRPr="00276820" w:rsidRDefault="00D75D46" w:rsidP="00D75D46">
      <w:pPr>
        <w:tabs>
          <w:tab w:val="left" w:pos="3631"/>
          <w:tab w:val="left" w:pos="12485"/>
        </w:tabs>
        <w:rPr>
          <w:sz w:val="28"/>
          <w:szCs w:val="28"/>
        </w:rPr>
      </w:pPr>
    </w:p>
    <w:p w:rsidR="00D75D46" w:rsidRPr="00276820" w:rsidRDefault="00D75D46" w:rsidP="00D75D46">
      <w:pPr>
        <w:tabs>
          <w:tab w:val="left" w:pos="3631"/>
          <w:tab w:val="left" w:pos="12485"/>
        </w:tabs>
        <w:rPr>
          <w:sz w:val="28"/>
          <w:szCs w:val="28"/>
        </w:rPr>
      </w:pPr>
      <w:r w:rsidRPr="00276820">
        <w:rPr>
          <w:sz w:val="28"/>
          <w:szCs w:val="28"/>
        </w:rPr>
        <w:t xml:space="preserve">                                                                 практические </w:t>
      </w:r>
      <w:r w:rsidR="006210DC">
        <w:rPr>
          <w:sz w:val="28"/>
          <w:szCs w:val="28"/>
        </w:rPr>
        <w:t>занятия</w:t>
      </w:r>
      <w:r w:rsidRPr="00276820">
        <w:rPr>
          <w:sz w:val="28"/>
          <w:szCs w:val="28"/>
        </w:rPr>
        <w:t xml:space="preserve">  </w:t>
      </w:r>
      <w:r w:rsidR="006210DC">
        <w:rPr>
          <w:sz w:val="28"/>
          <w:szCs w:val="28"/>
        </w:rPr>
        <w:t>4  часа</w:t>
      </w:r>
      <w:r w:rsidRPr="00276820">
        <w:rPr>
          <w:sz w:val="28"/>
          <w:szCs w:val="28"/>
        </w:rPr>
        <w:t>.</w:t>
      </w:r>
    </w:p>
    <w:p w:rsidR="00D75D46" w:rsidRPr="00276820" w:rsidRDefault="00D75D46" w:rsidP="00D75D46">
      <w:pPr>
        <w:tabs>
          <w:tab w:val="left" w:pos="3631"/>
          <w:tab w:val="left" w:pos="12485"/>
        </w:tabs>
        <w:rPr>
          <w:sz w:val="28"/>
          <w:szCs w:val="28"/>
        </w:rPr>
      </w:pPr>
    </w:p>
    <w:p w:rsidR="00D75D46" w:rsidRPr="00276820" w:rsidRDefault="00D75D46" w:rsidP="00D75D46">
      <w:pPr>
        <w:tabs>
          <w:tab w:val="left" w:pos="3631"/>
          <w:tab w:val="left" w:pos="11673"/>
        </w:tabs>
        <w:rPr>
          <w:sz w:val="28"/>
          <w:szCs w:val="28"/>
        </w:rPr>
      </w:pPr>
    </w:p>
    <w:p w:rsidR="00D75D46" w:rsidRPr="00276820" w:rsidRDefault="00D75D46" w:rsidP="00D75D46">
      <w:pPr>
        <w:tabs>
          <w:tab w:val="left" w:pos="3631"/>
          <w:tab w:val="left" w:pos="12485"/>
        </w:tabs>
        <w:rPr>
          <w:sz w:val="28"/>
          <w:szCs w:val="28"/>
        </w:rPr>
      </w:pPr>
    </w:p>
    <w:p w:rsidR="00D75D46" w:rsidRPr="006210DC" w:rsidRDefault="006210DC" w:rsidP="00D75D46">
      <w:pPr>
        <w:spacing w:after="200" w:line="276" w:lineRule="auto"/>
        <w:rPr>
          <w:sz w:val="28"/>
          <w:szCs w:val="28"/>
        </w:rPr>
      </w:pPr>
      <w:r>
        <w:rPr>
          <w:sz w:val="28"/>
          <w:szCs w:val="28"/>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536"/>
        <w:gridCol w:w="993"/>
        <w:gridCol w:w="141"/>
        <w:gridCol w:w="1276"/>
        <w:gridCol w:w="2552"/>
        <w:gridCol w:w="2551"/>
        <w:gridCol w:w="2268"/>
      </w:tblGrid>
      <w:tr w:rsidR="00D75D46" w:rsidRPr="00DE5A0A" w:rsidTr="00D75D46">
        <w:tc>
          <w:tcPr>
            <w:tcW w:w="675" w:type="dxa"/>
          </w:tcPr>
          <w:p w:rsidR="00D75D46" w:rsidRPr="00DE5A0A" w:rsidRDefault="00D75D46" w:rsidP="00D75D46">
            <w:pPr>
              <w:jc w:val="center"/>
              <w:rPr>
                <w:sz w:val="28"/>
                <w:szCs w:val="28"/>
              </w:rPr>
            </w:pPr>
            <w:r w:rsidRPr="00DE5A0A">
              <w:rPr>
                <w:sz w:val="28"/>
                <w:szCs w:val="28"/>
              </w:rPr>
              <w:lastRenderedPageBreak/>
              <w:t>№ урока</w:t>
            </w:r>
          </w:p>
        </w:tc>
        <w:tc>
          <w:tcPr>
            <w:tcW w:w="4536" w:type="dxa"/>
          </w:tcPr>
          <w:p w:rsidR="00D75D46" w:rsidRPr="00DE5A0A" w:rsidRDefault="00D75D46" w:rsidP="00D75D46">
            <w:pPr>
              <w:jc w:val="center"/>
              <w:rPr>
                <w:sz w:val="28"/>
                <w:szCs w:val="28"/>
              </w:rPr>
            </w:pPr>
            <w:r>
              <w:rPr>
                <w:sz w:val="28"/>
                <w:szCs w:val="28"/>
              </w:rPr>
              <w:t>Наименование разделов и тем</w:t>
            </w:r>
          </w:p>
        </w:tc>
        <w:tc>
          <w:tcPr>
            <w:tcW w:w="993" w:type="dxa"/>
          </w:tcPr>
          <w:p w:rsidR="00D75D46" w:rsidRDefault="00D75D46" w:rsidP="00D75D46">
            <w:pPr>
              <w:jc w:val="both"/>
              <w:rPr>
                <w:sz w:val="28"/>
                <w:szCs w:val="28"/>
              </w:rPr>
            </w:pPr>
            <w:r w:rsidRPr="00DE5A0A">
              <w:rPr>
                <w:sz w:val="28"/>
                <w:szCs w:val="28"/>
              </w:rPr>
              <w:t xml:space="preserve">Число ауд. </w:t>
            </w:r>
          </w:p>
          <w:p w:rsidR="00D75D46" w:rsidRPr="00DE5A0A" w:rsidRDefault="00D75D46" w:rsidP="00D75D46">
            <w:pPr>
              <w:jc w:val="center"/>
              <w:rPr>
                <w:sz w:val="28"/>
                <w:szCs w:val="28"/>
              </w:rPr>
            </w:pPr>
            <w:r w:rsidRPr="00DE5A0A">
              <w:rPr>
                <w:sz w:val="28"/>
                <w:szCs w:val="28"/>
              </w:rPr>
              <w:t>часов на тему</w:t>
            </w:r>
          </w:p>
        </w:tc>
        <w:tc>
          <w:tcPr>
            <w:tcW w:w="1417" w:type="dxa"/>
            <w:gridSpan w:val="2"/>
          </w:tcPr>
          <w:p w:rsidR="00D75D46" w:rsidRPr="00DE5A0A" w:rsidRDefault="00D75D46" w:rsidP="00D75D46">
            <w:pPr>
              <w:rPr>
                <w:sz w:val="28"/>
                <w:szCs w:val="28"/>
              </w:rPr>
            </w:pPr>
            <w:r w:rsidRPr="00DE5A0A">
              <w:rPr>
                <w:sz w:val="28"/>
                <w:szCs w:val="28"/>
              </w:rPr>
              <w:t>Календарные сроки изучения</w:t>
            </w:r>
          </w:p>
        </w:tc>
        <w:tc>
          <w:tcPr>
            <w:tcW w:w="2552" w:type="dxa"/>
          </w:tcPr>
          <w:p w:rsidR="00D75D46" w:rsidRPr="00DE5A0A" w:rsidRDefault="00D75D46" w:rsidP="00D75D46">
            <w:pPr>
              <w:rPr>
                <w:sz w:val="28"/>
                <w:szCs w:val="28"/>
              </w:rPr>
            </w:pPr>
            <w:r w:rsidRPr="00DE5A0A">
              <w:rPr>
                <w:sz w:val="28"/>
                <w:szCs w:val="28"/>
              </w:rPr>
              <w:t>Вид занятия</w:t>
            </w:r>
          </w:p>
        </w:tc>
        <w:tc>
          <w:tcPr>
            <w:tcW w:w="2551" w:type="dxa"/>
          </w:tcPr>
          <w:p w:rsidR="00D75D46" w:rsidRPr="00DE5A0A" w:rsidRDefault="00D75D46" w:rsidP="00D75D46">
            <w:pPr>
              <w:jc w:val="center"/>
              <w:rPr>
                <w:sz w:val="28"/>
                <w:szCs w:val="28"/>
              </w:rPr>
            </w:pPr>
            <w:r w:rsidRPr="00DE5A0A">
              <w:rPr>
                <w:sz w:val="28"/>
                <w:szCs w:val="28"/>
              </w:rPr>
              <w:t>Средства обучения</w:t>
            </w:r>
          </w:p>
        </w:tc>
        <w:tc>
          <w:tcPr>
            <w:tcW w:w="2268" w:type="dxa"/>
          </w:tcPr>
          <w:p w:rsidR="00D75D46" w:rsidRPr="00DE5A0A" w:rsidRDefault="00D75D46" w:rsidP="00D75D46">
            <w:pPr>
              <w:jc w:val="center"/>
              <w:rPr>
                <w:sz w:val="28"/>
                <w:szCs w:val="28"/>
              </w:rPr>
            </w:pPr>
            <w:r w:rsidRPr="00DE5A0A">
              <w:rPr>
                <w:sz w:val="28"/>
                <w:szCs w:val="28"/>
              </w:rPr>
              <w:t>Задания для студентов</w:t>
            </w:r>
          </w:p>
        </w:tc>
      </w:tr>
      <w:tr w:rsidR="00D75D46" w:rsidRPr="00DE5A0A" w:rsidTr="00D75D46">
        <w:tc>
          <w:tcPr>
            <w:tcW w:w="675" w:type="dxa"/>
          </w:tcPr>
          <w:p w:rsidR="00D75D46" w:rsidRPr="00032DBA" w:rsidRDefault="00D75D46" w:rsidP="00D75D46">
            <w:pPr>
              <w:jc w:val="both"/>
              <w:rPr>
                <w:sz w:val="28"/>
                <w:szCs w:val="28"/>
              </w:rPr>
            </w:pPr>
            <w:r w:rsidRPr="00032DBA">
              <w:rPr>
                <w:sz w:val="28"/>
                <w:szCs w:val="28"/>
              </w:rPr>
              <w:t>1</w:t>
            </w:r>
          </w:p>
        </w:tc>
        <w:tc>
          <w:tcPr>
            <w:tcW w:w="4536" w:type="dxa"/>
          </w:tcPr>
          <w:p w:rsidR="00D75D46" w:rsidRPr="00AB44B9" w:rsidRDefault="00AB44B9" w:rsidP="00AB44B9">
            <w:pPr>
              <w:jc w:val="both"/>
              <w:rPr>
                <w:sz w:val="28"/>
                <w:szCs w:val="28"/>
              </w:rPr>
            </w:pPr>
            <w:r w:rsidRPr="00AB44B9">
              <w:rPr>
                <w:sz w:val="28"/>
                <w:szCs w:val="28"/>
              </w:rPr>
              <w:t xml:space="preserve">Введение    </w:t>
            </w:r>
          </w:p>
        </w:tc>
        <w:tc>
          <w:tcPr>
            <w:tcW w:w="993" w:type="dxa"/>
          </w:tcPr>
          <w:p w:rsidR="00D75D46" w:rsidRPr="00276820" w:rsidRDefault="00D75D46" w:rsidP="00D75D46">
            <w:pPr>
              <w:rPr>
                <w:sz w:val="28"/>
                <w:szCs w:val="28"/>
              </w:rPr>
            </w:pPr>
            <w:r w:rsidRPr="00276820">
              <w:rPr>
                <w:sz w:val="28"/>
                <w:szCs w:val="28"/>
              </w:rPr>
              <w:t>1</w:t>
            </w:r>
          </w:p>
        </w:tc>
        <w:tc>
          <w:tcPr>
            <w:tcW w:w="1417" w:type="dxa"/>
            <w:gridSpan w:val="2"/>
          </w:tcPr>
          <w:p w:rsidR="00D75D46" w:rsidRPr="00DE5A0A" w:rsidRDefault="00D75D46" w:rsidP="00D75D46">
            <w:pPr>
              <w:rPr>
                <w:sz w:val="28"/>
                <w:szCs w:val="28"/>
              </w:rPr>
            </w:pPr>
          </w:p>
        </w:tc>
        <w:tc>
          <w:tcPr>
            <w:tcW w:w="2552" w:type="dxa"/>
          </w:tcPr>
          <w:p w:rsidR="00D75D46" w:rsidRPr="00DE5A0A" w:rsidRDefault="00D75D46" w:rsidP="00D75D46">
            <w:pPr>
              <w:rPr>
                <w:sz w:val="28"/>
                <w:szCs w:val="28"/>
              </w:rPr>
            </w:pPr>
            <w:r>
              <w:rPr>
                <w:sz w:val="28"/>
                <w:szCs w:val="28"/>
              </w:rPr>
              <w:t>Комбинированный урок</w:t>
            </w:r>
          </w:p>
        </w:tc>
        <w:tc>
          <w:tcPr>
            <w:tcW w:w="2551" w:type="dxa"/>
          </w:tcPr>
          <w:p w:rsidR="00D75D46" w:rsidRPr="00DE5A0A" w:rsidRDefault="00D75D46" w:rsidP="00D75D46">
            <w:pPr>
              <w:rPr>
                <w:sz w:val="28"/>
                <w:szCs w:val="28"/>
              </w:rPr>
            </w:pPr>
            <w:r>
              <w:rPr>
                <w:sz w:val="28"/>
                <w:szCs w:val="28"/>
              </w:rPr>
              <w:t>Компьютер. Экран. Проектор. Учебник.</w:t>
            </w:r>
          </w:p>
        </w:tc>
        <w:tc>
          <w:tcPr>
            <w:tcW w:w="2268" w:type="dxa"/>
          </w:tcPr>
          <w:p w:rsidR="00D75D46" w:rsidRPr="00DE5A0A" w:rsidRDefault="00D75D46" w:rsidP="00D75D46">
            <w:pPr>
              <w:rPr>
                <w:sz w:val="28"/>
                <w:szCs w:val="28"/>
              </w:rPr>
            </w:pPr>
            <w:r>
              <w:rPr>
                <w:sz w:val="28"/>
                <w:szCs w:val="28"/>
              </w:rPr>
              <w:t xml:space="preserve"> § 1,2. Введение. Учебник. (Конспект)</w:t>
            </w:r>
          </w:p>
        </w:tc>
      </w:tr>
      <w:tr w:rsidR="00D75D46" w:rsidRPr="00DE5A0A" w:rsidTr="00D75D46">
        <w:tc>
          <w:tcPr>
            <w:tcW w:w="675" w:type="dxa"/>
          </w:tcPr>
          <w:p w:rsidR="00D75D46" w:rsidRPr="00032DBA" w:rsidRDefault="00D75D46" w:rsidP="00D75D46">
            <w:pPr>
              <w:jc w:val="both"/>
              <w:rPr>
                <w:sz w:val="28"/>
                <w:szCs w:val="28"/>
              </w:rPr>
            </w:pPr>
          </w:p>
        </w:tc>
        <w:tc>
          <w:tcPr>
            <w:tcW w:w="14317" w:type="dxa"/>
            <w:gridSpan w:val="7"/>
          </w:tcPr>
          <w:p w:rsidR="00D75D46" w:rsidRPr="00711A74" w:rsidRDefault="00D75D46" w:rsidP="00D75D46">
            <w:pPr>
              <w:rPr>
                <w:b/>
                <w:sz w:val="32"/>
                <w:szCs w:val="32"/>
              </w:rPr>
            </w:pPr>
            <w:r>
              <w:rPr>
                <w:b/>
                <w:sz w:val="32"/>
                <w:szCs w:val="32"/>
              </w:rPr>
              <w:t xml:space="preserve">Механика                                     18 </w:t>
            </w:r>
          </w:p>
        </w:tc>
      </w:tr>
      <w:tr w:rsidR="00D75D46" w:rsidRPr="00DE5A0A" w:rsidTr="00D75D46">
        <w:tc>
          <w:tcPr>
            <w:tcW w:w="675" w:type="dxa"/>
          </w:tcPr>
          <w:p w:rsidR="00D75D46" w:rsidRPr="00032DBA" w:rsidRDefault="00D75D46" w:rsidP="00D75D46">
            <w:pPr>
              <w:jc w:val="both"/>
              <w:rPr>
                <w:sz w:val="28"/>
                <w:szCs w:val="28"/>
              </w:rPr>
            </w:pPr>
          </w:p>
        </w:tc>
        <w:tc>
          <w:tcPr>
            <w:tcW w:w="14317" w:type="dxa"/>
            <w:gridSpan w:val="7"/>
          </w:tcPr>
          <w:p w:rsidR="00D75D46" w:rsidRDefault="00D75D46" w:rsidP="00D75D46">
            <w:pPr>
              <w:rPr>
                <w:b/>
                <w:sz w:val="32"/>
                <w:szCs w:val="32"/>
              </w:rPr>
            </w:pPr>
            <w:r>
              <w:rPr>
                <w:b/>
                <w:sz w:val="32"/>
                <w:szCs w:val="32"/>
              </w:rPr>
              <w:t xml:space="preserve">Кинематика                                  </w:t>
            </w:r>
            <w:r w:rsidR="00D675CC">
              <w:rPr>
                <w:b/>
                <w:sz w:val="32"/>
                <w:szCs w:val="32"/>
              </w:rPr>
              <w:t>7</w:t>
            </w:r>
          </w:p>
        </w:tc>
      </w:tr>
      <w:tr w:rsidR="00D75D46" w:rsidRPr="00DE5A0A" w:rsidTr="00D75D46">
        <w:tc>
          <w:tcPr>
            <w:tcW w:w="675" w:type="dxa"/>
          </w:tcPr>
          <w:p w:rsidR="00D75D46" w:rsidRPr="00032DBA" w:rsidRDefault="00DD3C74" w:rsidP="00D75D46">
            <w:pPr>
              <w:jc w:val="both"/>
              <w:rPr>
                <w:sz w:val="28"/>
                <w:szCs w:val="28"/>
              </w:rPr>
            </w:pPr>
            <w:r>
              <w:rPr>
                <w:sz w:val="28"/>
                <w:szCs w:val="28"/>
              </w:rPr>
              <w:t>2</w:t>
            </w:r>
          </w:p>
        </w:tc>
        <w:tc>
          <w:tcPr>
            <w:tcW w:w="4536" w:type="dxa"/>
          </w:tcPr>
          <w:p w:rsidR="00D75D46" w:rsidRPr="00D75D46" w:rsidRDefault="00D75D46" w:rsidP="00D75D46">
            <w:pPr>
              <w:jc w:val="both"/>
              <w:rPr>
                <w:sz w:val="28"/>
                <w:szCs w:val="28"/>
              </w:rPr>
            </w:pPr>
            <w:r w:rsidRPr="00D75D46">
              <w:rPr>
                <w:sz w:val="28"/>
                <w:szCs w:val="28"/>
              </w:rPr>
              <w:t>Механическое движение. Система отсчета. Траектория движения.</w:t>
            </w:r>
          </w:p>
          <w:p w:rsidR="00D75D46" w:rsidRPr="00032DBA" w:rsidRDefault="00D75D46" w:rsidP="00D75D46">
            <w:pPr>
              <w:jc w:val="both"/>
              <w:rPr>
                <w:sz w:val="28"/>
                <w:szCs w:val="28"/>
              </w:rPr>
            </w:pPr>
          </w:p>
        </w:tc>
        <w:tc>
          <w:tcPr>
            <w:tcW w:w="993" w:type="dxa"/>
          </w:tcPr>
          <w:p w:rsidR="00D75D46" w:rsidRPr="00032DBA" w:rsidRDefault="00D75D46" w:rsidP="00D75D46">
            <w:pPr>
              <w:jc w:val="both"/>
              <w:rPr>
                <w:sz w:val="28"/>
                <w:szCs w:val="28"/>
              </w:rPr>
            </w:pPr>
            <w:r w:rsidRPr="00032DBA">
              <w:rPr>
                <w:sz w:val="28"/>
                <w:szCs w:val="28"/>
              </w:rPr>
              <w:t>1</w:t>
            </w:r>
          </w:p>
        </w:tc>
        <w:tc>
          <w:tcPr>
            <w:tcW w:w="1417" w:type="dxa"/>
            <w:gridSpan w:val="2"/>
          </w:tcPr>
          <w:p w:rsidR="00D75D46" w:rsidRDefault="00D75D46" w:rsidP="00D75D46"/>
        </w:tc>
        <w:tc>
          <w:tcPr>
            <w:tcW w:w="2552" w:type="dxa"/>
          </w:tcPr>
          <w:p w:rsidR="00D75D46" w:rsidRPr="00DE5A0A" w:rsidRDefault="00D75D46" w:rsidP="00D75D46">
            <w:pPr>
              <w:rPr>
                <w:sz w:val="28"/>
                <w:szCs w:val="28"/>
              </w:rPr>
            </w:pPr>
            <w:r>
              <w:rPr>
                <w:sz w:val="28"/>
                <w:szCs w:val="28"/>
              </w:rPr>
              <w:t>Лекция</w:t>
            </w:r>
          </w:p>
        </w:tc>
        <w:tc>
          <w:tcPr>
            <w:tcW w:w="2551" w:type="dxa"/>
          </w:tcPr>
          <w:p w:rsidR="00D75D46" w:rsidRPr="00DE5A0A" w:rsidRDefault="00D75D46" w:rsidP="00D75D46">
            <w:pPr>
              <w:rPr>
                <w:sz w:val="28"/>
                <w:szCs w:val="28"/>
              </w:rPr>
            </w:pPr>
            <w:r>
              <w:rPr>
                <w:sz w:val="28"/>
                <w:szCs w:val="28"/>
              </w:rPr>
              <w:t>Компьютер. Экран. Проектор. Учебник.</w:t>
            </w:r>
          </w:p>
        </w:tc>
        <w:tc>
          <w:tcPr>
            <w:tcW w:w="2268" w:type="dxa"/>
          </w:tcPr>
          <w:p w:rsidR="00D75D46" w:rsidRPr="00DE5A0A" w:rsidRDefault="00D75D46" w:rsidP="001A013F">
            <w:pPr>
              <w:rPr>
                <w:sz w:val="28"/>
                <w:szCs w:val="28"/>
              </w:rPr>
            </w:pPr>
            <w:r>
              <w:rPr>
                <w:sz w:val="28"/>
                <w:szCs w:val="28"/>
              </w:rPr>
              <w:t xml:space="preserve"> §3,7 </w:t>
            </w:r>
            <w:r w:rsidR="001A013F">
              <w:rPr>
                <w:sz w:val="28"/>
                <w:szCs w:val="28"/>
              </w:rPr>
              <w:t>решить задачу</w:t>
            </w:r>
          </w:p>
        </w:tc>
      </w:tr>
      <w:tr w:rsidR="00D75D46" w:rsidRPr="00DE5A0A" w:rsidTr="00D75D46">
        <w:tc>
          <w:tcPr>
            <w:tcW w:w="675" w:type="dxa"/>
          </w:tcPr>
          <w:p w:rsidR="00D75D46" w:rsidRPr="00032DBA" w:rsidRDefault="00DD3C74" w:rsidP="00D75D46">
            <w:pPr>
              <w:jc w:val="both"/>
              <w:rPr>
                <w:sz w:val="28"/>
                <w:szCs w:val="28"/>
              </w:rPr>
            </w:pPr>
            <w:r>
              <w:rPr>
                <w:sz w:val="28"/>
                <w:szCs w:val="28"/>
              </w:rPr>
              <w:t>3</w:t>
            </w:r>
          </w:p>
        </w:tc>
        <w:tc>
          <w:tcPr>
            <w:tcW w:w="4536" w:type="dxa"/>
          </w:tcPr>
          <w:p w:rsidR="00D75D46" w:rsidRPr="00D75D46" w:rsidRDefault="00D75D46" w:rsidP="00D75D46">
            <w:pPr>
              <w:jc w:val="both"/>
              <w:rPr>
                <w:sz w:val="28"/>
                <w:szCs w:val="28"/>
              </w:rPr>
            </w:pPr>
            <w:r w:rsidRPr="00D75D46">
              <w:rPr>
                <w:sz w:val="28"/>
                <w:szCs w:val="28"/>
              </w:rPr>
              <w:t xml:space="preserve">Путь. Перемещение. Равномерное </w:t>
            </w:r>
            <w:r w:rsidR="00AB44B9">
              <w:rPr>
                <w:sz w:val="28"/>
                <w:szCs w:val="28"/>
              </w:rPr>
              <w:t xml:space="preserve">прямолинейное </w:t>
            </w:r>
            <w:r w:rsidRPr="00D75D46">
              <w:rPr>
                <w:sz w:val="28"/>
                <w:szCs w:val="28"/>
              </w:rPr>
              <w:t>движение. Скорость.</w:t>
            </w:r>
          </w:p>
          <w:p w:rsidR="00D75D46" w:rsidRPr="00032DBA" w:rsidRDefault="00D75D46" w:rsidP="00D75D46">
            <w:pPr>
              <w:jc w:val="both"/>
              <w:rPr>
                <w:sz w:val="28"/>
                <w:szCs w:val="28"/>
              </w:rPr>
            </w:pPr>
          </w:p>
        </w:tc>
        <w:tc>
          <w:tcPr>
            <w:tcW w:w="993" w:type="dxa"/>
          </w:tcPr>
          <w:p w:rsidR="00D75D46" w:rsidRPr="00032DBA" w:rsidRDefault="00D75D46" w:rsidP="00D75D46">
            <w:pPr>
              <w:jc w:val="both"/>
              <w:rPr>
                <w:sz w:val="28"/>
                <w:szCs w:val="28"/>
              </w:rPr>
            </w:pPr>
            <w:r w:rsidRPr="00032DBA">
              <w:rPr>
                <w:sz w:val="28"/>
                <w:szCs w:val="28"/>
              </w:rPr>
              <w:t>1</w:t>
            </w:r>
          </w:p>
        </w:tc>
        <w:tc>
          <w:tcPr>
            <w:tcW w:w="1417" w:type="dxa"/>
            <w:gridSpan w:val="2"/>
          </w:tcPr>
          <w:p w:rsidR="00D75D46" w:rsidRDefault="00D75D46" w:rsidP="00D75D46"/>
        </w:tc>
        <w:tc>
          <w:tcPr>
            <w:tcW w:w="2552" w:type="dxa"/>
          </w:tcPr>
          <w:p w:rsidR="00D75D46" w:rsidRPr="00DE5A0A" w:rsidRDefault="00D75D46" w:rsidP="00D75D46">
            <w:pPr>
              <w:rPr>
                <w:sz w:val="28"/>
                <w:szCs w:val="28"/>
              </w:rPr>
            </w:pPr>
            <w:r>
              <w:rPr>
                <w:sz w:val="28"/>
                <w:szCs w:val="28"/>
              </w:rPr>
              <w:t>Комбинированный</w:t>
            </w:r>
          </w:p>
        </w:tc>
        <w:tc>
          <w:tcPr>
            <w:tcW w:w="2551" w:type="dxa"/>
          </w:tcPr>
          <w:p w:rsidR="00D75D46" w:rsidRPr="00DE5A0A" w:rsidRDefault="00D75D46" w:rsidP="00D75D46">
            <w:pPr>
              <w:jc w:val="center"/>
              <w:rPr>
                <w:sz w:val="28"/>
                <w:szCs w:val="28"/>
              </w:rPr>
            </w:pPr>
            <w:r>
              <w:rPr>
                <w:sz w:val="28"/>
                <w:szCs w:val="28"/>
              </w:rPr>
              <w:t>Компьютер. Экран. Проектор. Учебник.</w:t>
            </w:r>
          </w:p>
        </w:tc>
        <w:tc>
          <w:tcPr>
            <w:tcW w:w="2268" w:type="dxa"/>
          </w:tcPr>
          <w:p w:rsidR="00D75D46" w:rsidRDefault="0038110B" w:rsidP="00D75D46">
            <w:pPr>
              <w:rPr>
                <w:sz w:val="28"/>
                <w:szCs w:val="28"/>
              </w:rPr>
            </w:pPr>
            <w:r>
              <w:rPr>
                <w:sz w:val="28"/>
                <w:szCs w:val="28"/>
              </w:rPr>
              <w:t>§ 6-9</w:t>
            </w:r>
            <w:r w:rsidR="00D75D46">
              <w:rPr>
                <w:sz w:val="28"/>
                <w:szCs w:val="28"/>
              </w:rPr>
              <w:t>,стр.15-17.</w:t>
            </w:r>
          </w:p>
          <w:p w:rsidR="00D75D46" w:rsidRPr="00DE5A0A" w:rsidRDefault="00D75D46" w:rsidP="00D75D46">
            <w:pPr>
              <w:rPr>
                <w:sz w:val="28"/>
                <w:szCs w:val="28"/>
              </w:rPr>
            </w:pPr>
            <w:r>
              <w:rPr>
                <w:sz w:val="28"/>
                <w:szCs w:val="28"/>
              </w:rPr>
              <w:t>Конспект</w:t>
            </w:r>
          </w:p>
        </w:tc>
      </w:tr>
      <w:tr w:rsidR="00D75D46" w:rsidRPr="00DE5A0A" w:rsidTr="00D75D46">
        <w:tc>
          <w:tcPr>
            <w:tcW w:w="675" w:type="dxa"/>
          </w:tcPr>
          <w:p w:rsidR="00D75D46" w:rsidRPr="00032DBA" w:rsidRDefault="00DD3C74" w:rsidP="00D75D46">
            <w:pPr>
              <w:jc w:val="both"/>
              <w:rPr>
                <w:sz w:val="28"/>
                <w:szCs w:val="28"/>
              </w:rPr>
            </w:pPr>
            <w:r>
              <w:rPr>
                <w:sz w:val="28"/>
                <w:szCs w:val="28"/>
              </w:rPr>
              <w:t>4</w:t>
            </w:r>
          </w:p>
        </w:tc>
        <w:tc>
          <w:tcPr>
            <w:tcW w:w="4536" w:type="dxa"/>
          </w:tcPr>
          <w:p w:rsidR="00D75D46" w:rsidRPr="00D75D46" w:rsidRDefault="00DD3C74" w:rsidP="00D75D46">
            <w:pPr>
              <w:jc w:val="both"/>
              <w:rPr>
                <w:sz w:val="28"/>
                <w:szCs w:val="28"/>
              </w:rPr>
            </w:pPr>
            <w:r>
              <w:rPr>
                <w:sz w:val="28"/>
                <w:szCs w:val="28"/>
              </w:rPr>
              <w:t>Относитель</w:t>
            </w:r>
            <w:r w:rsidR="00D75D46" w:rsidRPr="00D75D46">
              <w:rPr>
                <w:sz w:val="28"/>
                <w:szCs w:val="28"/>
              </w:rPr>
              <w:t>ность механического движения. Закон сложения скоростей. Графики движения.</w:t>
            </w:r>
          </w:p>
          <w:p w:rsidR="00D75D46" w:rsidRPr="00032DBA" w:rsidRDefault="00D75D46" w:rsidP="00D75D46">
            <w:pPr>
              <w:jc w:val="both"/>
              <w:rPr>
                <w:sz w:val="28"/>
                <w:szCs w:val="28"/>
              </w:rPr>
            </w:pPr>
          </w:p>
        </w:tc>
        <w:tc>
          <w:tcPr>
            <w:tcW w:w="993" w:type="dxa"/>
          </w:tcPr>
          <w:p w:rsidR="00D75D46" w:rsidRPr="00032DBA" w:rsidRDefault="00D75D46" w:rsidP="00D75D46">
            <w:pPr>
              <w:jc w:val="both"/>
              <w:rPr>
                <w:sz w:val="28"/>
                <w:szCs w:val="28"/>
              </w:rPr>
            </w:pPr>
            <w:r w:rsidRPr="00032DBA">
              <w:rPr>
                <w:sz w:val="28"/>
                <w:szCs w:val="28"/>
              </w:rPr>
              <w:t>1</w:t>
            </w:r>
          </w:p>
        </w:tc>
        <w:tc>
          <w:tcPr>
            <w:tcW w:w="1417" w:type="dxa"/>
            <w:gridSpan w:val="2"/>
          </w:tcPr>
          <w:p w:rsidR="00D75D46" w:rsidRDefault="00D75D46" w:rsidP="00D75D46"/>
        </w:tc>
        <w:tc>
          <w:tcPr>
            <w:tcW w:w="2552" w:type="dxa"/>
          </w:tcPr>
          <w:p w:rsidR="00D75D46" w:rsidRPr="00DE5A0A" w:rsidRDefault="00D75D46" w:rsidP="00D75D46">
            <w:pPr>
              <w:rPr>
                <w:sz w:val="28"/>
                <w:szCs w:val="28"/>
              </w:rPr>
            </w:pPr>
            <w:r>
              <w:rPr>
                <w:sz w:val="28"/>
                <w:szCs w:val="28"/>
              </w:rPr>
              <w:t>Комбинированный</w:t>
            </w:r>
          </w:p>
        </w:tc>
        <w:tc>
          <w:tcPr>
            <w:tcW w:w="2551" w:type="dxa"/>
          </w:tcPr>
          <w:p w:rsidR="00D75D46" w:rsidRPr="00DE5A0A" w:rsidRDefault="00D75D46" w:rsidP="00D75D46">
            <w:pPr>
              <w:jc w:val="center"/>
              <w:rPr>
                <w:sz w:val="28"/>
                <w:szCs w:val="28"/>
              </w:rPr>
            </w:pPr>
            <w:r>
              <w:rPr>
                <w:sz w:val="28"/>
                <w:szCs w:val="28"/>
              </w:rPr>
              <w:t>Компьютер. Экран. Проектор. Учебник.</w:t>
            </w:r>
          </w:p>
        </w:tc>
        <w:tc>
          <w:tcPr>
            <w:tcW w:w="2268" w:type="dxa"/>
          </w:tcPr>
          <w:p w:rsidR="00D75D46" w:rsidRPr="00DE5A0A" w:rsidRDefault="0038110B" w:rsidP="0038110B">
            <w:pPr>
              <w:rPr>
                <w:sz w:val="28"/>
                <w:szCs w:val="28"/>
              </w:rPr>
            </w:pPr>
            <w:r>
              <w:rPr>
                <w:sz w:val="28"/>
                <w:szCs w:val="28"/>
              </w:rPr>
              <w:t>§ 10, выучить конспект</w:t>
            </w:r>
          </w:p>
        </w:tc>
      </w:tr>
      <w:tr w:rsidR="00AB44B9" w:rsidRPr="00DE5A0A" w:rsidTr="0038110B">
        <w:trPr>
          <w:trHeight w:val="1118"/>
        </w:trPr>
        <w:tc>
          <w:tcPr>
            <w:tcW w:w="675" w:type="dxa"/>
          </w:tcPr>
          <w:p w:rsidR="00AB44B9" w:rsidRPr="00032DBA" w:rsidRDefault="00AB44B9" w:rsidP="00D75D46">
            <w:pPr>
              <w:jc w:val="both"/>
              <w:rPr>
                <w:sz w:val="28"/>
                <w:szCs w:val="28"/>
              </w:rPr>
            </w:pPr>
            <w:r>
              <w:rPr>
                <w:sz w:val="28"/>
                <w:szCs w:val="28"/>
              </w:rPr>
              <w:t>5</w:t>
            </w:r>
          </w:p>
        </w:tc>
        <w:tc>
          <w:tcPr>
            <w:tcW w:w="4536" w:type="dxa"/>
          </w:tcPr>
          <w:p w:rsidR="00AB44B9" w:rsidRPr="00032DBA" w:rsidRDefault="00AB44B9" w:rsidP="00AB44B9">
            <w:pPr>
              <w:jc w:val="both"/>
              <w:rPr>
                <w:sz w:val="28"/>
                <w:szCs w:val="28"/>
              </w:rPr>
            </w:pPr>
            <w:r w:rsidRPr="00DD3C74">
              <w:rPr>
                <w:sz w:val="28"/>
                <w:szCs w:val="28"/>
              </w:rPr>
              <w:t>Средняя скорость при неравномерном</w:t>
            </w:r>
            <w:r w:rsidR="0038110B">
              <w:rPr>
                <w:sz w:val="28"/>
                <w:szCs w:val="28"/>
              </w:rPr>
              <w:t xml:space="preserve"> движении. Мгновенная скорость.</w:t>
            </w:r>
          </w:p>
        </w:tc>
        <w:tc>
          <w:tcPr>
            <w:tcW w:w="993" w:type="dxa"/>
          </w:tcPr>
          <w:p w:rsidR="00AB44B9" w:rsidRPr="00032DBA" w:rsidRDefault="00AB44B9" w:rsidP="00AB44B9">
            <w:pPr>
              <w:jc w:val="both"/>
              <w:rPr>
                <w:sz w:val="28"/>
                <w:szCs w:val="28"/>
              </w:rPr>
            </w:pPr>
            <w:r w:rsidRPr="00032DBA">
              <w:rPr>
                <w:sz w:val="28"/>
                <w:szCs w:val="28"/>
              </w:rPr>
              <w:t>1</w:t>
            </w:r>
          </w:p>
        </w:tc>
        <w:tc>
          <w:tcPr>
            <w:tcW w:w="1417" w:type="dxa"/>
            <w:gridSpan w:val="2"/>
          </w:tcPr>
          <w:p w:rsidR="00AB44B9" w:rsidRDefault="00AB44B9" w:rsidP="00AB44B9"/>
        </w:tc>
        <w:tc>
          <w:tcPr>
            <w:tcW w:w="2552" w:type="dxa"/>
          </w:tcPr>
          <w:p w:rsidR="00AB44B9" w:rsidRPr="00DE5A0A" w:rsidRDefault="00AB44B9" w:rsidP="00AB44B9">
            <w:pPr>
              <w:rPr>
                <w:sz w:val="28"/>
                <w:szCs w:val="28"/>
              </w:rPr>
            </w:pPr>
            <w:r>
              <w:rPr>
                <w:sz w:val="28"/>
                <w:szCs w:val="28"/>
              </w:rPr>
              <w:t>Комбинированный</w:t>
            </w:r>
          </w:p>
        </w:tc>
        <w:tc>
          <w:tcPr>
            <w:tcW w:w="2551" w:type="dxa"/>
          </w:tcPr>
          <w:p w:rsidR="00AB44B9" w:rsidRPr="00DE5A0A" w:rsidRDefault="0038110B" w:rsidP="00AB44B9">
            <w:pPr>
              <w:rPr>
                <w:sz w:val="28"/>
                <w:szCs w:val="28"/>
              </w:rPr>
            </w:pPr>
            <w:r w:rsidRPr="0038110B">
              <w:rPr>
                <w:sz w:val="28"/>
                <w:szCs w:val="28"/>
              </w:rPr>
              <w:t>Компьютер. Экран. Проектор. Учебник.</w:t>
            </w:r>
          </w:p>
        </w:tc>
        <w:tc>
          <w:tcPr>
            <w:tcW w:w="2268" w:type="dxa"/>
          </w:tcPr>
          <w:p w:rsidR="00AB44B9" w:rsidRPr="00DE5A0A" w:rsidRDefault="0038110B" w:rsidP="00AB44B9">
            <w:pPr>
              <w:rPr>
                <w:sz w:val="28"/>
                <w:szCs w:val="28"/>
              </w:rPr>
            </w:pPr>
            <w:r>
              <w:rPr>
                <w:sz w:val="28"/>
                <w:szCs w:val="28"/>
              </w:rPr>
              <w:t xml:space="preserve"> § 11-12</w:t>
            </w:r>
            <w:r w:rsidR="00AB44B9">
              <w:rPr>
                <w:sz w:val="28"/>
                <w:szCs w:val="28"/>
              </w:rPr>
              <w:t xml:space="preserve">, упр.№3 1-3.   </w:t>
            </w:r>
          </w:p>
        </w:tc>
      </w:tr>
      <w:tr w:rsidR="00D675CC" w:rsidRPr="00DE5A0A" w:rsidTr="00D75D46">
        <w:tc>
          <w:tcPr>
            <w:tcW w:w="675" w:type="dxa"/>
          </w:tcPr>
          <w:p w:rsidR="00D675CC" w:rsidRPr="00032DBA" w:rsidRDefault="00D675CC" w:rsidP="00D75D46">
            <w:pPr>
              <w:jc w:val="both"/>
              <w:rPr>
                <w:sz w:val="28"/>
                <w:szCs w:val="28"/>
              </w:rPr>
            </w:pPr>
            <w:r>
              <w:rPr>
                <w:sz w:val="28"/>
                <w:szCs w:val="28"/>
              </w:rPr>
              <w:t>6</w:t>
            </w:r>
          </w:p>
        </w:tc>
        <w:tc>
          <w:tcPr>
            <w:tcW w:w="4536" w:type="dxa"/>
          </w:tcPr>
          <w:p w:rsidR="00D675CC" w:rsidRPr="00DD3C74" w:rsidRDefault="00D675CC" w:rsidP="0039321F">
            <w:pPr>
              <w:jc w:val="both"/>
              <w:rPr>
                <w:sz w:val="28"/>
                <w:szCs w:val="28"/>
              </w:rPr>
            </w:pPr>
            <w:r>
              <w:rPr>
                <w:sz w:val="28"/>
                <w:szCs w:val="28"/>
              </w:rPr>
              <w:t>Равноуско</w:t>
            </w:r>
            <w:r w:rsidRPr="00DD3C74">
              <w:rPr>
                <w:sz w:val="28"/>
                <w:szCs w:val="28"/>
              </w:rPr>
              <w:t>ренное прямолинейное движение. Ускорение. Свободное падение тел.</w:t>
            </w:r>
          </w:p>
          <w:p w:rsidR="00D675CC" w:rsidRPr="00032DBA" w:rsidRDefault="00D675CC" w:rsidP="0039321F">
            <w:pPr>
              <w:jc w:val="both"/>
              <w:rPr>
                <w:sz w:val="28"/>
                <w:szCs w:val="28"/>
              </w:rPr>
            </w:pPr>
          </w:p>
        </w:tc>
        <w:tc>
          <w:tcPr>
            <w:tcW w:w="993" w:type="dxa"/>
          </w:tcPr>
          <w:p w:rsidR="00D675CC" w:rsidRPr="00032DBA" w:rsidRDefault="00D675CC" w:rsidP="0039321F">
            <w:pPr>
              <w:jc w:val="both"/>
              <w:rPr>
                <w:sz w:val="28"/>
                <w:szCs w:val="28"/>
              </w:rPr>
            </w:pPr>
            <w:r w:rsidRPr="00032DBA">
              <w:rPr>
                <w:sz w:val="28"/>
                <w:szCs w:val="28"/>
              </w:rPr>
              <w:lastRenderedPageBreak/>
              <w:t>1</w:t>
            </w:r>
          </w:p>
        </w:tc>
        <w:tc>
          <w:tcPr>
            <w:tcW w:w="1417" w:type="dxa"/>
            <w:gridSpan w:val="2"/>
          </w:tcPr>
          <w:p w:rsidR="00D675CC" w:rsidRDefault="00D675CC" w:rsidP="0039321F"/>
        </w:tc>
        <w:tc>
          <w:tcPr>
            <w:tcW w:w="2552" w:type="dxa"/>
          </w:tcPr>
          <w:p w:rsidR="00D675CC" w:rsidRPr="00DE5A0A" w:rsidRDefault="00D675CC" w:rsidP="0039321F">
            <w:pPr>
              <w:rPr>
                <w:sz w:val="28"/>
                <w:szCs w:val="28"/>
              </w:rPr>
            </w:pPr>
            <w:r>
              <w:rPr>
                <w:sz w:val="28"/>
                <w:szCs w:val="28"/>
              </w:rPr>
              <w:t>Комбинированный урок</w:t>
            </w:r>
          </w:p>
        </w:tc>
        <w:tc>
          <w:tcPr>
            <w:tcW w:w="2551" w:type="dxa"/>
          </w:tcPr>
          <w:p w:rsidR="00D675CC" w:rsidRPr="00DE5A0A" w:rsidRDefault="00D675CC" w:rsidP="0039321F">
            <w:pPr>
              <w:jc w:val="center"/>
              <w:rPr>
                <w:sz w:val="28"/>
                <w:szCs w:val="28"/>
              </w:rPr>
            </w:pPr>
            <w:r>
              <w:rPr>
                <w:sz w:val="28"/>
                <w:szCs w:val="28"/>
              </w:rPr>
              <w:t xml:space="preserve">Компьютер. Экран. Проектор. Учебник. </w:t>
            </w:r>
          </w:p>
        </w:tc>
        <w:tc>
          <w:tcPr>
            <w:tcW w:w="2268" w:type="dxa"/>
          </w:tcPr>
          <w:p w:rsidR="00D675CC" w:rsidRPr="00DE5A0A" w:rsidRDefault="0038110B" w:rsidP="0039321F">
            <w:pPr>
              <w:jc w:val="center"/>
              <w:rPr>
                <w:sz w:val="28"/>
                <w:szCs w:val="28"/>
              </w:rPr>
            </w:pPr>
            <w:r>
              <w:rPr>
                <w:sz w:val="28"/>
                <w:szCs w:val="28"/>
              </w:rPr>
              <w:t>§ 13-17</w:t>
            </w:r>
            <w:r w:rsidR="00D675CC">
              <w:rPr>
                <w:sz w:val="28"/>
                <w:szCs w:val="28"/>
              </w:rPr>
              <w:t xml:space="preserve">; ответить на вопросы стр. 35, </w:t>
            </w:r>
            <w:r w:rsidR="00D675CC">
              <w:rPr>
                <w:sz w:val="28"/>
                <w:szCs w:val="28"/>
              </w:rPr>
              <w:lastRenderedPageBreak/>
              <w:t>упр. №3 3-4.</w:t>
            </w:r>
          </w:p>
        </w:tc>
      </w:tr>
      <w:tr w:rsidR="00D675CC" w:rsidRPr="00DE5A0A" w:rsidTr="00D75D46">
        <w:tc>
          <w:tcPr>
            <w:tcW w:w="675" w:type="dxa"/>
          </w:tcPr>
          <w:p w:rsidR="00D675CC" w:rsidRPr="00032DBA" w:rsidRDefault="00D675CC" w:rsidP="00D75D46">
            <w:pPr>
              <w:jc w:val="both"/>
              <w:rPr>
                <w:sz w:val="28"/>
                <w:szCs w:val="28"/>
              </w:rPr>
            </w:pPr>
            <w:r>
              <w:rPr>
                <w:sz w:val="28"/>
                <w:szCs w:val="28"/>
              </w:rPr>
              <w:lastRenderedPageBreak/>
              <w:t>7</w:t>
            </w:r>
          </w:p>
        </w:tc>
        <w:tc>
          <w:tcPr>
            <w:tcW w:w="4536" w:type="dxa"/>
          </w:tcPr>
          <w:p w:rsidR="00D675CC" w:rsidRPr="00DD3C74" w:rsidRDefault="00D675CC" w:rsidP="0039321F">
            <w:pPr>
              <w:jc w:val="both"/>
              <w:rPr>
                <w:sz w:val="28"/>
                <w:szCs w:val="28"/>
              </w:rPr>
            </w:pPr>
            <w:r w:rsidRPr="00DD3C74">
              <w:rPr>
                <w:sz w:val="28"/>
                <w:szCs w:val="28"/>
              </w:rPr>
              <w:t>Криволинейное</w:t>
            </w:r>
            <w:r>
              <w:rPr>
                <w:sz w:val="28"/>
                <w:szCs w:val="28"/>
              </w:rPr>
              <w:t xml:space="preserve"> </w:t>
            </w:r>
            <w:r w:rsidRPr="00DD3C74">
              <w:rPr>
                <w:sz w:val="28"/>
                <w:szCs w:val="28"/>
              </w:rPr>
              <w:t>движение. Угловая скорость.</w:t>
            </w:r>
          </w:p>
          <w:p w:rsidR="00D675CC" w:rsidRPr="00DD3C74" w:rsidRDefault="00D675CC" w:rsidP="0039321F">
            <w:pPr>
              <w:jc w:val="both"/>
              <w:rPr>
                <w:sz w:val="28"/>
                <w:szCs w:val="28"/>
              </w:rPr>
            </w:pPr>
          </w:p>
          <w:p w:rsidR="00D675CC" w:rsidRPr="00032DBA" w:rsidRDefault="00D675CC" w:rsidP="0039321F">
            <w:pPr>
              <w:jc w:val="both"/>
              <w:rPr>
                <w:sz w:val="28"/>
                <w:szCs w:val="28"/>
              </w:rPr>
            </w:pPr>
          </w:p>
        </w:tc>
        <w:tc>
          <w:tcPr>
            <w:tcW w:w="993" w:type="dxa"/>
          </w:tcPr>
          <w:p w:rsidR="00D675CC" w:rsidRPr="00032DBA" w:rsidRDefault="00D675CC" w:rsidP="0039321F">
            <w:pPr>
              <w:jc w:val="both"/>
              <w:rPr>
                <w:sz w:val="28"/>
                <w:szCs w:val="28"/>
              </w:rPr>
            </w:pPr>
            <w:r w:rsidRPr="00032DBA">
              <w:rPr>
                <w:sz w:val="28"/>
                <w:szCs w:val="28"/>
              </w:rPr>
              <w:t>1</w:t>
            </w:r>
          </w:p>
        </w:tc>
        <w:tc>
          <w:tcPr>
            <w:tcW w:w="1417" w:type="dxa"/>
            <w:gridSpan w:val="2"/>
          </w:tcPr>
          <w:p w:rsidR="00D675CC" w:rsidRDefault="00D675CC" w:rsidP="0039321F"/>
        </w:tc>
        <w:tc>
          <w:tcPr>
            <w:tcW w:w="2552" w:type="dxa"/>
          </w:tcPr>
          <w:p w:rsidR="00D675CC" w:rsidRPr="00DE5A0A" w:rsidRDefault="00D675CC" w:rsidP="0039321F">
            <w:pPr>
              <w:rPr>
                <w:sz w:val="28"/>
                <w:szCs w:val="28"/>
              </w:rPr>
            </w:pPr>
            <w:r>
              <w:rPr>
                <w:sz w:val="28"/>
                <w:szCs w:val="28"/>
              </w:rPr>
              <w:t>Комбинированный</w:t>
            </w:r>
          </w:p>
        </w:tc>
        <w:tc>
          <w:tcPr>
            <w:tcW w:w="2551" w:type="dxa"/>
          </w:tcPr>
          <w:p w:rsidR="00D675CC" w:rsidRPr="00DE5A0A" w:rsidRDefault="0038110B" w:rsidP="0039321F">
            <w:pPr>
              <w:rPr>
                <w:sz w:val="28"/>
                <w:szCs w:val="28"/>
              </w:rPr>
            </w:pPr>
            <w:r w:rsidRPr="0038110B">
              <w:rPr>
                <w:sz w:val="28"/>
                <w:szCs w:val="28"/>
              </w:rPr>
              <w:t>Компьютер. Экран. Проектор. Учебник.</w:t>
            </w:r>
          </w:p>
        </w:tc>
        <w:tc>
          <w:tcPr>
            <w:tcW w:w="2268" w:type="dxa"/>
          </w:tcPr>
          <w:p w:rsidR="00D675CC" w:rsidRDefault="00D675CC" w:rsidP="0039321F">
            <w:pPr>
              <w:rPr>
                <w:sz w:val="28"/>
                <w:szCs w:val="28"/>
              </w:rPr>
            </w:pPr>
            <w:r>
              <w:rPr>
                <w:sz w:val="28"/>
                <w:szCs w:val="28"/>
              </w:rPr>
              <w:t>Упр. №4, 1-3</w:t>
            </w:r>
          </w:p>
          <w:p w:rsidR="00D675CC" w:rsidRPr="00DE5A0A" w:rsidRDefault="00D675CC" w:rsidP="0039321F">
            <w:pPr>
              <w:rPr>
                <w:sz w:val="28"/>
                <w:szCs w:val="28"/>
              </w:rPr>
            </w:pPr>
            <w:r>
              <w:rPr>
                <w:sz w:val="28"/>
                <w:szCs w:val="28"/>
              </w:rPr>
              <w:t>Вопросы  стр. 34.</w:t>
            </w:r>
          </w:p>
        </w:tc>
      </w:tr>
      <w:tr w:rsidR="00D675CC" w:rsidRPr="00DE5A0A" w:rsidTr="00D75D46">
        <w:tc>
          <w:tcPr>
            <w:tcW w:w="675" w:type="dxa"/>
          </w:tcPr>
          <w:p w:rsidR="00D675CC" w:rsidRPr="00032DBA" w:rsidRDefault="00D675CC" w:rsidP="00D75D46">
            <w:pPr>
              <w:jc w:val="both"/>
              <w:rPr>
                <w:sz w:val="28"/>
                <w:szCs w:val="28"/>
              </w:rPr>
            </w:pPr>
            <w:r>
              <w:rPr>
                <w:sz w:val="28"/>
                <w:szCs w:val="28"/>
              </w:rPr>
              <w:t>8</w:t>
            </w:r>
          </w:p>
        </w:tc>
        <w:tc>
          <w:tcPr>
            <w:tcW w:w="4536" w:type="dxa"/>
          </w:tcPr>
          <w:p w:rsidR="00D675CC" w:rsidRPr="00DD3C74" w:rsidRDefault="00D675CC" w:rsidP="0039321F">
            <w:pPr>
              <w:jc w:val="both"/>
              <w:rPr>
                <w:sz w:val="28"/>
                <w:szCs w:val="28"/>
              </w:rPr>
            </w:pPr>
            <w:r w:rsidRPr="00DD3C74">
              <w:rPr>
                <w:sz w:val="28"/>
                <w:szCs w:val="28"/>
              </w:rPr>
              <w:t xml:space="preserve">Равномерное движение по окружности. </w:t>
            </w:r>
            <w:proofErr w:type="spellStart"/>
            <w:r w:rsidRPr="00DD3C74">
              <w:rPr>
                <w:sz w:val="28"/>
                <w:szCs w:val="28"/>
              </w:rPr>
              <w:t>Центростреми</w:t>
            </w:r>
            <w:proofErr w:type="spellEnd"/>
            <w:r w:rsidRPr="00DD3C74">
              <w:rPr>
                <w:sz w:val="28"/>
                <w:szCs w:val="28"/>
              </w:rPr>
              <w:t>-</w:t>
            </w:r>
          </w:p>
          <w:p w:rsidR="00D675CC" w:rsidRPr="00DD3C74" w:rsidRDefault="00D675CC" w:rsidP="0039321F">
            <w:pPr>
              <w:jc w:val="both"/>
              <w:rPr>
                <w:sz w:val="28"/>
                <w:szCs w:val="28"/>
              </w:rPr>
            </w:pPr>
            <w:r w:rsidRPr="00DD3C74">
              <w:rPr>
                <w:sz w:val="28"/>
                <w:szCs w:val="28"/>
              </w:rPr>
              <w:t>тельное ускорение</w:t>
            </w:r>
          </w:p>
        </w:tc>
        <w:tc>
          <w:tcPr>
            <w:tcW w:w="993" w:type="dxa"/>
          </w:tcPr>
          <w:p w:rsidR="00D675CC" w:rsidRPr="00032DBA" w:rsidRDefault="00D675CC" w:rsidP="0039321F">
            <w:pPr>
              <w:jc w:val="both"/>
              <w:rPr>
                <w:sz w:val="28"/>
                <w:szCs w:val="28"/>
              </w:rPr>
            </w:pPr>
            <w:r>
              <w:rPr>
                <w:sz w:val="28"/>
                <w:szCs w:val="28"/>
              </w:rPr>
              <w:t>1</w:t>
            </w:r>
          </w:p>
        </w:tc>
        <w:tc>
          <w:tcPr>
            <w:tcW w:w="1417" w:type="dxa"/>
            <w:gridSpan w:val="2"/>
          </w:tcPr>
          <w:p w:rsidR="00D675CC" w:rsidRDefault="00D675CC" w:rsidP="00D75D46"/>
        </w:tc>
        <w:tc>
          <w:tcPr>
            <w:tcW w:w="2552" w:type="dxa"/>
          </w:tcPr>
          <w:p w:rsidR="00D675CC" w:rsidRPr="00DE5A0A" w:rsidRDefault="009A64FB" w:rsidP="00D75D46">
            <w:pPr>
              <w:rPr>
                <w:sz w:val="28"/>
                <w:szCs w:val="28"/>
              </w:rPr>
            </w:pPr>
            <w:r w:rsidRPr="009A64FB">
              <w:rPr>
                <w:sz w:val="28"/>
                <w:szCs w:val="28"/>
              </w:rPr>
              <w:t>Комбинированный</w:t>
            </w:r>
          </w:p>
        </w:tc>
        <w:tc>
          <w:tcPr>
            <w:tcW w:w="2551" w:type="dxa"/>
          </w:tcPr>
          <w:p w:rsidR="00D675CC" w:rsidRPr="00DE5A0A" w:rsidRDefault="0038110B" w:rsidP="00D75D46">
            <w:pPr>
              <w:rPr>
                <w:sz w:val="28"/>
                <w:szCs w:val="28"/>
              </w:rPr>
            </w:pPr>
            <w:r w:rsidRPr="0038110B">
              <w:rPr>
                <w:sz w:val="28"/>
                <w:szCs w:val="28"/>
              </w:rPr>
              <w:t>Компьютер. Экран. Проектор. Учебник.</w:t>
            </w:r>
          </w:p>
        </w:tc>
        <w:tc>
          <w:tcPr>
            <w:tcW w:w="2268" w:type="dxa"/>
          </w:tcPr>
          <w:p w:rsidR="00D675CC" w:rsidRPr="00DE5A0A" w:rsidRDefault="0038110B" w:rsidP="0038110B">
            <w:pPr>
              <w:rPr>
                <w:sz w:val="28"/>
                <w:szCs w:val="28"/>
              </w:rPr>
            </w:pPr>
            <w:r>
              <w:rPr>
                <w:sz w:val="28"/>
                <w:szCs w:val="28"/>
              </w:rPr>
              <w:t>§ 18, краткие итоги 1 главы</w:t>
            </w:r>
          </w:p>
        </w:tc>
      </w:tr>
      <w:tr w:rsidR="00D675CC" w:rsidRPr="00DE5A0A" w:rsidTr="00D75D46">
        <w:tc>
          <w:tcPr>
            <w:tcW w:w="14992" w:type="dxa"/>
            <w:gridSpan w:val="8"/>
          </w:tcPr>
          <w:p w:rsidR="00D675CC" w:rsidRPr="00C64AF2" w:rsidRDefault="00D675CC" w:rsidP="00D75D46">
            <w:pPr>
              <w:rPr>
                <w:b/>
                <w:sz w:val="28"/>
                <w:szCs w:val="28"/>
              </w:rPr>
            </w:pPr>
            <w:r w:rsidRPr="00DD3C74">
              <w:rPr>
                <w:b/>
                <w:bCs/>
                <w:sz w:val="28"/>
                <w:szCs w:val="28"/>
              </w:rPr>
              <w:t>Динамика</w:t>
            </w:r>
            <w:r>
              <w:rPr>
                <w:b/>
                <w:sz w:val="28"/>
                <w:szCs w:val="28"/>
              </w:rPr>
              <w:t xml:space="preserve">                                                       3</w:t>
            </w:r>
          </w:p>
        </w:tc>
      </w:tr>
      <w:tr w:rsidR="00D675CC" w:rsidRPr="00DE5A0A" w:rsidTr="00D75D46">
        <w:tc>
          <w:tcPr>
            <w:tcW w:w="675" w:type="dxa"/>
          </w:tcPr>
          <w:p w:rsidR="00D675CC" w:rsidRPr="00032DBA" w:rsidRDefault="00D675CC" w:rsidP="00D75D46">
            <w:pPr>
              <w:jc w:val="both"/>
              <w:rPr>
                <w:sz w:val="28"/>
                <w:szCs w:val="28"/>
              </w:rPr>
            </w:pPr>
            <w:r>
              <w:rPr>
                <w:sz w:val="28"/>
                <w:szCs w:val="28"/>
              </w:rPr>
              <w:t>9</w:t>
            </w:r>
          </w:p>
        </w:tc>
        <w:tc>
          <w:tcPr>
            <w:tcW w:w="4536" w:type="dxa"/>
          </w:tcPr>
          <w:p w:rsidR="00D675CC" w:rsidRPr="00DD3C74" w:rsidRDefault="00D675CC" w:rsidP="00DD3C74">
            <w:pPr>
              <w:jc w:val="both"/>
              <w:rPr>
                <w:sz w:val="28"/>
                <w:szCs w:val="28"/>
              </w:rPr>
            </w:pPr>
            <w:r w:rsidRPr="00DD3C74">
              <w:rPr>
                <w:sz w:val="28"/>
                <w:szCs w:val="28"/>
              </w:rPr>
              <w:t>Масса и сила. Взаимодействие тел. Законы динамики. Силы в природе.</w:t>
            </w:r>
          </w:p>
          <w:p w:rsidR="00D675CC" w:rsidRPr="00032DBA" w:rsidRDefault="00D675CC" w:rsidP="00D75D46">
            <w:pPr>
              <w:jc w:val="both"/>
              <w:rPr>
                <w:sz w:val="28"/>
                <w:szCs w:val="28"/>
              </w:rPr>
            </w:pPr>
          </w:p>
        </w:tc>
        <w:tc>
          <w:tcPr>
            <w:tcW w:w="993" w:type="dxa"/>
          </w:tcPr>
          <w:p w:rsidR="00D675CC" w:rsidRPr="00032DBA" w:rsidRDefault="00D675CC" w:rsidP="00D75D46">
            <w:pPr>
              <w:jc w:val="both"/>
              <w:rPr>
                <w:sz w:val="28"/>
                <w:szCs w:val="28"/>
              </w:rPr>
            </w:pPr>
            <w:r w:rsidRPr="00032DBA">
              <w:rPr>
                <w:sz w:val="28"/>
                <w:szCs w:val="28"/>
              </w:rPr>
              <w:t>1</w:t>
            </w: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rPr>
                <w:sz w:val="28"/>
                <w:szCs w:val="28"/>
              </w:rPr>
            </w:pPr>
            <w:r>
              <w:rPr>
                <w:sz w:val="28"/>
                <w:szCs w:val="28"/>
              </w:rPr>
              <w:t>Компьютер. Экран. Проектор. Учебник.</w:t>
            </w:r>
          </w:p>
        </w:tc>
        <w:tc>
          <w:tcPr>
            <w:tcW w:w="2268" w:type="dxa"/>
          </w:tcPr>
          <w:p w:rsidR="00D675CC" w:rsidRDefault="0038110B" w:rsidP="0038110B">
            <w:pPr>
              <w:rPr>
                <w:sz w:val="28"/>
                <w:szCs w:val="28"/>
              </w:rPr>
            </w:pPr>
            <w:r>
              <w:rPr>
                <w:sz w:val="28"/>
                <w:szCs w:val="28"/>
              </w:rPr>
              <w:t xml:space="preserve">§22, </w:t>
            </w:r>
            <w:r w:rsidR="0057402C">
              <w:rPr>
                <w:sz w:val="28"/>
                <w:szCs w:val="28"/>
              </w:rPr>
              <w:t xml:space="preserve">24, </w:t>
            </w:r>
            <w:r>
              <w:rPr>
                <w:sz w:val="28"/>
                <w:szCs w:val="28"/>
              </w:rPr>
              <w:t xml:space="preserve">25, 31 </w:t>
            </w:r>
          </w:p>
          <w:p w:rsidR="0057402C" w:rsidRPr="00DE5A0A" w:rsidRDefault="0057402C" w:rsidP="0038110B">
            <w:pPr>
              <w:rPr>
                <w:sz w:val="28"/>
                <w:szCs w:val="28"/>
              </w:rPr>
            </w:pPr>
            <w:r w:rsidRPr="0057402C">
              <w:rPr>
                <w:sz w:val="28"/>
                <w:szCs w:val="28"/>
              </w:rPr>
              <w:t>выучить конспект</w:t>
            </w:r>
          </w:p>
        </w:tc>
      </w:tr>
      <w:tr w:rsidR="0057402C" w:rsidRPr="00DE5A0A" w:rsidTr="00DD3C74">
        <w:trPr>
          <w:trHeight w:val="1329"/>
        </w:trPr>
        <w:tc>
          <w:tcPr>
            <w:tcW w:w="675" w:type="dxa"/>
          </w:tcPr>
          <w:p w:rsidR="0057402C" w:rsidRPr="00032DBA" w:rsidRDefault="0057402C" w:rsidP="005F5C26">
            <w:pPr>
              <w:jc w:val="both"/>
              <w:rPr>
                <w:sz w:val="28"/>
                <w:szCs w:val="28"/>
              </w:rPr>
            </w:pPr>
            <w:r>
              <w:rPr>
                <w:sz w:val="28"/>
                <w:szCs w:val="28"/>
              </w:rPr>
              <w:t>10</w:t>
            </w:r>
          </w:p>
        </w:tc>
        <w:tc>
          <w:tcPr>
            <w:tcW w:w="4536" w:type="dxa"/>
          </w:tcPr>
          <w:p w:rsidR="0057402C" w:rsidRPr="00032DBA" w:rsidRDefault="0057402C" w:rsidP="00246FFB">
            <w:pPr>
              <w:jc w:val="both"/>
              <w:rPr>
                <w:sz w:val="28"/>
                <w:szCs w:val="28"/>
              </w:rPr>
            </w:pPr>
            <w:r w:rsidRPr="00DD3C74">
              <w:rPr>
                <w:sz w:val="28"/>
                <w:szCs w:val="28"/>
              </w:rPr>
              <w:t xml:space="preserve">Способы измерения сил. Инерциальная система отсчета. </w:t>
            </w:r>
          </w:p>
        </w:tc>
        <w:tc>
          <w:tcPr>
            <w:tcW w:w="993" w:type="dxa"/>
          </w:tcPr>
          <w:p w:rsidR="0057402C" w:rsidRPr="00032DBA" w:rsidRDefault="0057402C" w:rsidP="00D75D46">
            <w:pPr>
              <w:jc w:val="both"/>
              <w:rPr>
                <w:sz w:val="28"/>
                <w:szCs w:val="28"/>
              </w:rPr>
            </w:pPr>
            <w:r w:rsidRPr="00032DBA">
              <w:rPr>
                <w:sz w:val="28"/>
                <w:szCs w:val="28"/>
              </w:rPr>
              <w:t>1</w:t>
            </w:r>
          </w:p>
        </w:tc>
        <w:tc>
          <w:tcPr>
            <w:tcW w:w="1417" w:type="dxa"/>
            <w:gridSpan w:val="2"/>
          </w:tcPr>
          <w:p w:rsidR="0057402C" w:rsidRDefault="0057402C" w:rsidP="00D75D46"/>
        </w:tc>
        <w:tc>
          <w:tcPr>
            <w:tcW w:w="2552" w:type="dxa"/>
          </w:tcPr>
          <w:p w:rsidR="0057402C" w:rsidRPr="00DE5A0A" w:rsidRDefault="0057402C" w:rsidP="00D75D46">
            <w:pPr>
              <w:rPr>
                <w:sz w:val="28"/>
                <w:szCs w:val="28"/>
              </w:rPr>
            </w:pPr>
            <w:r>
              <w:rPr>
                <w:sz w:val="28"/>
                <w:szCs w:val="28"/>
              </w:rPr>
              <w:t>Комбинированный</w:t>
            </w:r>
          </w:p>
        </w:tc>
        <w:tc>
          <w:tcPr>
            <w:tcW w:w="2551" w:type="dxa"/>
          </w:tcPr>
          <w:p w:rsidR="0057402C" w:rsidRDefault="0057402C">
            <w:r w:rsidRPr="00F65FD0">
              <w:rPr>
                <w:sz w:val="28"/>
                <w:szCs w:val="28"/>
              </w:rPr>
              <w:t>Компьютер. Экран. Проектор. Учебник.</w:t>
            </w:r>
          </w:p>
        </w:tc>
        <w:tc>
          <w:tcPr>
            <w:tcW w:w="2268" w:type="dxa"/>
          </w:tcPr>
          <w:p w:rsidR="0057402C" w:rsidRPr="00DE5A0A" w:rsidRDefault="0057402C" w:rsidP="00D75D46">
            <w:pPr>
              <w:rPr>
                <w:sz w:val="28"/>
                <w:szCs w:val="28"/>
              </w:rPr>
            </w:pPr>
            <w:r>
              <w:rPr>
                <w:sz w:val="28"/>
                <w:szCs w:val="28"/>
              </w:rPr>
              <w:t>§ 28-30, выучить конспект</w:t>
            </w:r>
          </w:p>
        </w:tc>
      </w:tr>
      <w:tr w:rsidR="0057402C" w:rsidRPr="00DE5A0A" w:rsidTr="0057402C">
        <w:trPr>
          <w:trHeight w:val="938"/>
        </w:trPr>
        <w:tc>
          <w:tcPr>
            <w:tcW w:w="675" w:type="dxa"/>
          </w:tcPr>
          <w:p w:rsidR="0057402C" w:rsidRDefault="0057402C" w:rsidP="005F5C26">
            <w:pPr>
              <w:jc w:val="both"/>
              <w:rPr>
                <w:sz w:val="28"/>
                <w:szCs w:val="28"/>
              </w:rPr>
            </w:pPr>
            <w:r>
              <w:rPr>
                <w:sz w:val="28"/>
                <w:szCs w:val="28"/>
              </w:rPr>
              <w:t>11</w:t>
            </w:r>
          </w:p>
        </w:tc>
        <w:tc>
          <w:tcPr>
            <w:tcW w:w="4536" w:type="dxa"/>
          </w:tcPr>
          <w:p w:rsidR="0057402C" w:rsidRPr="00DD3C74" w:rsidRDefault="0057402C" w:rsidP="00246FFB">
            <w:pPr>
              <w:jc w:val="both"/>
              <w:rPr>
                <w:sz w:val="28"/>
                <w:szCs w:val="28"/>
              </w:rPr>
            </w:pPr>
            <w:r w:rsidRPr="00DD3C74">
              <w:rPr>
                <w:sz w:val="28"/>
                <w:szCs w:val="28"/>
              </w:rPr>
              <w:t>Закон всемирного тяготения.</w:t>
            </w:r>
          </w:p>
          <w:p w:rsidR="0057402C" w:rsidRPr="00DD3C74" w:rsidRDefault="0057402C" w:rsidP="00246FFB">
            <w:pPr>
              <w:jc w:val="both"/>
              <w:rPr>
                <w:sz w:val="28"/>
                <w:szCs w:val="28"/>
              </w:rPr>
            </w:pPr>
            <w:r w:rsidRPr="00DD3C74">
              <w:rPr>
                <w:sz w:val="28"/>
                <w:szCs w:val="28"/>
              </w:rPr>
              <w:t>Невесомость.</w:t>
            </w:r>
          </w:p>
          <w:p w:rsidR="0057402C" w:rsidRPr="00DD3C74" w:rsidRDefault="0057402C" w:rsidP="00DD3C74">
            <w:pPr>
              <w:jc w:val="both"/>
              <w:rPr>
                <w:sz w:val="28"/>
                <w:szCs w:val="28"/>
              </w:rPr>
            </w:pPr>
          </w:p>
        </w:tc>
        <w:tc>
          <w:tcPr>
            <w:tcW w:w="993" w:type="dxa"/>
          </w:tcPr>
          <w:p w:rsidR="0057402C" w:rsidRPr="00032DBA" w:rsidRDefault="0057402C" w:rsidP="00D75D46">
            <w:pPr>
              <w:jc w:val="both"/>
              <w:rPr>
                <w:sz w:val="28"/>
                <w:szCs w:val="28"/>
              </w:rPr>
            </w:pPr>
            <w:r>
              <w:rPr>
                <w:sz w:val="28"/>
                <w:szCs w:val="28"/>
              </w:rPr>
              <w:t>1</w:t>
            </w:r>
          </w:p>
        </w:tc>
        <w:tc>
          <w:tcPr>
            <w:tcW w:w="1417" w:type="dxa"/>
            <w:gridSpan w:val="2"/>
          </w:tcPr>
          <w:p w:rsidR="0057402C" w:rsidRPr="00E34BD8" w:rsidRDefault="0057402C" w:rsidP="00D75D46">
            <w:pPr>
              <w:rPr>
                <w:sz w:val="28"/>
                <w:szCs w:val="28"/>
              </w:rPr>
            </w:pPr>
          </w:p>
        </w:tc>
        <w:tc>
          <w:tcPr>
            <w:tcW w:w="2552" w:type="dxa"/>
          </w:tcPr>
          <w:p w:rsidR="0057402C" w:rsidRDefault="0057402C" w:rsidP="00D75D46">
            <w:pPr>
              <w:rPr>
                <w:sz w:val="28"/>
                <w:szCs w:val="28"/>
              </w:rPr>
            </w:pPr>
            <w:r w:rsidRPr="009A64FB">
              <w:rPr>
                <w:sz w:val="28"/>
                <w:szCs w:val="28"/>
              </w:rPr>
              <w:t>Комбинированный</w:t>
            </w:r>
          </w:p>
        </w:tc>
        <w:tc>
          <w:tcPr>
            <w:tcW w:w="2551" w:type="dxa"/>
          </w:tcPr>
          <w:p w:rsidR="0057402C" w:rsidRDefault="0057402C">
            <w:r w:rsidRPr="00F65FD0">
              <w:rPr>
                <w:sz w:val="28"/>
                <w:szCs w:val="28"/>
              </w:rPr>
              <w:t>Компьютер. Экран. Проектор. Учебник.</w:t>
            </w:r>
          </w:p>
        </w:tc>
        <w:tc>
          <w:tcPr>
            <w:tcW w:w="2268" w:type="dxa"/>
          </w:tcPr>
          <w:p w:rsidR="0057402C" w:rsidRDefault="0057402C" w:rsidP="00D75D46">
            <w:pPr>
              <w:rPr>
                <w:sz w:val="28"/>
                <w:szCs w:val="28"/>
              </w:rPr>
            </w:pPr>
            <w:r>
              <w:rPr>
                <w:sz w:val="28"/>
                <w:szCs w:val="28"/>
              </w:rPr>
              <w:t>§32-33, 35,</w:t>
            </w:r>
            <w:r>
              <w:t xml:space="preserve"> </w:t>
            </w:r>
            <w:r>
              <w:rPr>
                <w:sz w:val="28"/>
                <w:szCs w:val="28"/>
              </w:rPr>
              <w:t>выучить конспект</w:t>
            </w:r>
          </w:p>
        </w:tc>
      </w:tr>
      <w:tr w:rsidR="00D675CC" w:rsidRPr="00DE5A0A" w:rsidTr="00AB44B9">
        <w:trPr>
          <w:trHeight w:val="624"/>
        </w:trPr>
        <w:tc>
          <w:tcPr>
            <w:tcW w:w="14992" w:type="dxa"/>
            <w:gridSpan w:val="8"/>
          </w:tcPr>
          <w:p w:rsidR="00D675CC" w:rsidRPr="00C50E15" w:rsidRDefault="00D675CC" w:rsidP="00D75D46">
            <w:pPr>
              <w:rPr>
                <w:b/>
                <w:sz w:val="28"/>
                <w:szCs w:val="28"/>
              </w:rPr>
            </w:pPr>
            <w:r w:rsidRPr="00C50E15">
              <w:rPr>
                <w:b/>
                <w:sz w:val="28"/>
                <w:szCs w:val="28"/>
              </w:rPr>
              <w:t>Законы сохранения и механике</w:t>
            </w:r>
            <w:r>
              <w:rPr>
                <w:b/>
                <w:sz w:val="28"/>
                <w:szCs w:val="28"/>
              </w:rPr>
              <w:t xml:space="preserve">                 8</w:t>
            </w:r>
          </w:p>
        </w:tc>
      </w:tr>
      <w:tr w:rsidR="00D675CC" w:rsidRPr="00DE5A0A" w:rsidTr="00D75D46">
        <w:tc>
          <w:tcPr>
            <w:tcW w:w="675" w:type="dxa"/>
          </w:tcPr>
          <w:p w:rsidR="00D675CC" w:rsidRPr="00032DBA" w:rsidRDefault="00D675CC" w:rsidP="00D675CC">
            <w:pPr>
              <w:jc w:val="both"/>
              <w:rPr>
                <w:sz w:val="28"/>
                <w:szCs w:val="28"/>
              </w:rPr>
            </w:pPr>
            <w:r>
              <w:rPr>
                <w:sz w:val="28"/>
                <w:szCs w:val="28"/>
              </w:rPr>
              <w:t>12</w:t>
            </w:r>
          </w:p>
        </w:tc>
        <w:tc>
          <w:tcPr>
            <w:tcW w:w="4536" w:type="dxa"/>
          </w:tcPr>
          <w:p w:rsidR="00D675CC" w:rsidRPr="005F5C26" w:rsidRDefault="00D675CC" w:rsidP="005F5C26">
            <w:pPr>
              <w:jc w:val="both"/>
              <w:rPr>
                <w:sz w:val="28"/>
                <w:szCs w:val="28"/>
              </w:rPr>
            </w:pPr>
            <w:r w:rsidRPr="005F5C26">
              <w:rPr>
                <w:sz w:val="28"/>
                <w:szCs w:val="28"/>
              </w:rPr>
              <w:t>Импульс т</w:t>
            </w:r>
            <w:r>
              <w:rPr>
                <w:sz w:val="28"/>
                <w:szCs w:val="28"/>
              </w:rPr>
              <w:t xml:space="preserve">ела. Закон сохранения импульса. </w:t>
            </w:r>
            <w:r w:rsidRPr="005F5C26">
              <w:rPr>
                <w:sz w:val="28"/>
                <w:szCs w:val="28"/>
              </w:rPr>
              <w:t>Реактивное движение.</w:t>
            </w:r>
          </w:p>
          <w:p w:rsidR="00D675CC" w:rsidRPr="00032DBA" w:rsidRDefault="00D675CC" w:rsidP="00D75D46">
            <w:pPr>
              <w:jc w:val="both"/>
              <w:rPr>
                <w:sz w:val="28"/>
                <w:szCs w:val="28"/>
              </w:rPr>
            </w:pPr>
          </w:p>
        </w:tc>
        <w:tc>
          <w:tcPr>
            <w:tcW w:w="993" w:type="dxa"/>
          </w:tcPr>
          <w:p w:rsidR="00D675CC" w:rsidRPr="00032DBA" w:rsidRDefault="00D675CC" w:rsidP="00D75D46">
            <w:pPr>
              <w:jc w:val="both"/>
              <w:rPr>
                <w:sz w:val="28"/>
                <w:szCs w:val="28"/>
              </w:rPr>
            </w:pPr>
            <w:r w:rsidRPr="00032DBA">
              <w:rPr>
                <w:sz w:val="28"/>
                <w:szCs w:val="28"/>
              </w:rPr>
              <w:t>1</w:t>
            </w: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57402C" w:rsidP="00D75D46">
            <w:pPr>
              <w:rPr>
                <w:sz w:val="28"/>
                <w:szCs w:val="28"/>
              </w:rPr>
            </w:pPr>
            <w:r>
              <w:rPr>
                <w:sz w:val="28"/>
                <w:szCs w:val="28"/>
              </w:rPr>
              <w:t>§41-43</w:t>
            </w:r>
            <w:r w:rsidR="00D675CC">
              <w:rPr>
                <w:sz w:val="28"/>
                <w:szCs w:val="28"/>
              </w:rPr>
              <w:t>, упр.7 (1-2)</w:t>
            </w:r>
          </w:p>
        </w:tc>
      </w:tr>
      <w:tr w:rsidR="00D675CC" w:rsidRPr="00DE5A0A" w:rsidTr="00D75D46">
        <w:tc>
          <w:tcPr>
            <w:tcW w:w="675" w:type="dxa"/>
          </w:tcPr>
          <w:p w:rsidR="00D675CC" w:rsidRPr="00032DBA" w:rsidRDefault="00D675CC" w:rsidP="00D675CC">
            <w:pPr>
              <w:jc w:val="both"/>
              <w:rPr>
                <w:sz w:val="28"/>
                <w:szCs w:val="28"/>
              </w:rPr>
            </w:pPr>
            <w:r>
              <w:rPr>
                <w:sz w:val="28"/>
                <w:szCs w:val="28"/>
              </w:rPr>
              <w:t>13</w:t>
            </w:r>
          </w:p>
        </w:tc>
        <w:tc>
          <w:tcPr>
            <w:tcW w:w="4536" w:type="dxa"/>
          </w:tcPr>
          <w:p w:rsidR="00D675CC" w:rsidRPr="00246FFB" w:rsidRDefault="00D675CC" w:rsidP="00246FFB">
            <w:pPr>
              <w:jc w:val="both"/>
              <w:rPr>
                <w:sz w:val="28"/>
                <w:szCs w:val="28"/>
              </w:rPr>
            </w:pPr>
            <w:r w:rsidRPr="00246FFB">
              <w:rPr>
                <w:sz w:val="28"/>
                <w:szCs w:val="28"/>
              </w:rPr>
              <w:t>Механическая работа. Мощность. Работа силы тяготения,</w:t>
            </w:r>
            <w:r>
              <w:rPr>
                <w:sz w:val="28"/>
                <w:szCs w:val="28"/>
              </w:rPr>
              <w:t xml:space="preserve"> </w:t>
            </w:r>
            <w:r w:rsidRPr="00246FFB">
              <w:rPr>
                <w:sz w:val="28"/>
                <w:szCs w:val="28"/>
              </w:rPr>
              <w:t>силы упругости и силы трения.</w:t>
            </w:r>
          </w:p>
          <w:p w:rsidR="00D675CC" w:rsidRPr="00032DBA" w:rsidRDefault="00D675CC" w:rsidP="00D75D46">
            <w:pPr>
              <w:jc w:val="both"/>
              <w:rPr>
                <w:sz w:val="28"/>
                <w:szCs w:val="28"/>
              </w:rPr>
            </w:pPr>
          </w:p>
        </w:tc>
        <w:tc>
          <w:tcPr>
            <w:tcW w:w="993" w:type="dxa"/>
          </w:tcPr>
          <w:p w:rsidR="00D675CC" w:rsidRPr="00032DBA" w:rsidRDefault="00D675CC" w:rsidP="00D75D46">
            <w:pPr>
              <w:jc w:val="both"/>
              <w:rPr>
                <w:sz w:val="28"/>
                <w:szCs w:val="28"/>
              </w:rPr>
            </w:pPr>
            <w:r w:rsidRPr="00032DBA">
              <w:rPr>
                <w:sz w:val="28"/>
                <w:szCs w:val="28"/>
              </w:rPr>
              <w:t>1</w:t>
            </w: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57402C" w:rsidP="00D75D46">
            <w:pPr>
              <w:rPr>
                <w:sz w:val="28"/>
                <w:szCs w:val="28"/>
              </w:rPr>
            </w:pPr>
            <w:r w:rsidRPr="0057402C">
              <w:rPr>
                <w:sz w:val="28"/>
                <w:szCs w:val="28"/>
              </w:rPr>
              <w:t>Компьютер. Экран. Проектор. Учебник.</w:t>
            </w:r>
          </w:p>
        </w:tc>
        <w:tc>
          <w:tcPr>
            <w:tcW w:w="2268" w:type="dxa"/>
          </w:tcPr>
          <w:p w:rsidR="00D675CC" w:rsidRPr="00DE5A0A" w:rsidRDefault="0057402C" w:rsidP="00D75D46">
            <w:pPr>
              <w:rPr>
                <w:sz w:val="28"/>
                <w:szCs w:val="28"/>
              </w:rPr>
            </w:pPr>
            <w:r>
              <w:rPr>
                <w:sz w:val="28"/>
                <w:szCs w:val="28"/>
              </w:rPr>
              <w:t>§36-37, 38-39, 45-46</w:t>
            </w:r>
          </w:p>
        </w:tc>
      </w:tr>
      <w:tr w:rsidR="00D675CC" w:rsidRPr="00DE5A0A" w:rsidTr="00D75D46">
        <w:tc>
          <w:tcPr>
            <w:tcW w:w="675" w:type="dxa"/>
          </w:tcPr>
          <w:p w:rsidR="00D675CC" w:rsidRDefault="00D675CC" w:rsidP="00D675CC">
            <w:pPr>
              <w:jc w:val="both"/>
              <w:rPr>
                <w:sz w:val="28"/>
                <w:szCs w:val="28"/>
              </w:rPr>
            </w:pPr>
            <w:r>
              <w:rPr>
                <w:sz w:val="28"/>
                <w:szCs w:val="28"/>
              </w:rPr>
              <w:lastRenderedPageBreak/>
              <w:t>14</w:t>
            </w:r>
          </w:p>
        </w:tc>
        <w:tc>
          <w:tcPr>
            <w:tcW w:w="4536" w:type="dxa"/>
          </w:tcPr>
          <w:p w:rsidR="00D675CC" w:rsidRPr="00246FFB" w:rsidRDefault="00D675CC" w:rsidP="00246FFB">
            <w:pPr>
              <w:jc w:val="both"/>
              <w:rPr>
                <w:sz w:val="28"/>
                <w:szCs w:val="28"/>
              </w:rPr>
            </w:pPr>
            <w:r>
              <w:rPr>
                <w:sz w:val="28"/>
                <w:szCs w:val="28"/>
              </w:rPr>
              <w:t>Исследование зависимости силы трения от массы тела</w:t>
            </w:r>
          </w:p>
        </w:tc>
        <w:tc>
          <w:tcPr>
            <w:tcW w:w="993" w:type="dxa"/>
          </w:tcPr>
          <w:p w:rsidR="00D675CC" w:rsidRPr="00032DBA" w:rsidRDefault="00D675CC" w:rsidP="00D75D46">
            <w:pPr>
              <w:jc w:val="both"/>
              <w:rPr>
                <w:sz w:val="28"/>
                <w:szCs w:val="28"/>
              </w:rPr>
            </w:pPr>
            <w:r>
              <w:rPr>
                <w:sz w:val="28"/>
                <w:szCs w:val="28"/>
              </w:rPr>
              <w:t>1</w:t>
            </w:r>
          </w:p>
        </w:tc>
        <w:tc>
          <w:tcPr>
            <w:tcW w:w="1417" w:type="dxa"/>
            <w:gridSpan w:val="2"/>
          </w:tcPr>
          <w:p w:rsidR="00D675CC" w:rsidRPr="00432DF8" w:rsidRDefault="00D675CC" w:rsidP="00D75D46">
            <w:pPr>
              <w:rPr>
                <w:sz w:val="28"/>
                <w:szCs w:val="28"/>
              </w:rPr>
            </w:pPr>
          </w:p>
        </w:tc>
        <w:tc>
          <w:tcPr>
            <w:tcW w:w="2552" w:type="dxa"/>
          </w:tcPr>
          <w:p w:rsidR="00D675CC" w:rsidRDefault="00D675CC" w:rsidP="00D75D46">
            <w:pPr>
              <w:rPr>
                <w:sz w:val="28"/>
                <w:szCs w:val="28"/>
              </w:rPr>
            </w:pPr>
            <w:r>
              <w:rPr>
                <w:sz w:val="28"/>
                <w:szCs w:val="28"/>
              </w:rPr>
              <w:t>Практическое занятие</w:t>
            </w:r>
            <w:r w:rsidR="0007332F">
              <w:rPr>
                <w:sz w:val="28"/>
                <w:szCs w:val="28"/>
              </w:rPr>
              <w:t>№1</w:t>
            </w:r>
          </w:p>
        </w:tc>
        <w:tc>
          <w:tcPr>
            <w:tcW w:w="2551" w:type="dxa"/>
          </w:tcPr>
          <w:p w:rsidR="00D675CC" w:rsidRDefault="0057402C" w:rsidP="00D75D46">
            <w:pPr>
              <w:rPr>
                <w:sz w:val="28"/>
                <w:szCs w:val="28"/>
              </w:rPr>
            </w:pPr>
            <w:r w:rsidRPr="0057402C">
              <w:rPr>
                <w:sz w:val="28"/>
                <w:szCs w:val="28"/>
              </w:rPr>
              <w:t>Раздаточный материал</w:t>
            </w:r>
          </w:p>
        </w:tc>
        <w:tc>
          <w:tcPr>
            <w:tcW w:w="2268" w:type="dxa"/>
          </w:tcPr>
          <w:p w:rsidR="00D675CC" w:rsidRDefault="0057402C" w:rsidP="00D75D46">
            <w:pPr>
              <w:rPr>
                <w:sz w:val="28"/>
                <w:szCs w:val="28"/>
              </w:rPr>
            </w:pPr>
            <w:r>
              <w:rPr>
                <w:sz w:val="28"/>
                <w:szCs w:val="28"/>
              </w:rPr>
              <w:t>Итоги 4-5 главы</w:t>
            </w:r>
          </w:p>
        </w:tc>
      </w:tr>
      <w:tr w:rsidR="00D675CC" w:rsidRPr="00DE5A0A" w:rsidTr="00D75D46">
        <w:trPr>
          <w:trHeight w:val="268"/>
        </w:trPr>
        <w:tc>
          <w:tcPr>
            <w:tcW w:w="675" w:type="dxa"/>
          </w:tcPr>
          <w:p w:rsidR="00D675CC" w:rsidRPr="00032DBA" w:rsidRDefault="00D675CC" w:rsidP="00D675CC">
            <w:pPr>
              <w:jc w:val="both"/>
              <w:rPr>
                <w:sz w:val="28"/>
                <w:szCs w:val="28"/>
              </w:rPr>
            </w:pPr>
            <w:r>
              <w:rPr>
                <w:sz w:val="28"/>
                <w:szCs w:val="28"/>
              </w:rPr>
              <w:t>15</w:t>
            </w:r>
          </w:p>
        </w:tc>
        <w:tc>
          <w:tcPr>
            <w:tcW w:w="4536" w:type="dxa"/>
          </w:tcPr>
          <w:p w:rsidR="00D675CC" w:rsidRPr="00246FFB" w:rsidRDefault="00D675CC" w:rsidP="00246FFB">
            <w:pPr>
              <w:jc w:val="both"/>
              <w:rPr>
                <w:sz w:val="28"/>
                <w:szCs w:val="28"/>
              </w:rPr>
            </w:pPr>
            <w:r w:rsidRPr="00246FFB">
              <w:rPr>
                <w:sz w:val="28"/>
                <w:szCs w:val="28"/>
              </w:rPr>
              <w:t>Механическая энергия.</w:t>
            </w:r>
          </w:p>
          <w:p w:rsidR="00D675CC" w:rsidRPr="00032DBA" w:rsidRDefault="00D675CC" w:rsidP="00D75D46">
            <w:pPr>
              <w:jc w:val="both"/>
              <w:rPr>
                <w:sz w:val="28"/>
                <w:szCs w:val="28"/>
              </w:rPr>
            </w:pPr>
          </w:p>
        </w:tc>
        <w:tc>
          <w:tcPr>
            <w:tcW w:w="993" w:type="dxa"/>
          </w:tcPr>
          <w:p w:rsidR="00D675CC" w:rsidRPr="00032DBA" w:rsidRDefault="00D675CC" w:rsidP="00D75D46">
            <w:pPr>
              <w:jc w:val="both"/>
              <w:rPr>
                <w:sz w:val="28"/>
                <w:szCs w:val="28"/>
              </w:rPr>
            </w:pPr>
            <w:r w:rsidRPr="00032DBA">
              <w:rPr>
                <w:sz w:val="28"/>
                <w:szCs w:val="28"/>
              </w:rPr>
              <w:t>1</w:t>
            </w: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rPr>
                <w:sz w:val="28"/>
                <w:szCs w:val="28"/>
              </w:rPr>
            </w:pPr>
            <w:r>
              <w:rPr>
                <w:sz w:val="28"/>
                <w:szCs w:val="28"/>
              </w:rPr>
              <w:t>Компьютер. Экран. Проектор. Учебник.</w:t>
            </w:r>
          </w:p>
        </w:tc>
        <w:tc>
          <w:tcPr>
            <w:tcW w:w="2268" w:type="dxa"/>
          </w:tcPr>
          <w:p w:rsidR="00D675CC" w:rsidRPr="00DE5A0A" w:rsidRDefault="0057402C" w:rsidP="00D75D46">
            <w:pPr>
              <w:rPr>
                <w:sz w:val="28"/>
                <w:szCs w:val="28"/>
              </w:rPr>
            </w:pPr>
            <w:r>
              <w:rPr>
                <w:sz w:val="28"/>
                <w:szCs w:val="28"/>
              </w:rPr>
              <w:t xml:space="preserve"> § 47</w:t>
            </w:r>
            <w:r w:rsidR="00D675CC">
              <w:rPr>
                <w:sz w:val="28"/>
                <w:szCs w:val="28"/>
              </w:rPr>
              <w:t>, упр. №8 (1-4)</w:t>
            </w:r>
          </w:p>
        </w:tc>
      </w:tr>
      <w:tr w:rsidR="00D675CC" w:rsidRPr="00DE5A0A" w:rsidTr="00D675CC">
        <w:trPr>
          <w:trHeight w:val="887"/>
        </w:trPr>
        <w:tc>
          <w:tcPr>
            <w:tcW w:w="675" w:type="dxa"/>
          </w:tcPr>
          <w:p w:rsidR="00D675CC" w:rsidRDefault="00D675CC" w:rsidP="00D675CC">
            <w:pPr>
              <w:jc w:val="both"/>
              <w:rPr>
                <w:sz w:val="28"/>
                <w:szCs w:val="28"/>
              </w:rPr>
            </w:pPr>
            <w:r>
              <w:rPr>
                <w:sz w:val="28"/>
                <w:szCs w:val="28"/>
              </w:rPr>
              <w:t>16</w:t>
            </w:r>
          </w:p>
        </w:tc>
        <w:tc>
          <w:tcPr>
            <w:tcW w:w="4536" w:type="dxa"/>
          </w:tcPr>
          <w:p w:rsidR="00D675CC" w:rsidRPr="00246FFB" w:rsidRDefault="00D675CC" w:rsidP="00246FFB">
            <w:pPr>
              <w:jc w:val="both"/>
              <w:rPr>
                <w:sz w:val="28"/>
                <w:szCs w:val="28"/>
              </w:rPr>
            </w:pPr>
            <w:r w:rsidRPr="00246FFB">
              <w:rPr>
                <w:sz w:val="28"/>
                <w:szCs w:val="28"/>
              </w:rPr>
              <w:t>Кинетическая энергия.</w:t>
            </w:r>
          </w:p>
          <w:p w:rsidR="00D675CC" w:rsidRPr="00246FFB" w:rsidRDefault="00D675CC" w:rsidP="00246FFB">
            <w:pPr>
              <w:jc w:val="both"/>
              <w:rPr>
                <w:sz w:val="28"/>
                <w:szCs w:val="28"/>
              </w:rPr>
            </w:pPr>
            <w:r w:rsidRPr="00246FFB">
              <w:rPr>
                <w:sz w:val="28"/>
                <w:szCs w:val="28"/>
              </w:rPr>
              <w:t>Кинетическая энергия и работа</w:t>
            </w:r>
          </w:p>
          <w:p w:rsidR="00D675CC" w:rsidRDefault="00D675CC" w:rsidP="00D75D46">
            <w:pPr>
              <w:jc w:val="both"/>
              <w:rPr>
                <w:sz w:val="28"/>
                <w:szCs w:val="28"/>
              </w:rPr>
            </w:pPr>
          </w:p>
        </w:tc>
        <w:tc>
          <w:tcPr>
            <w:tcW w:w="993" w:type="dxa"/>
          </w:tcPr>
          <w:p w:rsidR="00D675CC" w:rsidRPr="00032DBA" w:rsidRDefault="00D675CC" w:rsidP="00D75D46">
            <w:pPr>
              <w:jc w:val="both"/>
              <w:rPr>
                <w:sz w:val="28"/>
                <w:szCs w:val="28"/>
              </w:rPr>
            </w:pPr>
            <w:r>
              <w:rPr>
                <w:sz w:val="28"/>
                <w:szCs w:val="28"/>
              </w:rPr>
              <w:t>1</w:t>
            </w:r>
          </w:p>
        </w:tc>
        <w:tc>
          <w:tcPr>
            <w:tcW w:w="1417" w:type="dxa"/>
            <w:gridSpan w:val="2"/>
          </w:tcPr>
          <w:p w:rsidR="00D675CC" w:rsidRDefault="00D675CC" w:rsidP="00D75D46"/>
        </w:tc>
        <w:tc>
          <w:tcPr>
            <w:tcW w:w="2552" w:type="dxa"/>
          </w:tcPr>
          <w:p w:rsidR="00D675CC" w:rsidRPr="00DE5A0A" w:rsidRDefault="009A64FB" w:rsidP="00D75D46">
            <w:pPr>
              <w:rPr>
                <w:sz w:val="28"/>
                <w:szCs w:val="28"/>
              </w:rPr>
            </w:pPr>
            <w:r w:rsidRPr="009A64FB">
              <w:rPr>
                <w:sz w:val="28"/>
                <w:szCs w:val="28"/>
              </w:rPr>
              <w:t>Комбинированный</w:t>
            </w:r>
          </w:p>
        </w:tc>
        <w:tc>
          <w:tcPr>
            <w:tcW w:w="2551" w:type="dxa"/>
          </w:tcPr>
          <w:p w:rsidR="00D675CC" w:rsidRPr="00DE5A0A" w:rsidRDefault="002B0A74" w:rsidP="00D75D46">
            <w:pPr>
              <w:jc w:val="center"/>
              <w:rPr>
                <w:sz w:val="28"/>
                <w:szCs w:val="28"/>
              </w:rPr>
            </w:pPr>
            <w:r w:rsidRPr="002B0A74">
              <w:rPr>
                <w:sz w:val="28"/>
                <w:szCs w:val="28"/>
              </w:rPr>
              <w:t>Компьютер. Экран. Проектор. Учебник.</w:t>
            </w:r>
          </w:p>
        </w:tc>
        <w:tc>
          <w:tcPr>
            <w:tcW w:w="2268" w:type="dxa"/>
          </w:tcPr>
          <w:p w:rsidR="00D675CC" w:rsidRPr="00DE5A0A" w:rsidRDefault="002B0A74" w:rsidP="00D75D46">
            <w:pPr>
              <w:rPr>
                <w:sz w:val="28"/>
                <w:szCs w:val="28"/>
              </w:rPr>
            </w:pPr>
            <w:r w:rsidRPr="002B0A74">
              <w:rPr>
                <w:sz w:val="28"/>
                <w:szCs w:val="28"/>
              </w:rPr>
              <w:t>§ 4</w:t>
            </w:r>
            <w:r>
              <w:rPr>
                <w:sz w:val="28"/>
                <w:szCs w:val="28"/>
              </w:rPr>
              <w:t>8 выучить конспект</w:t>
            </w:r>
          </w:p>
        </w:tc>
      </w:tr>
      <w:tr w:rsidR="00D675CC" w:rsidRPr="00DE5A0A" w:rsidTr="00D75D46">
        <w:tc>
          <w:tcPr>
            <w:tcW w:w="675" w:type="dxa"/>
          </w:tcPr>
          <w:p w:rsidR="00D675CC" w:rsidRPr="00032DBA" w:rsidRDefault="00D675CC" w:rsidP="00D75D46">
            <w:pPr>
              <w:jc w:val="both"/>
              <w:rPr>
                <w:sz w:val="28"/>
                <w:szCs w:val="28"/>
              </w:rPr>
            </w:pPr>
            <w:r>
              <w:rPr>
                <w:sz w:val="28"/>
                <w:szCs w:val="28"/>
              </w:rPr>
              <w:t>17</w:t>
            </w:r>
          </w:p>
        </w:tc>
        <w:tc>
          <w:tcPr>
            <w:tcW w:w="4536" w:type="dxa"/>
          </w:tcPr>
          <w:p w:rsidR="00D675CC" w:rsidRPr="00246FFB" w:rsidRDefault="00D675CC" w:rsidP="00246FFB">
            <w:pPr>
              <w:jc w:val="both"/>
              <w:rPr>
                <w:sz w:val="28"/>
                <w:szCs w:val="28"/>
              </w:rPr>
            </w:pPr>
            <w:r w:rsidRPr="00246FFB">
              <w:rPr>
                <w:sz w:val="28"/>
                <w:szCs w:val="28"/>
              </w:rPr>
              <w:t>Потенциальная энергия в гравитационном поле.</w:t>
            </w:r>
          </w:p>
          <w:p w:rsidR="00D675CC" w:rsidRPr="00032DBA" w:rsidRDefault="00D675CC" w:rsidP="00D75D46">
            <w:pPr>
              <w:jc w:val="both"/>
              <w:rPr>
                <w:sz w:val="28"/>
                <w:szCs w:val="28"/>
              </w:rPr>
            </w:pPr>
          </w:p>
        </w:tc>
        <w:tc>
          <w:tcPr>
            <w:tcW w:w="993" w:type="dxa"/>
          </w:tcPr>
          <w:p w:rsidR="00D675CC" w:rsidRPr="00032DBA" w:rsidRDefault="00D675CC" w:rsidP="00D75D46">
            <w:pPr>
              <w:jc w:val="both"/>
              <w:rPr>
                <w:sz w:val="28"/>
                <w:szCs w:val="28"/>
              </w:rPr>
            </w:pPr>
            <w:r w:rsidRPr="00032DBA">
              <w:rPr>
                <w:sz w:val="28"/>
                <w:szCs w:val="28"/>
              </w:rPr>
              <w:t>1</w:t>
            </w: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2B0A74" w:rsidP="00D75D46">
            <w:pPr>
              <w:rPr>
                <w:sz w:val="28"/>
                <w:szCs w:val="28"/>
              </w:rPr>
            </w:pPr>
            <w:r>
              <w:rPr>
                <w:sz w:val="28"/>
                <w:szCs w:val="28"/>
              </w:rPr>
              <w:t>§ 51</w:t>
            </w:r>
            <w:r w:rsidRPr="002B0A74">
              <w:rPr>
                <w:sz w:val="28"/>
                <w:szCs w:val="28"/>
              </w:rPr>
              <w:t xml:space="preserve"> выучить конспект</w:t>
            </w:r>
          </w:p>
        </w:tc>
      </w:tr>
      <w:tr w:rsidR="00D675CC" w:rsidRPr="00DE5A0A" w:rsidTr="00D75D46">
        <w:trPr>
          <w:trHeight w:val="720"/>
        </w:trPr>
        <w:tc>
          <w:tcPr>
            <w:tcW w:w="675" w:type="dxa"/>
          </w:tcPr>
          <w:p w:rsidR="00D675CC" w:rsidRPr="00032DBA" w:rsidRDefault="00D675CC" w:rsidP="00D75D46">
            <w:pPr>
              <w:jc w:val="both"/>
              <w:rPr>
                <w:sz w:val="28"/>
                <w:szCs w:val="28"/>
              </w:rPr>
            </w:pPr>
            <w:r>
              <w:rPr>
                <w:sz w:val="28"/>
                <w:szCs w:val="28"/>
              </w:rPr>
              <w:t>18</w:t>
            </w:r>
          </w:p>
        </w:tc>
        <w:tc>
          <w:tcPr>
            <w:tcW w:w="4536" w:type="dxa"/>
          </w:tcPr>
          <w:p w:rsidR="00D675CC" w:rsidRPr="00246FFB" w:rsidRDefault="00D675CC" w:rsidP="00D675CC">
            <w:pPr>
              <w:jc w:val="both"/>
              <w:rPr>
                <w:sz w:val="28"/>
                <w:szCs w:val="28"/>
              </w:rPr>
            </w:pPr>
            <w:proofErr w:type="gramStart"/>
            <w:r w:rsidRPr="00246FFB">
              <w:rPr>
                <w:sz w:val="28"/>
                <w:szCs w:val="28"/>
              </w:rPr>
              <w:t xml:space="preserve">Потенциальная энергия в </w:t>
            </w:r>
            <w:r>
              <w:rPr>
                <w:sz w:val="28"/>
                <w:szCs w:val="28"/>
              </w:rPr>
              <w:t>упруго деформированного тела</w:t>
            </w:r>
            <w:r w:rsidRPr="00246FFB">
              <w:rPr>
                <w:sz w:val="28"/>
                <w:szCs w:val="28"/>
              </w:rPr>
              <w:t>.</w:t>
            </w:r>
            <w:proofErr w:type="gramEnd"/>
          </w:p>
          <w:p w:rsidR="00D675CC" w:rsidRPr="00032DBA" w:rsidRDefault="00D675CC" w:rsidP="00AB44B9">
            <w:pPr>
              <w:jc w:val="both"/>
              <w:rPr>
                <w:sz w:val="28"/>
                <w:szCs w:val="28"/>
              </w:rPr>
            </w:pPr>
          </w:p>
        </w:tc>
        <w:tc>
          <w:tcPr>
            <w:tcW w:w="993" w:type="dxa"/>
          </w:tcPr>
          <w:p w:rsidR="00D675CC" w:rsidRDefault="00D675CC" w:rsidP="00D75D46">
            <w:pPr>
              <w:jc w:val="both"/>
              <w:rPr>
                <w:sz w:val="28"/>
                <w:szCs w:val="28"/>
              </w:rPr>
            </w:pPr>
            <w:r w:rsidRPr="00032DBA">
              <w:rPr>
                <w:sz w:val="28"/>
                <w:szCs w:val="28"/>
              </w:rPr>
              <w:t>1</w:t>
            </w:r>
          </w:p>
          <w:p w:rsidR="00D675CC" w:rsidRPr="00032DBA" w:rsidRDefault="00D675CC" w:rsidP="00D75D46">
            <w:pPr>
              <w:jc w:val="both"/>
              <w:rPr>
                <w:sz w:val="28"/>
                <w:szCs w:val="28"/>
              </w:rPr>
            </w:pP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2B0A74" w:rsidP="00D75D46">
            <w:pPr>
              <w:rPr>
                <w:sz w:val="28"/>
                <w:szCs w:val="28"/>
              </w:rPr>
            </w:pPr>
            <w:r>
              <w:rPr>
                <w:sz w:val="28"/>
                <w:szCs w:val="28"/>
              </w:rPr>
              <w:t>Выучить конспект</w:t>
            </w:r>
          </w:p>
        </w:tc>
      </w:tr>
      <w:tr w:rsidR="00D675CC" w:rsidRPr="00DE5A0A" w:rsidTr="00D75D46">
        <w:trPr>
          <w:trHeight w:val="335"/>
        </w:trPr>
        <w:tc>
          <w:tcPr>
            <w:tcW w:w="675" w:type="dxa"/>
          </w:tcPr>
          <w:p w:rsidR="00D675CC" w:rsidRDefault="00D675CC" w:rsidP="00D75D46">
            <w:pPr>
              <w:jc w:val="both"/>
              <w:rPr>
                <w:sz w:val="28"/>
                <w:szCs w:val="28"/>
              </w:rPr>
            </w:pPr>
            <w:r>
              <w:rPr>
                <w:sz w:val="28"/>
                <w:szCs w:val="28"/>
              </w:rPr>
              <w:t>19</w:t>
            </w:r>
          </w:p>
        </w:tc>
        <w:tc>
          <w:tcPr>
            <w:tcW w:w="4536" w:type="dxa"/>
          </w:tcPr>
          <w:p w:rsidR="00D675CC" w:rsidRPr="00246FFB" w:rsidRDefault="00D675CC" w:rsidP="00246FFB">
            <w:pPr>
              <w:jc w:val="both"/>
              <w:rPr>
                <w:sz w:val="28"/>
                <w:szCs w:val="28"/>
              </w:rPr>
            </w:pPr>
            <w:r w:rsidRPr="00246FFB">
              <w:rPr>
                <w:sz w:val="28"/>
                <w:szCs w:val="28"/>
              </w:rPr>
              <w:t xml:space="preserve">Закон сохранения </w:t>
            </w:r>
            <w:proofErr w:type="gramStart"/>
            <w:r w:rsidRPr="00246FFB">
              <w:rPr>
                <w:sz w:val="28"/>
                <w:szCs w:val="28"/>
              </w:rPr>
              <w:t>полной</w:t>
            </w:r>
            <w:proofErr w:type="gramEnd"/>
          </w:p>
          <w:p w:rsidR="00D675CC" w:rsidRPr="00246FFB" w:rsidRDefault="00D675CC" w:rsidP="00246FFB">
            <w:pPr>
              <w:jc w:val="both"/>
              <w:rPr>
                <w:sz w:val="28"/>
                <w:szCs w:val="28"/>
              </w:rPr>
            </w:pPr>
            <w:r w:rsidRPr="00246FFB">
              <w:rPr>
                <w:sz w:val="28"/>
                <w:szCs w:val="28"/>
              </w:rPr>
              <w:t>механической энергии.</w:t>
            </w:r>
          </w:p>
          <w:p w:rsidR="00D675CC" w:rsidRPr="00032DBA" w:rsidRDefault="00D675CC" w:rsidP="00D75D46">
            <w:pPr>
              <w:jc w:val="both"/>
              <w:rPr>
                <w:sz w:val="28"/>
                <w:szCs w:val="28"/>
              </w:rPr>
            </w:pPr>
          </w:p>
        </w:tc>
        <w:tc>
          <w:tcPr>
            <w:tcW w:w="993" w:type="dxa"/>
          </w:tcPr>
          <w:p w:rsidR="00D675CC" w:rsidRDefault="00D675CC" w:rsidP="00D75D46">
            <w:pPr>
              <w:jc w:val="both"/>
              <w:rPr>
                <w:sz w:val="28"/>
                <w:szCs w:val="28"/>
              </w:rPr>
            </w:pPr>
            <w:r>
              <w:rPr>
                <w:sz w:val="28"/>
                <w:szCs w:val="28"/>
              </w:rPr>
              <w:t>1</w:t>
            </w:r>
          </w:p>
          <w:p w:rsidR="00D675CC" w:rsidRPr="00032DBA" w:rsidRDefault="00D675CC" w:rsidP="00D75D46">
            <w:pPr>
              <w:jc w:val="both"/>
              <w:rPr>
                <w:sz w:val="28"/>
                <w:szCs w:val="28"/>
              </w:rPr>
            </w:pPr>
          </w:p>
        </w:tc>
        <w:tc>
          <w:tcPr>
            <w:tcW w:w="1417" w:type="dxa"/>
            <w:gridSpan w:val="2"/>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2B0A74">
            <w:pPr>
              <w:rPr>
                <w:sz w:val="28"/>
                <w:szCs w:val="28"/>
              </w:rPr>
            </w:pPr>
            <w:r>
              <w:rPr>
                <w:sz w:val="28"/>
                <w:szCs w:val="28"/>
              </w:rPr>
              <w:t xml:space="preserve"> §  52-53,  примеры решения задач №1-3.</w:t>
            </w:r>
          </w:p>
        </w:tc>
      </w:tr>
      <w:tr w:rsidR="00D675CC" w:rsidRPr="00DE5A0A" w:rsidTr="00D75D46">
        <w:tc>
          <w:tcPr>
            <w:tcW w:w="675" w:type="dxa"/>
          </w:tcPr>
          <w:p w:rsidR="00D675CC" w:rsidRPr="00032DBA" w:rsidRDefault="00D675CC" w:rsidP="00D75D46">
            <w:pPr>
              <w:jc w:val="both"/>
              <w:rPr>
                <w:sz w:val="28"/>
                <w:szCs w:val="28"/>
              </w:rPr>
            </w:pPr>
          </w:p>
        </w:tc>
        <w:tc>
          <w:tcPr>
            <w:tcW w:w="14317" w:type="dxa"/>
            <w:gridSpan w:val="7"/>
            <w:tcBorders>
              <w:right w:val="nil"/>
            </w:tcBorders>
          </w:tcPr>
          <w:p w:rsidR="00D675CC" w:rsidRDefault="00D675CC" w:rsidP="00D75D46">
            <w:pPr>
              <w:rPr>
                <w:b/>
                <w:sz w:val="32"/>
                <w:szCs w:val="32"/>
              </w:rPr>
            </w:pPr>
            <w:r w:rsidRPr="00F66390">
              <w:rPr>
                <w:b/>
                <w:sz w:val="32"/>
                <w:szCs w:val="32"/>
              </w:rPr>
              <w:t xml:space="preserve">Основы молекулярной </w:t>
            </w:r>
          </w:p>
          <w:p w:rsidR="00D675CC" w:rsidRDefault="00D675CC" w:rsidP="00D75D46">
            <w:pPr>
              <w:rPr>
                <w:b/>
                <w:sz w:val="32"/>
                <w:szCs w:val="32"/>
              </w:rPr>
            </w:pPr>
            <w:r w:rsidRPr="00F66390">
              <w:rPr>
                <w:b/>
                <w:sz w:val="32"/>
                <w:szCs w:val="32"/>
              </w:rPr>
              <w:t xml:space="preserve">физики </w:t>
            </w:r>
          </w:p>
          <w:p w:rsidR="00D675CC" w:rsidRPr="00711A74" w:rsidRDefault="00D675CC" w:rsidP="00D75D46">
            <w:pPr>
              <w:rPr>
                <w:b/>
                <w:sz w:val="32"/>
                <w:szCs w:val="32"/>
              </w:rPr>
            </w:pPr>
            <w:r w:rsidRPr="00F66390">
              <w:rPr>
                <w:b/>
                <w:sz w:val="32"/>
                <w:szCs w:val="32"/>
              </w:rPr>
              <w:t>и термодинамики</w:t>
            </w:r>
            <w:r w:rsidRPr="00711A74">
              <w:rPr>
                <w:b/>
                <w:sz w:val="32"/>
                <w:szCs w:val="32"/>
              </w:rPr>
              <w:t xml:space="preserve"> </w:t>
            </w:r>
            <w:r>
              <w:rPr>
                <w:b/>
                <w:sz w:val="32"/>
                <w:szCs w:val="32"/>
              </w:rPr>
              <w:t xml:space="preserve">                        15</w:t>
            </w:r>
          </w:p>
        </w:tc>
      </w:tr>
      <w:tr w:rsidR="00D675CC" w:rsidRPr="00DE5A0A" w:rsidTr="00D75D46">
        <w:tc>
          <w:tcPr>
            <w:tcW w:w="14992" w:type="dxa"/>
            <w:gridSpan w:val="8"/>
          </w:tcPr>
          <w:p w:rsidR="00D675CC" w:rsidRPr="00F66390" w:rsidRDefault="00D675CC" w:rsidP="00D75D46">
            <w:pPr>
              <w:rPr>
                <w:b/>
                <w:sz w:val="32"/>
                <w:szCs w:val="32"/>
              </w:rPr>
            </w:pPr>
            <w:r>
              <w:rPr>
                <w:b/>
                <w:bCs/>
                <w:sz w:val="32"/>
                <w:szCs w:val="32"/>
              </w:rPr>
              <w:t xml:space="preserve">Молекулярная физика </w:t>
            </w:r>
            <w:r>
              <w:rPr>
                <w:b/>
                <w:sz w:val="32"/>
                <w:szCs w:val="32"/>
              </w:rPr>
              <w:t xml:space="preserve">                       9</w:t>
            </w:r>
          </w:p>
        </w:tc>
      </w:tr>
      <w:tr w:rsidR="00D675CC" w:rsidRPr="00DE5A0A" w:rsidTr="002B0A74">
        <w:trPr>
          <w:trHeight w:val="968"/>
        </w:trPr>
        <w:tc>
          <w:tcPr>
            <w:tcW w:w="675" w:type="dxa"/>
          </w:tcPr>
          <w:p w:rsidR="00D675CC" w:rsidRPr="00032DBA" w:rsidRDefault="00D675CC" w:rsidP="00D75D46">
            <w:pPr>
              <w:jc w:val="both"/>
              <w:rPr>
                <w:sz w:val="28"/>
                <w:szCs w:val="28"/>
              </w:rPr>
            </w:pPr>
            <w:r>
              <w:rPr>
                <w:sz w:val="28"/>
                <w:szCs w:val="28"/>
              </w:rPr>
              <w:t>20</w:t>
            </w:r>
          </w:p>
        </w:tc>
        <w:tc>
          <w:tcPr>
            <w:tcW w:w="4536" w:type="dxa"/>
          </w:tcPr>
          <w:p w:rsidR="00D675CC" w:rsidRPr="004537E7" w:rsidRDefault="00D675CC" w:rsidP="004537E7">
            <w:pPr>
              <w:rPr>
                <w:sz w:val="28"/>
                <w:szCs w:val="28"/>
              </w:rPr>
            </w:pPr>
            <w:r w:rsidRPr="004537E7">
              <w:rPr>
                <w:sz w:val="28"/>
                <w:szCs w:val="28"/>
              </w:rPr>
              <w:t>Атомистич</w:t>
            </w:r>
            <w:r w:rsidR="002B0A74">
              <w:rPr>
                <w:sz w:val="28"/>
                <w:szCs w:val="28"/>
              </w:rPr>
              <w:t>еская теория строения вещества.</w:t>
            </w:r>
          </w:p>
          <w:p w:rsidR="00D675CC" w:rsidRPr="00032DBA" w:rsidRDefault="00D675CC" w:rsidP="00D75D46">
            <w:pPr>
              <w:rPr>
                <w:sz w:val="28"/>
                <w:szCs w:val="28"/>
              </w:rPr>
            </w:pPr>
          </w:p>
        </w:tc>
        <w:tc>
          <w:tcPr>
            <w:tcW w:w="1134" w:type="dxa"/>
            <w:gridSpan w:val="2"/>
          </w:tcPr>
          <w:p w:rsidR="00D675CC" w:rsidRPr="00032DBA" w:rsidRDefault="00D675CC" w:rsidP="00D75D46">
            <w:pPr>
              <w:jc w:val="both"/>
              <w:rPr>
                <w:sz w:val="28"/>
                <w:szCs w:val="28"/>
              </w:rPr>
            </w:pPr>
            <w:r>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Лекция</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D75D46">
            <w:pPr>
              <w:rPr>
                <w:sz w:val="28"/>
                <w:szCs w:val="28"/>
              </w:rPr>
            </w:pPr>
            <w:r>
              <w:rPr>
                <w:sz w:val="28"/>
                <w:szCs w:val="28"/>
              </w:rPr>
              <w:t xml:space="preserve"> § 57, конспект.</w:t>
            </w:r>
          </w:p>
        </w:tc>
      </w:tr>
      <w:tr w:rsidR="00D675CC" w:rsidRPr="00DE5A0A" w:rsidTr="00D75D46">
        <w:trPr>
          <w:trHeight w:val="301"/>
        </w:trPr>
        <w:tc>
          <w:tcPr>
            <w:tcW w:w="675" w:type="dxa"/>
          </w:tcPr>
          <w:p w:rsidR="00D675CC" w:rsidRDefault="00D675CC" w:rsidP="00D75D46">
            <w:pPr>
              <w:jc w:val="both"/>
              <w:rPr>
                <w:sz w:val="28"/>
                <w:szCs w:val="28"/>
              </w:rPr>
            </w:pPr>
            <w:r>
              <w:rPr>
                <w:sz w:val="28"/>
                <w:szCs w:val="28"/>
              </w:rPr>
              <w:t>21</w:t>
            </w:r>
          </w:p>
        </w:tc>
        <w:tc>
          <w:tcPr>
            <w:tcW w:w="4536" w:type="dxa"/>
          </w:tcPr>
          <w:p w:rsidR="00D675CC" w:rsidRPr="004537E7" w:rsidRDefault="00D675CC" w:rsidP="004537E7">
            <w:pPr>
              <w:jc w:val="both"/>
              <w:rPr>
                <w:sz w:val="28"/>
                <w:szCs w:val="28"/>
              </w:rPr>
            </w:pPr>
            <w:r w:rsidRPr="004537E7">
              <w:rPr>
                <w:sz w:val="28"/>
                <w:szCs w:val="28"/>
              </w:rPr>
              <w:t>Массы и размеры</w:t>
            </w:r>
            <w:r>
              <w:rPr>
                <w:sz w:val="28"/>
                <w:szCs w:val="28"/>
              </w:rPr>
              <w:t xml:space="preserve"> </w:t>
            </w:r>
            <w:r w:rsidRPr="004537E7">
              <w:rPr>
                <w:sz w:val="28"/>
                <w:szCs w:val="28"/>
              </w:rPr>
              <w:t>молекул. Броуновское движение.</w:t>
            </w:r>
          </w:p>
          <w:p w:rsidR="00D675CC" w:rsidRDefault="00D675CC" w:rsidP="00D75D46">
            <w:pPr>
              <w:jc w:val="both"/>
              <w:rPr>
                <w:sz w:val="28"/>
                <w:szCs w:val="28"/>
              </w:rPr>
            </w:pPr>
          </w:p>
        </w:tc>
        <w:tc>
          <w:tcPr>
            <w:tcW w:w="1134" w:type="dxa"/>
            <w:gridSpan w:val="2"/>
          </w:tcPr>
          <w:p w:rsidR="00D675CC" w:rsidRPr="00032DBA" w:rsidRDefault="00D675CC" w:rsidP="00D75D46">
            <w:pPr>
              <w:jc w:val="both"/>
              <w:rPr>
                <w:sz w:val="28"/>
                <w:szCs w:val="28"/>
              </w:rPr>
            </w:pPr>
            <w:r>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2B0A74" w:rsidP="002B0A74">
            <w:pPr>
              <w:rPr>
                <w:sz w:val="28"/>
                <w:szCs w:val="28"/>
              </w:rPr>
            </w:pPr>
            <w:r>
              <w:rPr>
                <w:sz w:val="28"/>
                <w:szCs w:val="28"/>
              </w:rPr>
              <w:t>§ 58-60</w:t>
            </w:r>
            <w:r w:rsidR="00D675CC">
              <w:rPr>
                <w:sz w:val="28"/>
                <w:szCs w:val="28"/>
              </w:rPr>
              <w:t xml:space="preserve">, </w:t>
            </w:r>
            <w:r>
              <w:rPr>
                <w:sz w:val="28"/>
                <w:szCs w:val="28"/>
              </w:rPr>
              <w:t>выучить конспект</w:t>
            </w:r>
          </w:p>
        </w:tc>
      </w:tr>
      <w:tr w:rsidR="00D675CC" w:rsidRPr="00DE5A0A" w:rsidTr="00D75D46">
        <w:trPr>
          <w:trHeight w:val="536"/>
        </w:trPr>
        <w:tc>
          <w:tcPr>
            <w:tcW w:w="675" w:type="dxa"/>
          </w:tcPr>
          <w:p w:rsidR="00D675CC" w:rsidRPr="00032DBA" w:rsidRDefault="00D675CC" w:rsidP="00D75D46">
            <w:pPr>
              <w:jc w:val="both"/>
              <w:rPr>
                <w:sz w:val="28"/>
                <w:szCs w:val="28"/>
              </w:rPr>
            </w:pPr>
            <w:r>
              <w:rPr>
                <w:sz w:val="28"/>
                <w:szCs w:val="28"/>
              </w:rPr>
              <w:lastRenderedPageBreak/>
              <w:t>22</w:t>
            </w:r>
          </w:p>
        </w:tc>
        <w:tc>
          <w:tcPr>
            <w:tcW w:w="4536" w:type="dxa"/>
          </w:tcPr>
          <w:p w:rsidR="00D675CC" w:rsidRPr="00032DBA" w:rsidRDefault="00D675CC" w:rsidP="00101A9B">
            <w:pPr>
              <w:jc w:val="both"/>
              <w:rPr>
                <w:sz w:val="28"/>
                <w:szCs w:val="28"/>
              </w:rPr>
            </w:pPr>
            <w:r w:rsidRPr="004537E7">
              <w:rPr>
                <w:sz w:val="28"/>
                <w:szCs w:val="28"/>
              </w:rPr>
              <w:t>Идеальный</w:t>
            </w:r>
            <w:r>
              <w:rPr>
                <w:sz w:val="28"/>
                <w:szCs w:val="28"/>
              </w:rPr>
              <w:t xml:space="preserve"> </w:t>
            </w:r>
            <w:r w:rsidRPr="004537E7">
              <w:rPr>
                <w:sz w:val="28"/>
                <w:szCs w:val="28"/>
              </w:rPr>
              <w:t xml:space="preserve">газ. Температура как мера средней кинетической энергии частиц. </w:t>
            </w:r>
          </w:p>
        </w:tc>
        <w:tc>
          <w:tcPr>
            <w:tcW w:w="1134" w:type="dxa"/>
            <w:gridSpan w:val="2"/>
          </w:tcPr>
          <w:p w:rsidR="00D675CC" w:rsidRDefault="00D675CC" w:rsidP="00D75D46">
            <w:pPr>
              <w:jc w:val="both"/>
              <w:rPr>
                <w:sz w:val="28"/>
                <w:szCs w:val="28"/>
              </w:rPr>
            </w:pPr>
            <w:r w:rsidRPr="00032DBA">
              <w:rPr>
                <w:sz w:val="28"/>
                <w:szCs w:val="28"/>
              </w:rPr>
              <w:t>1</w:t>
            </w:r>
          </w:p>
          <w:p w:rsidR="00D675CC" w:rsidRPr="00032DBA" w:rsidRDefault="00D675CC" w:rsidP="00D75D46">
            <w:pPr>
              <w:jc w:val="both"/>
              <w:rPr>
                <w:sz w:val="28"/>
                <w:szCs w:val="28"/>
              </w:rPr>
            </w:pP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2B0A74" w:rsidP="00D75D46">
            <w:pPr>
              <w:rPr>
                <w:sz w:val="28"/>
                <w:szCs w:val="28"/>
              </w:rPr>
            </w:pPr>
            <w:r w:rsidRPr="002B0A74">
              <w:rPr>
                <w:sz w:val="28"/>
                <w:szCs w:val="28"/>
              </w:rPr>
              <w:t>Компьютер. Экран. Проектор. Учебник.</w:t>
            </w:r>
          </w:p>
        </w:tc>
        <w:tc>
          <w:tcPr>
            <w:tcW w:w="2268" w:type="dxa"/>
          </w:tcPr>
          <w:p w:rsidR="00D675CC" w:rsidRPr="00DE5A0A" w:rsidRDefault="002B0A74" w:rsidP="002B0A74">
            <w:pPr>
              <w:rPr>
                <w:sz w:val="28"/>
                <w:szCs w:val="28"/>
              </w:rPr>
            </w:pPr>
            <w:r>
              <w:rPr>
                <w:sz w:val="28"/>
                <w:szCs w:val="28"/>
              </w:rPr>
              <w:t xml:space="preserve">§ </w:t>
            </w:r>
            <w:r w:rsidRPr="002B0A74">
              <w:rPr>
                <w:sz w:val="28"/>
                <w:szCs w:val="28"/>
              </w:rPr>
              <w:t>6</w:t>
            </w:r>
            <w:r>
              <w:rPr>
                <w:sz w:val="28"/>
                <w:szCs w:val="28"/>
              </w:rPr>
              <w:t>3</w:t>
            </w:r>
            <w:r w:rsidRPr="002B0A74">
              <w:rPr>
                <w:sz w:val="28"/>
                <w:szCs w:val="28"/>
              </w:rPr>
              <w:t>,</w:t>
            </w:r>
            <w:r>
              <w:rPr>
                <w:sz w:val="28"/>
                <w:szCs w:val="28"/>
              </w:rPr>
              <w:t xml:space="preserve"> 68</w:t>
            </w:r>
            <w:r w:rsidRPr="002B0A74">
              <w:rPr>
                <w:sz w:val="28"/>
                <w:szCs w:val="28"/>
              </w:rPr>
              <w:t xml:space="preserve"> выучить конспект</w:t>
            </w:r>
          </w:p>
        </w:tc>
      </w:tr>
      <w:tr w:rsidR="00D675CC" w:rsidRPr="00DE5A0A" w:rsidTr="00D75D46">
        <w:trPr>
          <w:trHeight w:val="536"/>
        </w:trPr>
        <w:tc>
          <w:tcPr>
            <w:tcW w:w="675" w:type="dxa"/>
          </w:tcPr>
          <w:p w:rsidR="00D675CC" w:rsidRDefault="00D675CC" w:rsidP="00D75D46">
            <w:pPr>
              <w:jc w:val="both"/>
              <w:rPr>
                <w:sz w:val="28"/>
                <w:szCs w:val="28"/>
              </w:rPr>
            </w:pPr>
            <w:r>
              <w:rPr>
                <w:sz w:val="28"/>
                <w:szCs w:val="28"/>
              </w:rPr>
              <w:t>23</w:t>
            </w:r>
          </w:p>
        </w:tc>
        <w:tc>
          <w:tcPr>
            <w:tcW w:w="4536" w:type="dxa"/>
          </w:tcPr>
          <w:p w:rsidR="00D675CC" w:rsidRPr="004537E7" w:rsidRDefault="002B0A74" w:rsidP="00101A9B">
            <w:pPr>
              <w:jc w:val="both"/>
              <w:rPr>
                <w:sz w:val="28"/>
                <w:szCs w:val="28"/>
              </w:rPr>
            </w:pPr>
            <w:r>
              <w:rPr>
                <w:sz w:val="28"/>
                <w:szCs w:val="28"/>
              </w:rPr>
              <w:t>Уравнение состоя</w:t>
            </w:r>
            <w:r w:rsidR="00D675CC" w:rsidRPr="004537E7">
              <w:rPr>
                <w:sz w:val="28"/>
                <w:szCs w:val="28"/>
              </w:rPr>
              <w:t>ния идеального газа</w:t>
            </w:r>
          </w:p>
          <w:p w:rsidR="00D675CC" w:rsidRPr="004537E7" w:rsidRDefault="00D675CC" w:rsidP="004537E7">
            <w:pPr>
              <w:jc w:val="both"/>
              <w:rPr>
                <w:sz w:val="28"/>
                <w:szCs w:val="28"/>
              </w:rPr>
            </w:pPr>
          </w:p>
        </w:tc>
        <w:tc>
          <w:tcPr>
            <w:tcW w:w="1134" w:type="dxa"/>
            <w:gridSpan w:val="2"/>
          </w:tcPr>
          <w:p w:rsidR="00D675CC" w:rsidRPr="00032DBA" w:rsidRDefault="00D675CC" w:rsidP="00D75D46">
            <w:pPr>
              <w:jc w:val="both"/>
              <w:rPr>
                <w:sz w:val="28"/>
                <w:szCs w:val="28"/>
              </w:rPr>
            </w:pPr>
            <w:r>
              <w:rPr>
                <w:sz w:val="28"/>
                <w:szCs w:val="28"/>
              </w:rPr>
              <w:t>1</w:t>
            </w:r>
          </w:p>
        </w:tc>
        <w:tc>
          <w:tcPr>
            <w:tcW w:w="1276" w:type="dxa"/>
          </w:tcPr>
          <w:p w:rsidR="00D675CC" w:rsidRPr="00EE1BBE" w:rsidRDefault="00D675CC" w:rsidP="00D75D46">
            <w:pPr>
              <w:rPr>
                <w:sz w:val="28"/>
                <w:szCs w:val="28"/>
              </w:rPr>
            </w:pPr>
          </w:p>
        </w:tc>
        <w:tc>
          <w:tcPr>
            <w:tcW w:w="2552" w:type="dxa"/>
          </w:tcPr>
          <w:p w:rsidR="00D675CC" w:rsidRDefault="009A64FB" w:rsidP="00D75D46">
            <w:pPr>
              <w:rPr>
                <w:sz w:val="28"/>
                <w:szCs w:val="28"/>
              </w:rPr>
            </w:pPr>
            <w:r w:rsidRPr="009A64FB">
              <w:rPr>
                <w:sz w:val="28"/>
                <w:szCs w:val="28"/>
              </w:rPr>
              <w:t>Комбинированный</w:t>
            </w:r>
          </w:p>
        </w:tc>
        <w:tc>
          <w:tcPr>
            <w:tcW w:w="2551" w:type="dxa"/>
          </w:tcPr>
          <w:p w:rsidR="00D675CC" w:rsidRDefault="002B0A74" w:rsidP="00D75D46">
            <w:pPr>
              <w:rPr>
                <w:sz w:val="28"/>
                <w:szCs w:val="28"/>
              </w:rPr>
            </w:pPr>
            <w:r w:rsidRPr="002B0A74">
              <w:rPr>
                <w:sz w:val="28"/>
                <w:szCs w:val="28"/>
              </w:rPr>
              <w:t>Компьютер. Экран. Проектор. Учебник.</w:t>
            </w:r>
          </w:p>
        </w:tc>
        <w:tc>
          <w:tcPr>
            <w:tcW w:w="2268" w:type="dxa"/>
          </w:tcPr>
          <w:p w:rsidR="00D675CC" w:rsidRDefault="00601C7D" w:rsidP="00D75D46">
            <w:pPr>
              <w:rPr>
                <w:sz w:val="28"/>
                <w:szCs w:val="28"/>
              </w:rPr>
            </w:pPr>
            <w:r>
              <w:rPr>
                <w:sz w:val="28"/>
                <w:szCs w:val="28"/>
              </w:rPr>
              <w:t>§ 70</w:t>
            </w:r>
            <w:r w:rsidR="002B0A74" w:rsidRPr="002B0A74">
              <w:rPr>
                <w:sz w:val="28"/>
                <w:szCs w:val="28"/>
              </w:rPr>
              <w:t>, выучить конспект</w:t>
            </w:r>
          </w:p>
        </w:tc>
      </w:tr>
      <w:tr w:rsidR="00D675CC" w:rsidRPr="00DE5A0A" w:rsidTr="00D75D46">
        <w:trPr>
          <w:trHeight w:val="1055"/>
        </w:trPr>
        <w:tc>
          <w:tcPr>
            <w:tcW w:w="675" w:type="dxa"/>
          </w:tcPr>
          <w:p w:rsidR="00D675CC" w:rsidRDefault="00D675CC" w:rsidP="00D75D46">
            <w:pPr>
              <w:jc w:val="both"/>
              <w:rPr>
                <w:sz w:val="28"/>
                <w:szCs w:val="28"/>
              </w:rPr>
            </w:pPr>
            <w:r>
              <w:rPr>
                <w:sz w:val="28"/>
                <w:szCs w:val="28"/>
              </w:rPr>
              <w:t>24</w:t>
            </w:r>
          </w:p>
        </w:tc>
        <w:tc>
          <w:tcPr>
            <w:tcW w:w="4536" w:type="dxa"/>
          </w:tcPr>
          <w:p w:rsidR="00D675CC" w:rsidRPr="004537E7" w:rsidRDefault="00D675CC" w:rsidP="004537E7">
            <w:pPr>
              <w:jc w:val="both"/>
              <w:rPr>
                <w:sz w:val="28"/>
                <w:szCs w:val="28"/>
              </w:rPr>
            </w:pPr>
            <w:proofErr w:type="spellStart"/>
            <w:r w:rsidRPr="004537E7">
              <w:rPr>
                <w:sz w:val="28"/>
                <w:szCs w:val="28"/>
              </w:rPr>
              <w:t>Изопроцессы</w:t>
            </w:r>
            <w:proofErr w:type="spellEnd"/>
            <w:r w:rsidRPr="004537E7">
              <w:rPr>
                <w:sz w:val="28"/>
                <w:szCs w:val="28"/>
              </w:rPr>
              <w:t xml:space="preserve"> и их графики.</w:t>
            </w:r>
          </w:p>
          <w:p w:rsidR="00D675CC" w:rsidRDefault="00D675CC" w:rsidP="00D75D46">
            <w:pPr>
              <w:jc w:val="both"/>
              <w:rPr>
                <w:sz w:val="28"/>
                <w:szCs w:val="28"/>
              </w:rPr>
            </w:pPr>
          </w:p>
        </w:tc>
        <w:tc>
          <w:tcPr>
            <w:tcW w:w="1134" w:type="dxa"/>
            <w:gridSpan w:val="2"/>
          </w:tcPr>
          <w:p w:rsidR="00D675CC" w:rsidRPr="00032DBA" w:rsidRDefault="00D675CC" w:rsidP="00D75D46">
            <w:pPr>
              <w:jc w:val="both"/>
              <w:rPr>
                <w:sz w:val="28"/>
                <w:szCs w:val="28"/>
              </w:rPr>
            </w:pPr>
            <w:r>
              <w:rPr>
                <w:sz w:val="28"/>
                <w:szCs w:val="28"/>
              </w:rPr>
              <w:t>1</w:t>
            </w:r>
          </w:p>
        </w:tc>
        <w:tc>
          <w:tcPr>
            <w:tcW w:w="1276" w:type="dxa"/>
          </w:tcPr>
          <w:p w:rsidR="00D675CC" w:rsidRDefault="00D675CC" w:rsidP="00D75D46"/>
        </w:tc>
        <w:tc>
          <w:tcPr>
            <w:tcW w:w="2552" w:type="dxa"/>
          </w:tcPr>
          <w:p w:rsidR="00D675CC" w:rsidRPr="00DE5A0A" w:rsidRDefault="00601C7D" w:rsidP="00D75D46">
            <w:pPr>
              <w:rPr>
                <w:sz w:val="28"/>
                <w:szCs w:val="28"/>
              </w:rPr>
            </w:pPr>
            <w:r w:rsidRPr="00601C7D">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601C7D" w:rsidP="00D75D46">
            <w:pPr>
              <w:rPr>
                <w:sz w:val="28"/>
                <w:szCs w:val="28"/>
              </w:rPr>
            </w:pPr>
            <w:r>
              <w:rPr>
                <w:sz w:val="28"/>
                <w:szCs w:val="28"/>
              </w:rPr>
              <w:t>§71</w:t>
            </w:r>
            <w:r w:rsidR="00D675CC">
              <w:rPr>
                <w:sz w:val="28"/>
                <w:szCs w:val="28"/>
              </w:rPr>
              <w:t xml:space="preserve">, </w:t>
            </w:r>
            <w:r>
              <w:rPr>
                <w:sz w:val="28"/>
                <w:szCs w:val="28"/>
              </w:rPr>
              <w:t xml:space="preserve">выучить </w:t>
            </w:r>
            <w:r w:rsidR="00D675CC">
              <w:rPr>
                <w:sz w:val="28"/>
                <w:szCs w:val="28"/>
              </w:rPr>
              <w:t>конспект.</w:t>
            </w:r>
          </w:p>
        </w:tc>
      </w:tr>
      <w:tr w:rsidR="00D675CC" w:rsidRPr="00DE5A0A" w:rsidTr="00601C7D">
        <w:trPr>
          <w:trHeight w:val="1317"/>
        </w:trPr>
        <w:tc>
          <w:tcPr>
            <w:tcW w:w="675" w:type="dxa"/>
          </w:tcPr>
          <w:p w:rsidR="00D675CC" w:rsidRPr="00032DBA" w:rsidRDefault="00D675CC" w:rsidP="00D75D46">
            <w:pPr>
              <w:jc w:val="both"/>
              <w:rPr>
                <w:sz w:val="28"/>
                <w:szCs w:val="28"/>
              </w:rPr>
            </w:pPr>
            <w:r>
              <w:rPr>
                <w:sz w:val="28"/>
                <w:szCs w:val="28"/>
              </w:rPr>
              <w:t>25</w:t>
            </w:r>
          </w:p>
        </w:tc>
        <w:tc>
          <w:tcPr>
            <w:tcW w:w="4536" w:type="dxa"/>
          </w:tcPr>
          <w:p w:rsidR="00D675CC" w:rsidRPr="004537E7" w:rsidRDefault="00D675CC" w:rsidP="004537E7">
            <w:pPr>
              <w:jc w:val="both"/>
              <w:rPr>
                <w:sz w:val="28"/>
                <w:szCs w:val="28"/>
              </w:rPr>
            </w:pPr>
            <w:r w:rsidRPr="004537E7">
              <w:rPr>
                <w:sz w:val="28"/>
                <w:szCs w:val="28"/>
              </w:rPr>
              <w:t>Объяснение агрегатных состояний</w:t>
            </w:r>
          </w:p>
          <w:p w:rsidR="00D675CC" w:rsidRPr="00032DBA" w:rsidRDefault="00D675CC" w:rsidP="00D75D46">
            <w:pPr>
              <w:jc w:val="both"/>
              <w:rPr>
                <w:sz w:val="28"/>
                <w:szCs w:val="28"/>
              </w:rPr>
            </w:pPr>
            <w:r w:rsidRPr="004537E7">
              <w:rPr>
                <w:sz w:val="28"/>
                <w:szCs w:val="28"/>
              </w:rPr>
              <w:t xml:space="preserve">вещества и фазовых переходов между ними на </w:t>
            </w:r>
            <w:r>
              <w:rPr>
                <w:sz w:val="28"/>
                <w:szCs w:val="28"/>
              </w:rPr>
              <w:t>основе атомно-молекулярных пред</w:t>
            </w:r>
            <w:r w:rsidR="00601C7D">
              <w:rPr>
                <w:sz w:val="28"/>
                <w:szCs w:val="28"/>
              </w:rPr>
              <w:t>ставлений.</w:t>
            </w: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Лекция</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601C7D" w:rsidP="00D75D46">
            <w:pPr>
              <w:rPr>
                <w:sz w:val="28"/>
                <w:szCs w:val="28"/>
              </w:rPr>
            </w:pPr>
            <w:r>
              <w:rPr>
                <w:sz w:val="28"/>
                <w:szCs w:val="28"/>
              </w:rPr>
              <w:t>Выучить конспект</w:t>
            </w:r>
          </w:p>
        </w:tc>
      </w:tr>
      <w:tr w:rsidR="00D675CC" w:rsidRPr="00DE5A0A" w:rsidTr="00D75D46">
        <w:tc>
          <w:tcPr>
            <w:tcW w:w="675" w:type="dxa"/>
          </w:tcPr>
          <w:p w:rsidR="00D675CC" w:rsidRPr="00032DBA" w:rsidRDefault="00D675CC" w:rsidP="00D75D46">
            <w:pPr>
              <w:jc w:val="both"/>
              <w:rPr>
                <w:sz w:val="28"/>
                <w:szCs w:val="28"/>
              </w:rPr>
            </w:pPr>
            <w:r>
              <w:rPr>
                <w:sz w:val="28"/>
                <w:szCs w:val="28"/>
              </w:rPr>
              <w:t>26</w:t>
            </w:r>
          </w:p>
        </w:tc>
        <w:tc>
          <w:tcPr>
            <w:tcW w:w="4536" w:type="dxa"/>
          </w:tcPr>
          <w:p w:rsidR="00D675CC" w:rsidRPr="00032DBA" w:rsidRDefault="00D675CC" w:rsidP="00D75D46">
            <w:pPr>
              <w:rPr>
                <w:sz w:val="28"/>
                <w:szCs w:val="28"/>
              </w:rPr>
            </w:pPr>
            <w:r w:rsidRPr="004537E7">
              <w:rPr>
                <w:sz w:val="28"/>
                <w:szCs w:val="28"/>
              </w:rPr>
              <w:t>Связь между давлением и средней кинетической энергией молекул газа. Работа</w:t>
            </w:r>
            <w:r>
              <w:rPr>
                <w:sz w:val="28"/>
                <w:szCs w:val="28"/>
              </w:rPr>
              <w:t xml:space="preserve"> </w:t>
            </w:r>
            <w:r w:rsidR="00601C7D">
              <w:rPr>
                <w:sz w:val="28"/>
                <w:szCs w:val="28"/>
              </w:rPr>
              <w:t>газа.</w:t>
            </w: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601C7D" w:rsidP="00D75D46">
            <w:pPr>
              <w:jc w:val="center"/>
              <w:rPr>
                <w:sz w:val="28"/>
                <w:szCs w:val="28"/>
              </w:rPr>
            </w:pPr>
            <w:r w:rsidRPr="00601C7D">
              <w:rPr>
                <w:sz w:val="28"/>
                <w:szCs w:val="28"/>
              </w:rPr>
              <w:t>Компьютер. Экран. Проектор. Учебник.</w:t>
            </w:r>
          </w:p>
        </w:tc>
        <w:tc>
          <w:tcPr>
            <w:tcW w:w="2268" w:type="dxa"/>
          </w:tcPr>
          <w:p w:rsidR="00D675CC" w:rsidRPr="00DE5A0A" w:rsidRDefault="00601C7D" w:rsidP="00D75D46">
            <w:pPr>
              <w:rPr>
                <w:sz w:val="28"/>
                <w:szCs w:val="28"/>
              </w:rPr>
            </w:pPr>
            <w:r>
              <w:rPr>
                <w:sz w:val="28"/>
                <w:szCs w:val="28"/>
              </w:rPr>
              <w:t>§72-73.</w:t>
            </w:r>
            <w:r>
              <w:t xml:space="preserve"> </w:t>
            </w:r>
            <w:r w:rsidRPr="00601C7D">
              <w:rPr>
                <w:sz w:val="28"/>
                <w:szCs w:val="28"/>
              </w:rPr>
              <w:t>Выучить конспект</w:t>
            </w:r>
          </w:p>
        </w:tc>
      </w:tr>
      <w:tr w:rsidR="009A64FB" w:rsidRPr="00DE5A0A" w:rsidTr="00601C7D">
        <w:trPr>
          <w:trHeight w:val="726"/>
        </w:trPr>
        <w:tc>
          <w:tcPr>
            <w:tcW w:w="675" w:type="dxa"/>
          </w:tcPr>
          <w:p w:rsidR="009A64FB" w:rsidRDefault="009A64FB" w:rsidP="00D75D46">
            <w:pPr>
              <w:jc w:val="both"/>
              <w:rPr>
                <w:sz w:val="28"/>
                <w:szCs w:val="28"/>
              </w:rPr>
            </w:pPr>
            <w:r>
              <w:rPr>
                <w:sz w:val="28"/>
                <w:szCs w:val="28"/>
              </w:rPr>
              <w:t>27</w:t>
            </w:r>
          </w:p>
        </w:tc>
        <w:tc>
          <w:tcPr>
            <w:tcW w:w="4536" w:type="dxa"/>
          </w:tcPr>
          <w:p w:rsidR="009A64FB" w:rsidRPr="004537E7" w:rsidRDefault="009A64FB" w:rsidP="004537E7">
            <w:pPr>
              <w:rPr>
                <w:sz w:val="28"/>
                <w:szCs w:val="28"/>
              </w:rPr>
            </w:pPr>
            <w:r w:rsidRPr="004537E7">
              <w:rPr>
                <w:sz w:val="28"/>
                <w:szCs w:val="28"/>
              </w:rPr>
              <w:t>Модель жидкости. Поверх</w:t>
            </w:r>
            <w:r w:rsidR="00601C7D">
              <w:rPr>
                <w:sz w:val="28"/>
                <w:szCs w:val="28"/>
              </w:rPr>
              <w:t>ностное натяжение и смачивание.</w:t>
            </w:r>
          </w:p>
        </w:tc>
        <w:tc>
          <w:tcPr>
            <w:tcW w:w="1134" w:type="dxa"/>
            <w:gridSpan w:val="2"/>
          </w:tcPr>
          <w:p w:rsidR="009A64FB" w:rsidRPr="00032DBA" w:rsidRDefault="009A64FB" w:rsidP="00D75D46">
            <w:pPr>
              <w:jc w:val="both"/>
              <w:rPr>
                <w:sz w:val="28"/>
                <w:szCs w:val="28"/>
              </w:rPr>
            </w:pPr>
            <w:r>
              <w:rPr>
                <w:sz w:val="28"/>
                <w:szCs w:val="28"/>
              </w:rPr>
              <w:t>1</w:t>
            </w:r>
          </w:p>
        </w:tc>
        <w:tc>
          <w:tcPr>
            <w:tcW w:w="1276" w:type="dxa"/>
          </w:tcPr>
          <w:p w:rsidR="009A64FB" w:rsidRPr="0085137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Default="00601C7D" w:rsidP="00D75D46">
            <w:pPr>
              <w:jc w:val="center"/>
              <w:rPr>
                <w:sz w:val="28"/>
                <w:szCs w:val="28"/>
              </w:rPr>
            </w:pPr>
            <w:r w:rsidRPr="00601C7D">
              <w:rPr>
                <w:sz w:val="28"/>
                <w:szCs w:val="28"/>
              </w:rPr>
              <w:t>Компьютер. Экран. Проектор. Учебник</w:t>
            </w:r>
          </w:p>
        </w:tc>
        <w:tc>
          <w:tcPr>
            <w:tcW w:w="2268" w:type="dxa"/>
          </w:tcPr>
          <w:p w:rsidR="009A64FB" w:rsidRDefault="00601C7D" w:rsidP="00D75D46">
            <w:pPr>
              <w:rPr>
                <w:sz w:val="28"/>
                <w:szCs w:val="28"/>
              </w:rPr>
            </w:pPr>
            <w:r>
              <w:rPr>
                <w:sz w:val="28"/>
                <w:szCs w:val="28"/>
              </w:rPr>
              <w:t>§74</w:t>
            </w:r>
            <w:proofErr w:type="gramStart"/>
            <w:r>
              <w:t xml:space="preserve"> </w:t>
            </w:r>
            <w:r w:rsidRPr="00601C7D">
              <w:rPr>
                <w:sz w:val="28"/>
                <w:szCs w:val="28"/>
              </w:rPr>
              <w:t>В</w:t>
            </w:r>
            <w:proofErr w:type="gramEnd"/>
            <w:r w:rsidRPr="00601C7D">
              <w:rPr>
                <w:sz w:val="28"/>
                <w:szCs w:val="28"/>
              </w:rPr>
              <w:t>ыучить конспект</w:t>
            </w:r>
          </w:p>
        </w:tc>
      </w:tr>
      <w:tr w:rsidR="009A64FB" w:rsidRPr="00DE5A0A" w:rsidTr="00140A2D">
        <w:trPr>
          <w:trHeight w:val="988"/>
        </w:trPr>
        <w:tc>
          <w:tcPr>
            <w:tcW w:w="675" w:type="dxa"/>
          </w:tcPr>
          <w:p w:rsidR="009A64FB" w:rsidRDefault="009A64FB" w:rsidP="00D75D46">
            <w:pPr>
              <w:jc w:val="both"/>
              <w:rPr>
                <w:sz w:val="28"/>
                <w:szCs w:val="28"/>
              </w:rPr>
            </w:pPr>
            <w:r>
              <w:rPr>
                <w:sz w:val="28"/>
                <w:szCs w:val="28"/>
              </w:rPr>
              <w:t>28</w:t>
            </w:r>
          </w:p>
        </w:tc>
        <w:tc>
          <w:tcPr>
            <w:tcW w:w="4536" w:type="dxa"/>
          </w:tcPr>
          <w:p w:rsidR="009A64FB" w:rsidRPr="004537E7" w:rsidRDefault="009A64FB" w:rsidP="004537E7">
            <w:pPr>
              <w:rPr>
                <w:sz w:val="28"/>
                <w:szCs w:val="28"/>
              </w:rPr>
            </w:pPr>
            <w:r w:rsidRPr="004537E7">
              <w:rPr>
                <w:sz w:val="28"/>
                <w:szCs w:val="28"/>
              </w:rPr>
              <w:t>Кристаллические</w:t>
            </w:r>
          </w:p>
          <w:p w:rsidR="009A64FB" w:rsidRPr="004537E7" w:rsidRDefault="009A64FB" w:rsidP="004537E7">
            <w:pPr>
              <w:rPr>
                <w:sz w:val="28"/>
                <w:szCs w:val="28"/>
              </w:rPr>
            </w:pPr>
            <w:r w:rsidRPr="004537E7">
              <w:rPr>
                <w:sz w:val="28"/>
                <w:szCs w:val="28"/>
              </w:rPr>
              <w:t>и аморфные вещества</w:t>
            </w:r>
            <w:r w:rsidR="00601C7D">
              <w:rPr>
                <w:sz w:val="28"/>
                <w:szCs w:val="28"/>
              </w:rPr>
              <w:t>. Жидкие кристаллы.</w:t>
            </w:r>
          </w:p>
        </w:tc>
        <w:tc>
          <w:tcPr>
            <w:tcW w:w="1134" w:type="dxa"/>
            <w:gridSpan w:val="2"/>
          </w:tcPr>
          <w:p w:rsidR="009A64FB" w:rsidRDefault="009A64FB" w:rsidP="00D75D46">
            <w:pPr>
              <w:jc w:val="both"/>
              <w:rPr>
                <w:sz w:val="28"/>
                <w:szCs w:val="28"/>
              </w:rPr>
            </w:pPr>
            <w:r>
              <w:rPr>
                <w:sz w:val="28"/>
                <w:szCs w:val="28"/>
              </w:rPr>
              <w:t>1</w:t>
            </w:r>
          </w:p>
        </w:tc>
        <w:tc>
          <w:tcPr>
            <w:tcW w:w="1276" w:type="dxa"/>
          </w:tcPr>
          <w:p w:rsidR="009A64FB" w:rsidRPr="0085137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Default="00601C7D" w:rsidP="00D75D46">
            <w:pPr>
              <w:jc w:val="center"/>
              <w:rPr>
                <w:sz w:val="28"/>
                <w:szCs w:val="28"/>
              </w:rPr>
            </w:pPr>
            <w:r w:rsidRPr="00601C7D">
              <w:rPr>
                <w:sz w:val="28"/>
                <w:szCs w:val="28"/>
              </w:rPr>
              <w:t>Компьютер. Экран. Проектор. Учебник</w:t>
            </w:r>
          </w:p>
        </w:tc>
        <w:tc>
          <w:tcPr>
            <w:tcW w:w="2268" w:type="dxa"/>
          </w:tcPr>
          <w:p w:rsidR="009A64FB" w:rsidRDefault="00601C7D" w:rsidP="00D75D46">
            <w:pPr>
              <w:rPr>
                <w:sz w:val="28"/>
                <w:szCs w:val="28"/>
              </w:rPr>
            </w:pPr>
            <w:r>
              <w:rPr>
                <w:sz w:val="28"/>
                <w:szCs w:val="28"/>
              </w:rPr>
              <w:t>§75-76. Выучить конспект</w:t>
            </w:r>
          </w:p>
        </w:tc>
      </w:tr>
      <w:tr w:rsidR="00D675CC" w:rsidRPr="00DE5A0A" w:rsidTr="00D75D46">
        <w:tc>
          <w:tcPr>
            <w:tcW w:w="14992" w:type="dxa"/>
            <w:gridSpan w:val="8"/>
          </w:tcPr>
          <w:p w:rsidR="00D675CC" w:rsidRPr="00304492" w:rsidRDefault="00D675CC" w:rsidP="00D75D46">
            <w:pPr>
              <w:rPr>
                <w:b/>
                <w:sz w:val="32"/>
                <w:szCs w:val="32"/>
              </w:rPr>
            </w:pPr>
            <w:r>
              <w:rPr>
                <w:b/>
                <w:sz w:val="32"/>
                <w:szCs w:val="32"/>
              </w:rPr>
              <w:t>Термодинамика</w:t>
            </w:r>
            <w:r w:rsidRPr="00304492">
              <w:rPr>
                <w:b/>
                <w:sz w:val="32"/>
                <w:szCs w:val="32"/>
              </w:rPr>
              <w:t>.</w:t>
            </w:r>
            <w:r>
              <w:rPr>
                <w:b/>
                <w:sz w:val="32"/>
                <w:szCs w:val="32"/>
              </w:rPr>
              <w:t xml:space="preserve">                                   6       </w:t>
            </w:r>
          </w:p>
        </w:tc>
      </w:tr>
      <w:tr w:rsidR="00D675CC" w:rsidRPr="00DE5A0A" w:rsidTr="00D75D46">
        <w:tc>
          <w:tcPr>
            <w:tcW w:w="675" w:type="dxa"/>
          </w:tcPr>
          <w:p w:rsidR="00D675CC" w:rsidRPr="00032DBA" w:rsidRDefault="00D675CC" w:rsidP="00D75D46">
            <w:pPr>
              <w:jc w:val="both"/>
              <w:rPr>
                <w:sz w:val="28"/>
                <w:szCs w:val="28"/>
              </w:rPr>
            </w:pPr>
            <w:r>
              <w:rPr>
                <w:sz w:val="28"/>
                <w:szCs w:val="28"/>
              </w:rPr>
              <w:t>29</w:t>
            </w:r>
          </w:p>
        </w:tc>
        <w:tc>
          <w:tcPr>
            <w:tcW w:w="4536" w:type="dxa"/>
          </w:tcPr>
          <w:p w:rsidR="00D675CC" w:rsidRPr="004537E7" w:rsidRDefault="00D675CC" w:rsidP="00101A9B">
            <w:pPr>
              <w:rPr>
                <w:sz w:val="28"/>
                <w:szCs w:val="28"/>
              </w:rPr>
            </w:pPr>
            <w:r w:rsidRPr="004537E7">
              <w:rPr>
                <w:sz w:val="28"/>
                <w:szCs w:val="28"/>
              </w:rPr>
              <w:t>Внутренняя энергия.</w:t>
            </w:r>
          </w:p>
          <w:p w:rsidR="00D675CC" w:rsidRPr="004537E7" w:rsidRDefault="00D675CC" w:rsidP="004537E7">
            <w:pPr>
              <w:rPr>
                <w:sz w:val="28"/>
                <w:szCs w:val="28"/>
              </w:rPr>
            </w:pPr>
          </w:p>
          <w:p w:rsidR="00D675CC" w:rsidRPr="00032DBA" w:rsidRDefault="00D675CC" w:rsidP="00D75D46">
            <w:pPr>
              <w:rPr>
                <w:sz w:val="28"/>
                <w:szCs w:val="28"/>
              </w:rPr>
            </w:pP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601C7D" w:rsidP="00601C7D">
            <w:pPr>
              <w:rPr>
                <w:sz w:val="28"/>
                <w:szCs w:val="28"/>
              </w:rPr>
            </w:pPr>
            <w:r>
              <w:rPr>
                <w:sz w:val="28"/>
                <w:szCs w:val="28"/>
              </w:rPr>
              <w:t xml:space="preserve"> § 77</w:t>
            </w:r>
            <w:r w:rsidR="00D675CC">
              <w:rPr>
                <w:sz w:val="28"/>
                <w:szCs w:val="28"/>
              </w:rPr>
              <w:t xml:space="preserve">, </w:t>
            </w:r>
            <w:r w:rsidRPr="00601C7D">
              <w:rPr>
                <w:sz w:val="28"/>
                <w:szCs w:val="28"/>
              </w:rPr>
              <w:t>Выучить конспект</w:t>
            </w:r>
          </w:p>
        </w:tc>
      </w:tr>
      <w:tr w:rsidR="00D675CC" w:rsidRPr="00DE5A0A" w:rsidTr="00D75D46">
        <w:tc>
          <w:tcPr>
            <w:tcW w:w="675" w:type="dxa"/>
          </w:tcPr>
          <w:p w:rsidR="00D675CC" w:rsidRDefault="00D675CC" w:rsidP="00D75D46">
            <w:pPr>
              <w:jc w:val="both"/>
              <w:rPr>
                <w:sz w:val="28"/>
                <w:szCs w:val="28"/>
              </w:rPr>
            </w:pPr>
            <w:r>
              <w:rPr>
                <w:sz w:val="28"/>
                <w:szCs w:val="28"/>
              </w:rPr>
              <w:t>30</w:t>
            </w:r>
          </w:p>
        </w:tc>
        <w:tc>
          <w:tcPr>
            <w:tcW w:w="4536" w:type="dxa"/>
          </w:tcPr>
          <w:p w:rsidR="00D675CC" w:rsidRPr="004537E7" w:rsidRDefault="00D675CC" w:rsidP="00101A9B">
            <w:pPr>
              <w:rPr>
                <w:sz w:val="28"/>
                <w:szCs w:val="28"/>
              </w:rPr>
            </w:pPr>
            <w:r w:rsidRPr="004537E7">
              <w:rPr>
                <w:sz w:val="28"/>
                <w:szCs w:val="28"/>
              </w:rPr>
              <w:t xml:space="preserve">Работа </w:t>
            </w:r>
            <w:r w:rsidR="00140A2D">
              <w:rPr>
                <w:sz w:val="28"/>
                <w:szCs w:val="28"/>
              </w:rPr>
              <w:t>и теплоотдача как способы изме</w:t>
            </w:r>
            <w:r w:rsidRPr="004537E7">
              <w:rPr>
                <w:sz w:val="28"/>
                <w:szCs w:val="28"/>
              </w:rPr>
              <w:t>нения внутренней энергии</w:t>
            </w:r>
          </w:p>
        </w:tc>
        <w:tc>
          <w:tcPr>
            <w:tcW w:w="1134" w:type="dxa"/>
            <w:gridSpan w:val="2"/>
          </w:tcPr>
          <w:p w:rsidR="00D675CC" w:rsidRPr="00032DBA" w:rsidRDefault="00D675CC" w:rsidP="00D75D46">
            <w:pPr>
              <w:jc w:val="both"/>
              <w:rPr>
                <w:sz w:val="28"/>
                <w:szCs w:val="28"/>
              </w:rPr>
            </w:pPr>
            <w:r>
              <w:rPr>
                <w:sz w:val="28"/>
                <w:szCs w:val="28"/>
              </w:rPr>
              <w:t>1</w:t>
            </w:r>
          </w:p>
        </w:tc>
        <w:tc>
          <w:tcPr>
            <w:tcW w:w="1276" w:type="dxa"/>
          </w:tcPr>
          <w:p w:rsidR="00D675CC" w:rsidRPr="0085137A" w:rsidRDefault="00D675CC" w:rsidP="00D75D46">
            <w:pPr>
              <w:rPr>
                <w:sz w:val="28"/>
                <w:szCs w:val="28"/>
              </w:rPr>
            </w:pPr>
          </w:p>
        </w:tc>
        <w:tc>
          <w:tcPr>
            <w:tcW w:w="2552" w:type="dxa"/>
          </w:tcPr>
          <w:p w:rsidR="00D675CC" w:rsidRDefault="00D675CC" w:rsidP="00D75D46">
            <w:pPr>
              <w:rPr>
                <w:sz w:val="28"/>
                <w:szCs w:val="28"/>
              </w:rPr>
            </w:pPr>
          </w:p>
        </w:tc>
        <w:tc>
          <w:tcPr>
            <w:tcW w:w="2551" w:type="dxa"/>
          </w:tcPr>
          <w:p w:rsidR="00D675CC" w:rsidRDefault="00D675CC" w:rsidP="00D75D46">
            <w:pPr>
              <w:jc w:val="center"/>
              <w:rPr>
                <w:sz w:val="28"/>
                <w:szCs w:val="28"/>
              </w:rPr>
            </w:pPr>
          </w:p>
        </w:tc>
        <w:tc>
          <w:tcPr>
            <w:tcW w:w="2268" w:type="dxa"/>
          </w:tcPr>
          <w:p w:rsidR="00D675CC" w:rsidRDefault="00601C7D" w:rsidP="00D75D46">
            <w:pPr>
              <w:rPr>
                <w:sz w:val="28"/>
                <w:szCs w:val="28"/>
              </w:rPr>
            </w:pPr>
            <w:r>
              <w:rPr>
                <w:sz w:val="28"/>
                <w:szCs w:val="28"/>
              </w:rPr>
              <w:t>§ 78-79</w:t>
            </w:r>
            <w:r w:rsidRPr="00601C7D">
              <w:rPr>
                <w:sz w:val="28"/>
                <w:szCs w:val="28"/>
              </w:rPr>
              <w:t xml:space="preserve">, Выучить </w:t>
            </w:r>
            <w:r w:rsidRPr="00601C7D">
              <w:rPr>
                <w:sz w:val="28"/>
                <w:szCs w:val="28"/>
              </w:rPr>
              <w:lastRenderedPageBreak/>
              <w:t>конспект</w:t>
            </w:r>
          </w:p>
        </w:tc>
      </w:tr>
      <w:tr w:rsidR="00D675CC" w:rsidRPr="00DE5A0A" w:rsidTr="00D75D46">
        <w:tc>
          <w:tcPr>
            <w:tcW w:w="675" w:type="dxa"/>
          </w:tcPr>
          <w:p w:rsidR="00D675CC" w:rsidRPr="00032DBA" w:rsidRDefault="00D675CC" w:rsidP="00D75D46">
            <w:pPr>
              <w:jc w:val="both"/>
              <w:rPr>
                <w:sz w:val="28"/>
                <w:szCs w:val="28"/>
              </w:rPr>
            </w:pPr>
            <w:r>
              <w:rPr>
                <w:sz w:val="28"/>
                <w:szCs w:val="28"/>
              </w:rPr>
              <w:lastRenderedPageBreak/>
              <w:t>31</w:t>
            </w:r>
          </w:p>
        </w:tc>
        <w:tc>
          <w:tcPr>
            <w:tcW w:w="4536" w:type="dxa"/>
          </w:tcPr>
          <w:p w:rsidR="00D675CC" w:rsidRPr="004537E7" w:rsidRDefault="00D675CC" w:rsidP="004537E7">
            <w:pPr>
              <w:rPr>
                <w:sz w:val="28"/>
                <w:szCs w:val="28"/>
              </w:rPr>
            </w:pPr>
            <w:r w:rsidRPr="004537E7">
              <w:rPr>
                <w:sz w:val="28"/>
                <w:szCs w:val="28"/>
              </w:rPr>
              <w:t>Первый и второй законы термодинамики.</w:t>
            </w:r>
          </w:p>
          <w:p w:rsidR="00D675CC" w:rsidRPr="00032DBA" w:rsidRDefault="00D675CC" w:rsidP="00D75D46">
            <w:pPr>
              <w:rPr>
                <w:sz w:val="28"/>
                <w:szCs w:val="28"/>
              </w:rPr>
            </w:pP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Default="00D675CC" w:rsidP="00D75D46"/>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B8799B" w:rsidP="00B8799B">
            <w:pPr>
              <w:rPr>
                <w:sz w:val="28"/>
                <w:szCs w:val="28"/>
              </w:rPr>
            </w:pPr>
            <w:r>
              <w:rPr>
                <w:sz w:val="28"/>
                <w:szCs w:val="28"/>
              </w:rPr>
              <w:t xml:space="preserve">  §80-82.</w:t>
            </w:r>
          </w:p>
        </w:tc>
      </w:tr>
      <w:tr w:rsidR="00D675CC" w:rsidRPr="00DE5A0A" w:rsidTr="00D75D46">
        <w:tc>
          <w:tcPr>
            <w:tcW w:w="675" w:type="dxa"/>
          </w:tcPr>
          <w:p w:rsidR="00D675CC" w:rsidRPr="00032DBA" w:rsidRDefault="00D675CC" w:rsidP="00D75D46">
            <w:pPr>
              <w:jc w:val="both"/>
              <w:rPr>
                <w:sz w:val="28"/>
                <w:szCs w:val="28"/>
              </w:rPr>
            </w:pPr>
            <w:r>
              <w:rPr>
                <w:sz w:val="28"/>
                <w:szCs w:val="28"/>
              </w:rPr>
              <w:t>32</w:t>
            </w:r>
          </w:p>
        </w:tc>
        <w:tc>
          <w:tcPr>
            <w:tcW w:w="4536" w:type="dxa"/>
          </w:tcPr>
          <w:p w:rsidR="00D675CC" w:rsidRPr="004537E7" w:rsidRDefault="00D675CC" w:rsidP="004537E7">
            <w:pPr>
              <w:rPr>
                <w:sz w:val="28"/>
                <w:szCs w:val="28"/>
              </w:rPr>
            </w:pPr>
            <w:r w:rsidRPr="004537E7">
              <w:rPr>
                <w:sz w:val="28"/>
                <w:szCs w:val="28"/>
              </w:rPr>
              <w:t>Принципы</w:t>
            </w:r>
            <w:r>
              <w:rPr>
                <w:sz w:val="28"/>
                <w:szCs w:val="28"/>
              </w:rPr>
              <w:t xml:space="preserve"> </w:t>
            </w:r>
            <w:r w:rsidRPr="004537E7">
              <w:rPr>
                <w:sz w:val="28"/>
                <w:szCs w:val="28"/>
              </w:rPr>
              <w:t>действия тепловых машин. КПД тепловых двигателей.</w:t>
            </w:r>
          </w:p>
          <w:p w:rsidR="00D675CC" w:rsidRPr="00032DBA" w:rsidRDefault="00D675CC" w:rsidP="00D75D46">
            <w:pPr>
              <w:rPr>
                <w:sz w:val="28"/>
                <w:szCs w:val="28"/>
              </w:rPr>
            </w:pP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B8799B"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B8799B" w:rsidP="00B8799B">
            <w:pPr>
              <w:rPr>
                <w:sz w:val="28"/>
                <w:szCs w:val="28"/>
              </w:rPr>
            </w:pPr>
            <w:r>
              <w:rPr>
                <w:sz w:val="28"/>
                <w:szCs w:val="28"/>
              </w:rPr>
              <w:t xml:space="preserve">  §84</w:t>
            </w:r>
            <w:r w:rsidR="00D675CC">
              <w:rPr>
                <w:sz w:val="28"/>
                <w:szCs w:val="28"/>
              </w:rPr>
              <w:t xml:space="preserve">, </w:t>
            </w:r>
            <w:r>
              <w:rPr>
                <w:sz w:val="28"/>
                <w:szCs w:val="28"/>
              </w:rPr>
              <w:t>решить задачу</w:t>
            </w:r>
            <w:r w:rsidR="00D675CC">
              <w:rPr>
                <w:sz w:val="28"/>
                <w:szCs w:val="28"/>
              </w:rPr>
              <w:t>.</w:t>
            </w:r>
          </w:p>
        </w:tc>
      </w:tr>
      <w:tr w:rsidR="00D675CC" w:rsidRPr="00DE5A0A" w:rsidTr="00D75D46">
        <w:trPr>
          <w:trHeight w:val="1031"/>
        </w:trPr>
        <w:tc>
          <w:tcPr>
            <w:tcW w:w="675" w:type="dxa"/>
          </w:tcPr>
          <w:p w:rsidR="00D675CC" w:rsidRPr="00032DBA" w:rsidRDefault="00D675CC" w:rsidP="00D75D46">
            <w:pPr>
              <w:jc w:val="both"/>
              <w:rPr>
                <w:sz w:val="28"/>
                <w:szCs w:val="28"/>
              </w:rPr>
            </w:pPr>
            <w:r>
              <w:rPr>
                <w:sz w:val="28"/>
                <w:szCs w:val="28"/>
              </w:rPr>
              <w:t>33</w:t>
            </w:r>
          </w:p>
        </w:tc>
        <w:tc>
          <w:tcPr>
            <w:tcW w:w="4536" w:type="dxa"/>
          </w:tcPr>
          <w:p w:rsidR="00D675CC" w:rsidRPr="004537E7" w:rsidRDefault="00D675CC" w:rsidP="004537E7">
            <w:pPr>
              <w:rPr>
                <w:sz w:val="28"/>
                <w:szCs w:val="28"/>
              </w:rPr>
            </w:pPr>
            <w:r w:rsidRPr="004537E7">
              <w:rPr>
                <w:sz w:val="28"/>
                <w:szCs w:val="28"/>
              </w:rPr>
              <w:t xml:space="preserve">Тепловые машины и их </w:t>
            </w:r>
            <w:proofErr w:type="gramStart"/>
            <w:r w:rsidRPr="004537E7">
              <w:rPr>
                <w:sz w:val="28"/>
                <w:szCs w:val="28"/>
              </w:rPr>
              <w:t>при</w:t>
            </w:r>
            <w:proofErr w:type="gramEnd"/>
            <w:r w:rsidRPr="004537E7">
              <w:rPr>
                <w:sz w:val="28"/>
                <w:szCs w:val="28"/>
              </w:rPr>
              <w:t>-</w:t>
            </w:r>
          </w:p>
          <w:p w:rsidR="00D675CC" w:rsidRPr="004537E7" w:rsidRDefault="00D675CC" w:rsidP="004537E7">
            <w:pPr>
              <w:rPr>
                <w:sz w:val="28"/>
                <w:szCs w:val="28"/>
              </w:rPr>
            </w:pPr>
            <w:proofErr w:type="spellStart"/>
            <w:r w:rsidRPr="004537E7">
              <w:rPr>
                <w:sz w:val="28"/>
                <w:szCs w:val="28"/>
              </w:rPr>
              <w:t>менение</w:t>
            </w:r>
            <w:proofErr w:type="spellEnd"/>
            <w:r w:rsidRPr="004537E7">
              <w:rPr>
                <w:sz w:val="28"/>
                <w:szCs w:val="28"/>
              </w:rPr>
              <w:t>.</w:t>
            </w:r>
          </w:p>
          <w:p w:rsidR="00D675CC" w:rsidRPr="00032DBA" w:rsidRDefault="00D675CC" w:rsidP="00D75D46">
            <w:pPr>
              <w:rPr>
                <w:sz w:val="28"/>
                <w:szCs w:val="28"/>
              </w:rPr>
            </w:pPr>
          </w:p>
        </w:tc>
        <w:tc>
          <w:tcPr>
            <w:tcW w:w="1134" w:type="dxa"/>
            <w:gridSpan w:val="2"/>
          </w:tcPr>
          <w:p w:rsidR="00D675CC" w:rsidRPr="00032DBA" w:rsidRDefault="00D675CC" w:rsidP="00D75D46">
            <w:pPr>
              <w:jc w:val="both"/>
              <w:rPr>
                <w:sz w:val="28"/>
                <w:szCs w:val="28"/>
              </w:rPr>
            </w:pPr>
            <w:r w:rsidRPr="00032DBA">
              <w:rPr>
                <w:sz w:val="28"/>
                <w:szCs w:val="28"/>
              </w:rPr>
              <w:t>1</w:t>
            </w:r>
          </w:p>
        </w:tc>
        <w:tc>
          <w:tcPr>
            <w:tcW w:w="1276" w:type="dxa"/>
          </w:tcPr>
          <w:p w:rsidR="00D675CC" w:rsidRDefault="00D675CC" w:rsidP="00D75D46"/>
        </w:tc>
        <w:tc>
          <w:tcPr>
            <w:tcW w:w="2552" w:type="dxa"/>
          </w:tcPr>
          <w:p w:rsidR="00D675CC" w:rsidRPr="00DE5A0A" w:rsidRDefault="00B8799B" w:rsidP="00B8799B">
            <w:pPr>
              <w:rPr>
                <w:sz w:val="28"/>
                <w:szCs w:val="28"/>
              </w:rPr>
            </w:pPr>
            <w:r>
              <w:rPr>
                <w:sz w:val="28"/>
                <w:szCs w:val="28"/>
              </w:rPr>
              <w:t xml:space="preserve">Лекция </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B8799B" w:rsidP="00B8799B">
            <w:pPr>
              <w:jc w:val="center"/>
              <w:rPr>
                <w:sz w:val="28"/>
                <w:szCs w:val="28"/>
              </w:rPr>
            </w:pPr>
            <w:r>
              <w:rPr>
                <w:sz w:val="28"/>
                <w:szCs w:val="28"/>
              </w:rPr>
              <w:t>Выучить конспект</w:t>
            </w:r>
          </w:p>
        </w:tc>
      </w:tr>
      <w:tr w:rsidR="00D675CC" w:rsidRPr="00DE5A0A" w:rsidTr="00D75D46">
        <w:trPr>
          <w:trHeight w:val="636"/>
        </w:trPr>
        <w:tc>
          <w:tcPr>
            <w:tcW w:w="675" w:type="dxa"/>
          </w:tcPr>
          <w:p w:rsidR="00D675CC" w:rsidRDefault="00D675CC" w:rsidP="00D75D46">
            <w:pPr>
              <w:jc w:val="both"/>
              <w:rPr>
                <w:sz w:val="28"/>
                <w:szCs w:val="28"/>
              </w:rPr>
            </w:pPr>
            <w:r>
              <w:rPr>
                <w:sz w:val="28"/>
                <w:szCs w:val="28"/>
              </w:rPr>
              <w:t>34</w:t>
            </w:r>
          </w:p>
        </w:tc>
        <w:tc>
          <w:tcPr>
            <w:tcW w:w="4536" w:type="dxa"/>
          </w:tcPr>
          <w:p w:rsidR="00D675CC" w:rsidRDefault="00D675CC" w:rsidP="00D75D46">
            <w:pPr>
              <w:rPr>
                <w:sz w:val="28"/>
                <w:szCs w:val="28"/>
              </w:rPr>
            </w:pPr>
            <w:r w:rsidRPr="004537E7">
              <w:rPr>
                <w:sz w:val="28"/>
                <w:szCs w:val="28"/>
              </w:rPr>
              <w:t>Экологические проблемы, связанные с применением тепловых машин, и</w:t>
            </w:r>
            <w:r>
              <w:rPr>
                <w:sz w:val="28"/>
                <w:szCs w:val="28"/>
              </w:rPr>
              <w:t xml:space="preserve"> </w:t>
            </w:r>
            <w:r w:rsidRPr="004537E7">
              <w:rPr>
                <w:sz w:val="28"/>
                <w:szCs w:val="28"/>
              </w:rPr>
              <w:t>проблемы энергосбережения.</w:t>
            </w:r>
          </w:p>
        </w:tc>
        <w:tc>
          <w:tcPr>
            <w:tcW w:w="1134" w:type="dxa"/>
            <w:gridSpan w:val="2"/>
          </w:tcPr>
          <w:p w:rsidR="00D675CC" w:rsidRDefault="00D675CC" w:rsidP="00D75D46">
            <w:pPr>
              <w:jc w:val="both"/>
              <w:rPr>
                <w:sz w:val="28"/>
                <w:szCs w:val="28"/>
              </w:rPr>
            </w:pPr>
            <w:r>
              <w:rPr>
                <w:sz w:val="28"/>
                <w:szCs w:val="28"/>
              </w:rPr>
              <w:t>1</w:t>
            </w:r>
          </w:p>
          <w:p w:rsidR="00D675CC" w:rsidRDefault="00D675CC" w:rsidP="00D75D46">
            <w:pPr>
              <w:jc w:val="both"/>
              <w:rPr>
                <w:sz w:val="28"/>
                <w:szCs w:val="28"/>
              </w:rPr>
            </w:pPr>
          </w:p>
        </w:tc>
        <w:tc>
          <w:tcPr>
            <w:tcW w:w="1276" w:type="dxa"/>
          </w:tcPr>
          <w:p w:rsidR="00D675CC" w:rsidRDefault="00D675CC" w:rsidP="00D75D46"/>
        </w:tc>
        <w:tc>
          <w:tcPr>
            <w:tcW w:w="2552" w:type="dxa"/>
          </w:tcPr>
          <w:p w:rsidR="00D675CC" w:rsidRPr="00DE5A0A" w:rsidRDefault="00B8799B"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B8799B" w:rsidP="00D75D46">
            <w:pPr>
              <w:jc w:val="center"/>
              <w:rPr>
                <w:sz w:val="28"/>
                <w:szCs w:val="28"/>
              </w:rPr>
            </w:pPr>
            <w:r>
              <w:rPr>
                <w:sz w:val="28"/>
                <w:szCs w:val="28"/>
              </w:rPr>
              <w:t>Выучить конспект</w:t>
            </w:r>
          </w:p>
        </w:tc>
      </w:tr>
      <w:tr w:rsidR="00D675CC" w:rsidRPr="00DE5A0A" w:rsidTr="00D75D46">
        <w:tc>
          <w:tcPr>
            <w:tcW w:w="675" w:type="dxa"/>
          </w:tcPr>
          <w:p w:rsidR="00D675CC" w:rsidRPr="00032DBA" w:rsidRDefault="00D675CC" w:rsidP="00D75D46">
            <w:pPr>
              <w:jc w:val="both"/>
              <w:rPr>
                <w:sz w:val="28"/>
                <w:szCs w:val="28"/>
              </w:rPr>
            </w:pPr>
          </w:p>
        </w:tc>
        <w:tc>
          <w:tcPr>
            <w:tcW w:w="14317" w:type="dxa"/>
            <w:gridSpan w:val="7"/>
            <w:tcBorders>
              <w:right w:val="nil"/>
            </w:tcBorders>
          </w:tcPr>
          <w:p w:rsidR="00D675CC" w:rsidRPr="004904B3" w:rsidRDefault="00D675CC" w:rsidP="00D75D46">
            <w:pPr>
              <w:rPr>
                <w:b/>
                <w:sz w:val="32"/>
                <w:szCs w:val="32"/>
              </w:rPr>
            </w:pPr>
            <w:r w:rsidRPr="004904B3">
              <w:rPr>
                <w:b/>
                <w:sz w:val="32"/>
                <w:szCs w:val="32"/>
              </w:rPr>
              <w:t xml:space="preserve">Основы электродинамики.  </w:t>
            </w:r>
            <w:r>
              <w:rPr>
                <w:b/>
                <w:sz w:val="32"/>
                <w:szCs w:val="32"/>
              </w:rPr>
              <w:t xml:space="preserve">     22 </w:t>
            </w:r>
          </w:p>
        </w:tc>
      </w:tr>
      <w:tr w:rsidR="00D675CC" w:rsidRPr="00DE5A0A" w:rsidTr="00AB44B9">
        <w:tc>
          <w:tcPr>
            <w:tcW w:w="14992" w:type="dxa"/>
            <w:gridSpan w:val="8"/>
          </w:tcPr>
          <w:p w:rsidR="00D675CC" w:rsidRPr="004904B3" w:rsidRDefault="00D675CC" w:rsidP="00D75D46">
            <w:pPr>
              <w:rPr>
                <w:b/>
                <w:sz w:val="32"/>
                <w:szCs w:val="32"/>
              </w:rPr>
            </w:pPr>
            <w:r>
              <w:rPr>
                <w:b/>
                <w:sz w:val="32"/>
                <w:szCs w:val="32"/>
              </w:rPr>
              <w:t>Электростатика</w:t>
            </w:r>
            <w:r w:rsidRPr="009D0391">
              <w:rPr>
                <w:b/>
                <w:sz w:val="32"/>
                <w:szCs w:val="32"/>
              </w:rPr>
              <w:t>.</w:t>
            </w:r>
            <w:r>
              <w:rPr>
                <w:b/>
                <w:sz w:val="32"/>
                <w:szCs w:val="32"/>
              </w:rPr>
              <w:t xml:space="preserve">                                  7</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35</w:t>
            </w:r>
          </w:p>
        </w:tc>
        <w:tc>
          <w:tcPr>
            <w:tcW w:w="4536" w:type="dxa"/>
          </w:tcPr>
          <w:p w:rsidR="00D675CC" w:rsidRPr="00101A9B" w:rsidRDefault="00D675CC" w:rsidP="00101A9B">
            <w:pPr>
              <w:tabs>
                <w:tab w:val="left" w:pos="6420"/>
              </w:tabs>
              <w:rPr>
                <w:sz w:val="28"/>
                <w:szCs w:val="28"/>
              </w:rPr>
            </w:pPr>
            <w:r w:rsidRPr="00101A9B">
              <w:rPr>
                <w:sz w:val="28"/>
                <w:szCs w:val="28"/>
              </w:rPr>
              <w:t>Взаимодействие заряженных тел.</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B8799B" w:rsidP="00D75D46">
            <w:pPr>
              <w:rPr>
                <w:sz w:val="28"/>
                <w:szCs w:val="28"/>
              </w:rPr>
            </w:pPr>
            <w:r>
              <w:rPr>
                <w:sz w:val="28"/>
                <w:szCs w:val="28"/>
              </w:rPr>
              <w:t xml:space="preserve"> § 86-87 ответить на вопросы </w:t>
            </w:r>
            <w:r w:rsidR="00D675CC">
              <w:rPr>
                <w:sz w:val="28"/>
                <w:szCs w:val="28"/>
              </w:rPr>
              <w:t>.</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36</w:t>
            </w:r>
          </w:p>
        </w:tc>
        <w:tc>
          <w:tcPr>
            <w:tcW w:w="4536" w:type="dxa"/>
          </w:tcPr>
          <w:p w:rsidR="00D675CC" w:rsidRPr="00101A9B" w:rsidRDefault="00D675CC" w:rsidP="00101A9B">
            <w:pPr>
              <w:tabs>
                <w:tab w:val="left" w:pos="6420"/>
              </w:tabs>
              <w:rPr>
                <w:sz w:val="28"/>
                <w:szCs w:val="28"/>
              </w:rPr>
            </w:pPr>
            <w:r w:rsidRPr="00101A9B">
              <w:rPr>
                <w:sz w:val="28"/>
                <w:szCs w:val="28"/>
              </w:rPr>
              <w:t>Электрический заряд. Закон</w:t>
            </w:r>
          </w:p>
          <w:p w:rsidR="00D675CC" w:rsidRPr="00101A9B" w:rsidRDefault="00D675CC" w:rsidP="00101A9B">
            <w:pPr>
              <w:tabs>
                <w:tab w:val="left" w:pos="6420"/>
              </w:tabs>
              <w:rPr>
                <w:sz w:val="28"/>
                <w:szCs w:val="28"/>
              </w:rPr>
            </w:pPr>
            <w:r w:rsidRPr="00101A9B">
              <w:rPr>
                <w:sz w:val="28"/>
                <w:szCs w:val="28"/>
              </w:rPr>
              <w:t>сохранения электрического заряда</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D75D46">
            <w:pPr>
              <w:rPr>
                <w:sz w:val="28"/>
                <w:szCs w:val="28"/>
              </w:rPr>
            </w:pPr>
            <w:r>
              <w:rPr>
                <w:sz w:val="28"/>
                <w:szCs w:val="28"/>
              </w:rPr>
              <w:t xml:space="preserve">   § 88, стр.249 </w:t>
            </w:r>
            <w:proofErr w:type="spellStart"/>
            <w:r>
              <w:rPr>
                <w:sz w:val="28"/>
                <w:szCs w:val="28"/>
              </w:rPr>
              <w:t>вопр</w:t>
            </w:r>
            <w:proofErr w:type="spellEnd"/>
            <w:r>
              <w:rPr>
                <w:sz w:val="28"/>
                <w:szCs w:val="28"/>
              </w:rPr>
              <w:t>.(1-2).</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37</w:t>
            </w:r>
          </w:p>
        </w:tc>
        <w:tc>
          <w:tcPr>
            <w:tcW w:w="4536" w:type="dxa"/>
          </w:tcPr>
          <w:p w:rsidR="00D675CC" w:rsidRPr="00101A9B" w:rsidRDefault="00D675CC" w:rsidP="00101A9B">
            <w:pPr>
              <w:tabs>
                <w:tab w:val="left" w:pos="6420"/>
              </w:tabs>
              <w:rPr>
                <w:sz w:val="28"/>
                <w:szCs w:val="28"/>
              </w:rPr>
            </w:pPr>
            <w:r w:rsidRPr="00101A9B">
              <w:rPr>
                <w:sz w:val="28"/>
                <w:szCs w:val="28"/>
              </w:rPr>
              <w:t>Закон Кулона.</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D75D46">
            <w:pPr>
              <w:rPr>
                <w:sz w:val="28"/>
                <w:szCs w:val="28"/>
              </w:rPr>
            </w:pPr>
            <w:r>
              <w:rPr>
                <w:sz w:val="28"/>
                <w:szCs w:val="28"/>
              </w:rPr>
              <w:t xml:space="preserve">  §89-91, </w:t>
            </w:r>
            <w:proofErr w:type="spellStart"/>
            <w:proofErr w:type="gramStart"/>
            <w:r>
              <w:rPr>
                <w:sz w:val="28"/>
                <w:szCs w:val="28"/>
              </w:rPr>
              <w:t>упр</w:t>
            </w:r>
            <w:proofErr w:type="spellEnd"/>
            <w:proofErr w:type="gramEnd"/>
            <w:r>
              <w:rPr>
                <w:sz w:val="28"/>
                <w:szCs w:val="28"/>
              </w:rPr>
              <w:t xml:space="preserve"> №16(3-5).</w:t>
            </w:r>
          </w:p>
        </w:tc>
      </w:tr>
      <w:tr w:rsidR="00D675CC" w:rsidRPr="00DE5A0A" w:rsidTr="00D75D46">
        <w:tc>
          <w:tcPr>
            <w:tcW w:w="675" w:type="dxa"/>
          </w:tcPr>
          <w:p w:rsidR="00D675CC" w:rsidRDefault="00D675CC" w:rsidP="00D75D46">
            <w:pPr>
              <w:tabs>
                <w:tab w:val="left" w:pos="6420"/>
              </w:tabs>
              <w:rPr>
                <w:sz w:val="28"/>
                <w:szCs w:val="28"/>
              </w:rPr>
            </w:pPr>
            <w:r>
              <w:rPr>
                <w:sz w:val="28"/>
                <w:szCs w:val="28"/>
              </w:rPr>
              <w:t>38</w:t>
            </w:r>
          </w:p>
        </w:tc>
        <w:tc>
          <w:tcPr>
            <w:tcW w:w="4536" w:type="dxa"/>
          </w:tcPr>
          <w:p w:rsidR="00D675CC" w:rsidRPr="00101A9B" w:rsidRDefault="00D675CC" w:rsidP="00101A9B">
            <w:pPr>
              <w:tabs>
                <w:tab w:val="left" w:pos="6420"/>
              </w:tabs>
              <w:rPr>
                <w:sz w:val="28"/>
                <w:szCs w:val="28"/>
              </w:rPr>
            </w:pPr>
            <w:r w:rsidRPr="00101A9B">
              <w:rPr>
                <w:sz w:val="28"/>
                <w:szCs w:val="28"/>
              </w:rPr>
              <w:t>Электростатическое поле, его</w:t>
            </w:r>
          </w:p>
          <w:p w:rsidR="00D675CC" w:rsidRPr="00101A9B" w:rsidRDefault="00D675CC" w:rsidP="00101A9B">
            <w:pPr>
              <w:tabs>
                <w:tab w:val="left" w:pos="6420"/>
              </w:tabs>
              <w:rPr>
                <w:sz w:val="28"/>
                <w:szCs w:val="28"/>
              </w:rPr>
            </w:pPr>
            <w:r w:rsidRPr="00101A9B">
              <w:rPr>
                <w:sz w:val="28"/>
                <w:szCs w:val="28"/>
              </w:rPr>
              <w:t>основные характеристики и связь между ними.</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Pr>
                <w:sz w:val="28"/>
                <w:szCs w:val="28"/>
              </w:rPr>
              <w:lastRenderedPageBreak/>
              <w:t>1</w:t>
            </w:r>
          </w:p>
        </w:tc>
        <w:tc>
          <w:tcPr>
            <w:tcW w:w="1276" w:type="dxa"/>
          </w:tcPr>
          <w:p w:rsidR="00D675CC" w:rsidRPr="00DE5A0A" w:rsidRDefault="00D675CC" w:rsidP="00D75D46">
            <w:pPr>
              <w:rPr>
                <w:sz w:val="28"/>
                <w:szCs w:val="28"/>
              </w:rPr>
            </w:pPr>
          </w:p>
        </w:tc>
        <w:tc>
          <w:tcPr>
            <w:tcW w:w="2552" w:type="dxa"/>
          </w:tcPr>
          <w:p w:rsidR="00D675CC" w:rsidRDefault="00D675CC" w:rsidP="00D75D46">
            <w:pPr>
              <w:rPr>
                <w:sz w:val="28"/>
                <w:szCs w:val="28"/>
              </w:rPr>
            </w:pPr>
            <w:r>
              <w:rPr>
                <w:sz w:val="28"/>
                <w:szCs w:val="28"/>
              </w:rPr>
              <w:t>Комбинированный</w:t>
            </w:r>
          </w:p>
        </w:tc>
        <w:tc>
          <w:tcPr>
            <w:tcW w:w="2551" w:type="dxa"/>
          </w:tcPr>
          <w:p w:rsidR="00D675CC" w:rsidRDefault="00D675CC" w:rsidP="00D75D46">
            <w:pPr>
              <w:jc w:val="center"/>
              <w:rPr>
                <w:sz w:val="28"/>
                <w:szCs w:val="28"/>
              </w:rPr>
            </w:pPr>
            <w:r>
              <w:rPr>
                <w:sz w:val="28"/>
                <w:szCs w:val="28"/>
              </w:rPr>
              <w:t>Компьютер. Экран. Проектор. Учебник.</w:t>
            </w:r>
          </w:p>
        </w:tc>
        <w:tc>
          <w:tcPr>
            <w:tcW w:w="2268" w:type="dxa"/>
          </w:tcPr>
          <w:p w:rsidR="00D675CC" w:rsidRDefault="00B8799B" w:rsidP="00D75D46">
            <w:pPr>
              <w:rPr>
                <w:sz w:val="28"/>
                <w:szCs w:val="28"/>
              </w:rPr>
            </w:pPr>
            <w:r>
              <w:rPr>
                <w:sz w:val="28"/>
                <w:szCs w:val="28"/>
              </w:rPr>
              <w:t>§92-94, решить задачу</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lastRenderedPageBreak/>
              <w:t>39</w:t>
            </w:r>
          </w:p>
        </w:tc>
        <w:tc>
          <w:tcPr>
            <w:tcW w:w="4536" w:type="dxa"/>
          </w:tcPr>
          <w:p w:rsidR="00D675CC" w:rsidRPr="00101A9B" w:rsidRDefault="00D675CC" w:rsidP="00101A9B">
            <w:pPr>
              <w:tabs>
                <w:tab w:val="left" w:pos="6420"/>
              </w:tabs>
              <w:rPr>
                <w:sz w:val="28"/>
                <w:szCs w:val="28"/>
              </w:rPr>
            </w:pPr>
            <w:r w:rsidRPr="00101A9B">
              <w:rPr>
                <w:sz w:val="28"/>
                <w:szCs w:val="28"/>
              </w:rPr>
              <w:t>Проводники и изоляторы в электростатическом поле.</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B8799B" w:rsidRDefault="00B8799B" w:rsidP="00B8799B">
            <w:pPr>
              <w:rPr>
                <w:sz w:val="28"/>
                <w:szCs w:val="28"/>
              </w:rPr>
            </w:pPr>
            <w:r>
              <w:rPr>
                <w:sz w:val="28"/>
                <w:szCs w:val="28"/>
              </w:rPr>
              <w:t>§95-96</w:t>
            </w:r>
          </w:p>
          <w:p w:rsidR="00D675CC" w:rsidRPr="00DE5A0A" w:rsidRDefault="00D675CC" w:rsidP="00B8799B">
            <w:pPr>
              <w:rPr>
                <w:sz w:val="28"/>
                <w:szCs w:val="28"/>
              </w:rPr>
            </w:pPr>
            <w:r>
              <w:rPr>
                <w:sz w:val="28"/>
                <w:szCs w:val="28"/>
              </w:rPr>
              <w:t>Упр.№16(6)</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40</w:t>
            </w:r>
          </w:p>
        </w:tc>
        <w:tc>
          <w:tcPr>
            <w:tcW w:w="4536" w:type="dxa"/>
          </w:tcPr>
          <w:p w:rsidR="00D675CC" w:rsidRPr="00101A9B" w:rsidRDefault="00D675CC" w:rsidP="00101A9B">
            <w:pPr>
              <w:tabs>
                <w:tab w:val="left" w:pos="6420"/>
              </w:tabs>
              <w:rPr>
                <w:sz w:val="28"/>
                <w:szCs w:val="28"/>
              </w:rPr>
            </w:pPr>
            <w:r w:rsidRPr="00101A9B">
              <w:rPr>
                <w:sz w:val="28"/>
                <w:szCs w:val="28"/>
              </w:rPr>
              <w:t>Электрическая емкость конденсатора.</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A153D0" w:rsidP="00A153D0">
            <w:pPr>
              <w:rPr>
                <w:sz w:val="28"/>
                <w:szCs w:val="28"/>
              </w:rPr>
            </w:pPr>
            <w:r>
              <w:rPr>
                <w:sz w:val="28"/>
                <w:szCs w:val="28"/>
              </w:rPr>
              <w:t>§101-102 выучить конспект</w:t>
            </w:r>
          </w:p>
        </w:tc>
      </w:tr>
      <w:tr w:rsidR="00D675CC" w:rsidRPr="00DE5A0A" w:rsidTr="00D75D46">
        <w:tc>
          <w:tcPr>
            <w:tcW w:w="675" w:type="dxa"/>
          </w:tcPr>
          <w:p w:rsidR="00D675CC" w:rsidRDefault="00D675CC" w:rsidP="00D75D46">
            <w:pPr>
              <w:tabs>
                <w:tab w:val="left" w:pos="6420"/>
              </w:tabs>
              <w:rPr>
                <w:sz w:val="28"/>
                <w:szCs w:val="28"/>
              </w:rPr>
            </w:pPr>
            <w:r>
              <w:rPr>
                <w:sz w:val="28"/>
                <w:szCs w:val="28"/>
              </w:rPr>
              <w:t>41</w:t>
            </w:r>
          </w:p>
        </w:tc>
        <w:tc>
          <w:tcPr>
            <w:tcW w:w="4536" w:type="dxa"/>
          </w:tcPr>
          <w:p w:rsidR="00D675CC" w:rsidRPr="00101A9B" w:rsidRDefault="00D675CC" w:rsidP="00101A9B">
            <w:pPr>
              <w:tabs>
                <w:tab w:val="left" w:pos="6420"/>
              </w:tabs>
              <w:rPr>
                <w:sz w:val="28"/>
                <w:szCs w:val="28"/>
              </w:rPr>
            </w:pPr>
            <w:r w:rsidRPr="00101A9B">
              <w:rPr>
                <w:sz w:val="28"/>
                <w:szCs w:val="28"/>
              </w:rPr>
              <w:t xml:space="preserve">Энергия </w:t>
            </w:r>
            <w:proofErr w:type="gramStart"/>
            <w:r w:rsidRPr="00101A9B">
              <w:rPr>
                <w:sz w:val="28"/>
                <w:szCs w:val="28"/>
              </w:rPr>
              <w:t>электростатического</w:t>
            </w:r>
            <w:proofErr w:type="gramEnd"/>
          </w:p>
          <w:p w:rsidR="00D675CC" w:rsidRPr="00101A9B" w:rsidRDefault="00D675CC" w:rsidP="00101A9B">
            <w:pPr>
              <w:tabs>
                <w:tab w:val="left" w:pos="6420"/>
              </w:tabs>
              <w:rPr>
                <w:sz w:val="28"/>
                <w:szCs w:val="28"/>
              </w:rPr>
            </w:pPr>
            <w:r w:rsidRPr="00101A9B">
              <w:rPr>
                <w:sz w:val="28"/>
                <w:szCs w:val="28"/>
              </w:rPr>
              <w:t>поля.</w:t>
            </w:r>
          </w:p>
          <w:p w:rsidR="00D675CC" w:rsidRPr="00C90BDF"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Pr>
                <w:sz w:val="28"/>
                <w:szCs w:val="28"/>
              </w:rPr>
              <w:t>1</w:t>
            </w:r>
          </w:p>
        </w:tc>
        <w:tc>
          <w:tcPr>
            <w:tcW w:w="1276" w:type="dxa"/>
          </w:tcPr>
          <w:p w:rsidR="00D675CC" w:rsidRPr="00DE5A0A" w:rsidRDefault="00D675CC" w:rsidP="00D75D46">
            <w:pPr>
              <w:rPr>
                <w:sz w:val="28"/>
                <w:szCs w:val="28"/>
              </w:rPr>
            </w:pPr>
          </w:p>
        </w:tc>
        <w:tc>
          <w:tcPr>
            <w:tcW w:w="2552" w:type="dxa"/>
          </w:tcPr>
          <w:p w:rsidR="00D675CC"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A153D0" w:rsidP="00A153D0">
            <w:pPr>
              <w:rPr>
                <w:sz w:val="28"/>
                <w:szCs w:val="28"/>
              </w:rPr>
            </w:pPr>
            <w:r>
              <w:rPr>
                <w:sz w:val="28"/>
                <w:szCs w:val="28"/>
              </w:rPr>
              <w:t>§103 итоги 18 главы</w:t>
            </w:r>
          </w:p>
        </w:tc>
      </w:tr>
      <w:tr w:rsidR="00D675CC" w:rsidRPr="00DE5A0A" w:rsidTr="00AB44B9">
        <w:tc>
          <w:tcPr>
            <w:tcW w:w="14992" w:type="dxa"/>
            <w:gridSpan w:val="8"/>
          </w:tcPr>
          <w:p w:rsidR="00D675CC" w:rsidRPr="00101A9B" w:rsidRDefault="00D675CC" w:rsidP="00101A9B">
            <w:pPr>
              <w:rPr>
                <w:sz w:val="28"/>
                <w:szCs w:val="28"/>
              </w:rPr>
            </w:pPr>
            <w:r w:rsidRPr="00101A9B">
              <w:rPr>
                <w:b/>
                <w:bCs/>
                <w:sz w:val="28"/>
                <w:szCs w:val="28"/>
              </w:rPr>
              <w:t>Постоянный ток.</w:t>
            </w:r>
            <w:r>
              <w:rPr>
                <w:b/>
                <w:bCs/>
                <w:sz w:val="28"/>
                <w:szCs w:val="28"/>
              </w:rPr>
              <w:t xml:space="preserve">                                           5</w:t>
            </w:r>
          </w:p>
          <w:p w:rsidR="00D675CC" w:rsidRPr="00DE5A0A" w:rsidRDefault="00D675CC" w:rsidP="00D75D46">
            <w:pPr>
              <w:rPr>
                <w:sz w:val="28"/>
                <w:szCs w:val="28"/>
              </w:rPr>
            </w:pP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42</w:t>
            </w:r>
          </w:p>
        </w:tc>
        <w:tc>
          <w:tcPr>
            <w:tcW w:w="4536" w:type="dxa"/>
          </w:tcPr>
          <w:p w:rsidR="00D675CC" w:rsidRPr="005A11B4" w:rsidRDefault="00D675CC" w:rsidP="005A11B4">
            <w:pPr>
              <w:tabs>
                <w:tab w:val="left" w:pos="6420"/>
              </w:tabs>
              <w:rPr>
                <w:sz w:val="28"/>
                <w:szCs w:val="28"/>
              </w:rPr>
            </w:pPr>
            <w:r w:rsidRPr="005A11B4">
              <w:rPr>
                <w:sz w:val="28"/>
                <w:szCs w:val="28"/>
              </w:rPr>
              <w:t>Постоянный электрический ток.</w:t>
            </w:r>
          </w:p>
          <w:p w:rsidR="00140A2D" w:rsidRPr="005A11B4" w:rsidRDefault="00140A2D" w:rsidP="00140A2D">
            <w:pPr>
              <w:tabs>
                <w:tab w:val="left" w:pos="6420"/>
              </w:tabs>
              <w:rPr>
                <w:sz w:val="28"/>
                <w:szCs w:val="28"/>
              </w:rPr>
            </w:pPr>
            <w:r w:rsidRPr="005A11B4">
              <w:rPr>
                <w:sz w:val="28"/>
                <w:szCs w:val="28"/>
              </w:rPr>
              <w:t xml:space="preserve">Сила тока, напряжение, </w:t>
            </w:r>
          </w:p>
          <w:p w:rsidR="00140A2D" w:rsidRPr="005A11B4" w:rsidRDefault="00140A2D" w:rsidP="00140A2D">
            <w:pPr>
              <w:tabs>
                <w:tab w:val="left" w:pos="6420"/>
              </w:tabs>
              <w:rPr>
                <w:sz w:val="28"/>
                <w:szCs w:val="28"/>
              </w:rPr>
            </w:pPr>
            <w:r w:rsidRPr="005A11B4">
              <w:rPr>
                <w:sz w:val="28"/>
                <w:szCs w:val="28"/>
              </w:rPr>
              <w:t>сопротивление.</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7E3D62" w:rsidRDefault="007E3D62" w:rsidP="003D018E">
            <w:pPr>
              <w:rPr>
                <w:sz w:val="28"/>
                <w:szCs w:val="28"/>
              </w:rPr>
            </w:pPr>
            <w:r>
              <w:rPr>
                <w:sz w:val="28"/>
                <w:szCs w:val="28"/>
              </w:rPr>
              <w:t>§</w:t>
            </w:r>
            <w:r w:rsidR="003D018E">
              <w:rPr>
                <w:sz w:val="28"/>
                <w:szCs w:val="28"/>
              </w:rPr>
              <w:t>104</w:t>
            </w:r>
            <w:r>
              <w:rPr>
                <w:sz w:val="28"/>
                <w:szCs w:val="28"/>
              </w:rPr>
              <w:t>-</w:t>
            </w:r>
            <w:r w:rsidR="003D018E">
              <w:rPr>
                <w:sz w:val="28"/>
                <w:szCs w:val="28"/>
              </w:rPr>
              <w:t>105</w:t>
            </w:r>
            <w:r w:rsidR="00D675CC">
              <w:rPr>
                <w:sz w:val="28"/>
                <w:szCs w:val="28"/>
              </w:rPr>
              <w:t>,</w:t>
            </w:r>
          </w:p>
          <w:p w:rsidR="00D675CC" w:rsidRPr="00DE5A0A" w:rsidRDefault="007E3D62" w:rsidP="003D018E">
            <w:pPr>
              <w:rPr>
                <w:sz w:val="28"/>
                <w:szCs w:val="28"/>
              </w:rPr>
            </w:pPr>
            <w:r>
              <w:rPr>
                <w:sz w:val="28"/>
                <w:szCs w:val="28"/>
              </w:rPr>
              <w:t>Ответить на вопросы</w:t>
            </w:r>
          </w:p>
        </w:tc>
      </w:tr>
      <w:tr w:rsidR="00D675CC" w:rsidRPr="00DE5A0A" w:rsidTr="00D75D46">
        <w:tc>
          <w:tcPr>
            <w:tcW w:w="675" w:type="dxa"/>
          </w:tcPr>
          <w:p w:rsidR="00D675CC" w:rsidRDefault="00D675CC" w:rsidP="00D75D46">
            <w:pPr>
              <w:tabs>
                <w:tab w:val="left" w:pos="6420"/>
              </w:tabs>
              <w:rPr>
                <w:sz w:val="28"/>
                <w:szCs w:val="28"/>
              </w:rPr>
            </w:pPr>
            <w:r>
              <w:rPr>
                <w:sz w:val="28"/>
                <w:szCs w:val="28"/>
              </w:rPr>
              <w:t>43</w:t>
            </w:r>
          </w:p>
        </w:tc>
        <w:tc>
          <w:tcPr>
            <w:tcW w:w="4536" w:type="dxa"/>
          </w:tcPr>
          <w:p w:rsidR="00140A2D" w:rsidRPr="005A11B4" w:rsidRDefault="00140A2D" w:rsidP="00140A2D">
            <w:pPr>
              <w:tabs>
                <w:tab w:val="left" w:pos="6420"/>
              </w:tabs>
              <w:rPr>
                <w:sz w:val="28"/>
                <w:szCs w:val="28"/>
              </w:rPr>
            </w:pPr>
            <w:r w:rsidRPr="005A11B4">
              <w:rPr>
                <w:sz w:val="28"/>
                <w:szCs w:val="28"/>
              </w:rPr>
              <w:t>Закон Ома для участка цепи и полной электрической цепи.</w:t>
            </w:r>
          </w:p>
          <w:p w:rsidR="00D675CC" w:rsidRDefault="00D675CC" w:rsidP="00140A2D">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Pr>
                <w:sz w:val="28"/>
                <w:szCs w:val="28"/>
              </w:rPr>
              <w:t>1</w:t>
            </w:r>
          </w:p>
        </w:tc>
        <w:tc>
          <w:tcPr>
            <w:tcW w:w="1276" w:type="dxa"/>
          </w:tcPr>
          <w:p w:rsidR="00D675CC" w:rsidRPr="00DE5A0A" w:rsidRDefault="00D675CC" w:rsidP="00D75D46">
            <w:pPr>
              <w:rPr>
                <w:sz w:val="28"/>
                <w:szCs w:val="28"/>
              </w:rPr>
            </w:pPr>
          </w:p>
        </w:tc>
        <w:tc>
          <w:tcPr>
            <w:tcW w:w="2552" w:type="dxa"/>
          </w:tcPr>
          <w:p w:rsidR="00D675CC" w:rsidRDefault="00D675CC" w:rsidP="00D75D46">
            <w:pPr>
              <w:rPr>
                <w:sz w:val="28"/>
                <w:szCs w:val="28"/>
              </w:rPr>
            </w:pPr>
            <w:r>
              <w:rPr>
                <w:sz w:val="28"/>
                <w:szCs w:val="28"/>
              </w:rPr>
              <w:t>Комбинированный</w:t>
            </w:r>
          </w:p>
        </w:tc>
        <w:tc>
          <w:tcPr>
            <w:tcW w:w="2551" w:type="dxa"/>
          </w:tcPr>
          <w:p w:rsidR="00D675CC" w:rsidRDefault="00D675CC" w:rsidP="00D75D46">
            <w:pPr>
              <w:jc w:val="center"/>
              <w:rPr>
                <w:sz w:val="28"/>
                <w:szCs w:val="28"/>
              </w:rPr>
            </w:pPr>
            <w:r>
              <w:rPr>
                <w:sz w:val="28"/>
                <w:szCs w:val="28"/>
              </w:rPr>
              <w:t>Компьютер. Экран. Проектор. Учебник.</w:t>
            </w:r>
          </w:p>
        </w:tc>
        <w:tc>
          <w:tcPr>
            <w:tcW w:w="2268" w:type="dxa"/>
          </w:tcPr>
          <w:p w:rsidR="00D675CC" w:rsidRDefault="007E3D62" w:rsidP="007E3D62">
            <w:pPr>
              <w:rPr>
                <w:sz w:val="28"/>
                <w:szCs w:val="28"/>
              </w:rPr>
            </w:pPr>
            <w:r>
              <w:rPr>
                <w:sz w:val="28"/>
                <w:szCs w:val="28"/>
              </w:rPr>
              <w:t>§106-107</w:t>
            </w:r>
            <w:r w:rsidR="00140A2D">
              <w:rPr>
                <w:sz w:val="28"/>
                <w:szCs w:val="28"/>
              </w:rPr>
              <w:t>,</w:t>
            </w:r>
            <w:r>
              <w:rPr>
                <w:sz w:val="28"/>
                <w:szCs w:val="28"/>
              </w:rPr>
              <w:t xml:space="preserve"> Ответить на вопросы</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44</w:t>
            </w:r>
          </w:p>
        </w:tc>
        <w:tc>
          <w:tcPr>
            <w:tcW w:w="4536" w:type="dxa"/>
          </w:tcPr>
          <w:p w:rsidR="00D675CC" w:rsidRPr="00032DBA" w:rsidRDefault="00140A2D" w:rsidP="00140A2D">
            <w:pPr>
              <w:tabs>
                <w:tab w:val="left" w:pos="6420"/>
              </w:tabs>
              <w:rPr>
                <w:sz w:val="28"/>
                <w:szCs w:val="28"/>
              </w:rPr>
            </w:pPr>
            <w:r>
              <w:rPr>
                <w:sz w:val="28"/>
                <w:szCs w:val="28"/>
              </w:rPr>
              <w:t>Сборка электрической цепи и измерение силы тока и напряжения на ее различных участках</w:t>
            </w: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140A2D" w:rsidP="00D75D46">
            <w:pPr>
              <w:rPr>
                <w:sz w:val="28"/>
                <w:szCs w:val="28"/>
              </w:rPr>
            </w:pPr>
            <w:r>
              <w:rPr>
                <w:sz w:val="28"/>
                <w:szCs w:val="28"/>
              </w:rPr>
              <w:t>Практическое занятие</w:t>
            </w:r>
            <w:r w:rsidR="0007332F">
              <w:rPr>
                <w:sz w:val="28"/>
                <w:szCs w:val="28"/>
              </w:rPr>
              <w:t>№2</w:t>
            </w:r>
          </w:p>
        </w:tc>
        <w:tc>
          <w:tcPr>
            <w:tcW w:w="2551" w:type="dxa"/>
          </w:tcPr>
          <w:p w:rsidR="00D675CC" w:rsidRPr="00DE5A0A" w:rsidRDefault="007E3D62" w:rsidP="00D75D46">
            <w:pPr>
              <w:jc w:val="center"/>
              <w:rPr>
                <w:sz w:val="28"/>
                <w:szCs w:val="28"/>
              </w:rPr>
            </w:pPr>
            <w:r>
              <w:rPr>
                <w:sz w:val="28"/>
                <w:szCs w:val="28"/>
              </w:rPr>
              <w:t>Раздаточный материал</w:t>
            </w:r>
          </w:p>
        </w:tc>
        <w:tc>
          <w:tcPr>
            <w:tcW w:w="2268" w:type="dxa"/>
          </w:tcPr>
          <w:p w:rsidR="00D675CC" w:rsidRPr="00DE5A0A" w:rsidRDefault="007E3D62" w:rsidP="00D75D46">
            <w:pPr>
              <w:rPr>
                <w:sz w:val="28"/>
                <w:szCs w:val="28"/>
              </w:rPr>
            </w:pPr>
            <w:r>
              <w:rPr>
                <w:sz w:val="28"/>
                <w:szCs w:val="28"/>
              </w:rPr>
              <w:t>Решить задачу</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45</w:t>
            </w:r>
          </w:p>
        </w:tc>
        <w:tc>
          <w:tcPr>
            <w:tcW w:w="4536" w:type="dxa"/>
          </w:tcPr>
          <w:p w:rsidR="00D675CC" w:rsidRPr="005A11B4" w:rsidRDefault="00D675CC" w:rsidP="005A11B4">
            <w:pPr>
              <w:tabs>
                <w:tab w:val="left" w:pos="6420"/>
              </w:tabs>
              <w:rPr>
                <w:sz w:val="28"/>
                <w:szCs w:val="28"/>
              </w:rPr>
            </w:pPr>
            <w:r w:rsidRPr="005A11B4">
              <w:rPr>
                <w:sz w:val="28"/>
                <w:szCs w:val="28"/>
              </w:rPr>
              <w:t xml:space="preserve">Работа и мощность постоянного тока. Закон </w:t>
            </w:r>
            <w:proofErr w:type="gramStart"/>
            <w:r w:rsidRPr="005A11B4">
              <w:rPr>
                <w:sz w:val="28"/>
                <w:szCs w:val="28"/>
              </w:rPr>
              <w:t>Джоуля—Ленца</w:t>
            </w:r>
            <w:proofErr w:type="gramEnd"/>
            <w:r w:rsidRPr="005A11B4">
              <w:rPr>
                <w:sz w:val="28"/>
                <w:szCs w:val="28"/>
              </w:rPr>
              <w:t>.</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7E3D62" w:rsidP="00D75D46">
            <w:pPr>
              <w:jc w:val="center"/>
              <w:rPr>
                <w:sz w:val="28"/>
                <w:szCs w:val="28"/>
              </w:rPr>
            </w:pPr>
            <w:r>
              <w:rPr>
                <w:sz w:val="28"/>
                <w:szCs w:val="28"/>
              </w:rPr>
              <w:t>Компьютер. Экран. Проектор. Учебник.</w:t>
            </w:r>
          </w:p>
        </w:tc>
        <w:tc>
          <w:tcPr>
            <w:tcW w:w="2268" w:type="dxa"/>
          </w:tcPr>
          <w:p w:rsidR="00D675CC" w:rsidRPr="00DE5A0A" w:rsidRDefault="007E3D62" w:rsidP="00D75D46">
            <w:pPr>
              <w:rPr>
                <w:sz w:val="28"/>
                <w:szCs w:val="28"/>
              </w:rPr>
            </w:pPr>
            <w:r>
              <w:rPr>
                <w:sz w:val="28"/>
                <w:szCs w:val="28"/>
              </w:rPr>
              <w:t>§ 108, выучить конспект</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46</w:t>
            </w:r>
          </w:p>
        </w:tc>
        <w:tc>
          <w:tcPr>
            <w:tcW w:w="4536" w:type="dxa"/>
          </w:tcPr>
          <w:p w:rsidR="00D675CC" w:rsidRPr="005A11B4" w:rsidRDefault="00D675CC" w:rsidP="005A11B4">
            <w:pPr>
              <w:tabs>
                <w:tab w:val="left" w:pos="6420"/>
              </w:tabs>
              <w:rPr>
                <w:sz w:val="28"/>
                <w:szCs w:val="28"/>
              </w:rPr>
            </w:pPr>
            <w:r w:rsidRPr="005A11B4">
              <w:rPr>
                <w:sz w:val="28"/>
                <w:szCs w:val="28"/>
              </w:rPr>
              <w:t>Электрический ток в различных средах.</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Лекция</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7E3D62" w:rsidP="00D75D46">
            <w:pPr>
              <w:rPr>
                <w:sz w:val="28"/>
                <w:szCs w:val="28"/>
              </w:rPr>
            </w:pPr>
            <w:r>
              <w:rPr>
                <w:sz w:val="28"/>
                <w:szCs w:val="28"/>
              </w:rPr>
              <w:t>Выучить</w:t>
            </w:r>
            <w:r w:rsidR="00D675CC">
              <w:rPr>
                <w:sz w:val="28"/>
                <w:szCs w:val="28"/>
              </w:rPr>
              <w:t xml:space="preserve"> конспект.</w:t>
            </w:r>
          </w:p>
        </w:tc>
      </w:tr>
      <w:tr w:rsidR="00D675CC" w:rsidRPr="00DE5A0A" w:rsidTr="00AB44B9">
        <w:tc>
          <w:tcPr>
            <w:tcW w:w="14992" w:type="dxa"/>
            <w:gridSpan w:val="8"/>
          </w:tcPr>
          <w:p w:rsidR="00D675CC" w:rsidRPr="005A11B4" w:rsidRDefault="00D675CC" w:rsidP="005A11B4">
            <w:pPr>
              <w:autoSpaceDE w:val="0"/>
              <w:autoSpaceDN w:val="0"/>
              <w:adjustRightInd w:val="0"/>
              <w:rPr>
                <w:rFonts w:eastAsiaTheme="minorHAnsi"/>
                <w:sz w:val="28"/>
                <w:szCs w:val="28"/>
                <w:lang w:eastAsia="en-US"/>
              </w:rPr>
            </w:pPr>
            <w:r w:rsidRPr="005A11B4">
              <w:rPr>
                <w:rFonts w:eastAsiaTheme="minorHAnsi"/>
                <w:b/>
                <w:bCs/>
                <w:sz w:val="28"/>
                <w:szCs w:val="28"/>
                <w:lang w:eastAsia="en-US"/>
              </w:rPr>
              <w:lastRenderedPageBreak/>
              <w:t>Магнитное поле.</w:t>
            </w:r>
            <w:r>
              <w:rPr>
                <w:rFonts w:eastAsiaTheme="minorHAnsi"/>
                <w:b/>
                <w:bCs/>
                <w:sz w:val="28"/>
                <w:szCs w:val="28"/>
                <w:lang w:eastAsia="en-US"/>
              </w:rPr>
              <w:t xml:space="preserve">                                            10</w:t>
            </w:r>
          </w:p>
          <w:p w:rsidR="00D675CC" w:rsidRPr="00DE5A0A" w:rsidRDefault="00D675CC" w:rsidP="00D75D46">
            <w:pPr>
              <w:rPr>
                <w:sz w:val="28"/>
                <w:szCs w:val="28"/>
              </w:rPr>
            </w:pP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47</w:t>
            </w:r>
          </w:p>
        </w:tc>
        <w:tc>
          <w:tcPr>
            <w:tcW w:w="4536" w:type="dxa"/>
          </w:tcPr>
          <w:p w:rsidR="00D675CC" w:rsidRPr="005A11B4" w:rsidRDefault="00D675CC" w:rsidP="005A11B4">
            <w:pPr>
              <w:tabs>
                <w:tab w:val="left" w:pos="6420"/>
              </w:tabs>
              <w:rPr>
                <w:sz w:val="28"/>
                <w:szCs w:val="28"/>
              </w:rPr>
            </w:pPr>
            <w:r w:rsidRPr="005A11B4">
              <w:rPr>
                <w:sz w:val="28"/>
                <w:szCs w:val="28"/>
              </w:rPr>
              <w:t>Магнитное поле и его основные характеристики.</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7E3D62">
            <w:pPr>
              <w:rPr>
                <w:sz w:val="28"/>
                <w:szCs w:val="28"/>
              </w:rPr>
            </w:pPr>
            <w:r>
              <w:rPr>
                <w:sz w:val="28"/>
                <w:szCs w:val="28"/>
              </w:rPr>
              <w:t xml:space="preserve"> §</w:t>
            </w:r>
            <w:r w:rsidR="007E3D62">
              <w:rPr>
                <w:sz w:val="28"/>
                <w:szCs w:val="28"/>
              </w:rPr>
              <w:t>1, выучить конспект</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48</w:t>
            </w:r>
          </w:p>
        </w:tc>
        <w:tc>
          <w:tcPr>
            <w:tcW w:w="4536" w:type="dxa"/>
          </w:tcPr>
          <w:p w:rsidR="00D675CC" w:rsidRPr="005A11B4" w:rsidRDefault="00140A2D" w:rsidP="005A11B4">
            <w:pPr>
              <w:tabs>
                <w:tab w:val="left" w:pos="6420"/>
              </w:tabs>
              <w:rPr>
                <w:sz w:val="28"/>
                <w:szCs w:val="28"/>
              </w:rPr>
            </w:pPr>
            <w:r>
              <w:rPr>
                <w:sz w:val="28"/>
                <w:szCs w:val="28"/>
              </w:rPr>
              <w:t>Действие маг</w:t>
            </w:r>
            <w:r w:rsidR="00D675CC" w:rsidRPr="005A11B4">
              <w:rPr>
                <w:sz w:val="28"/>
                <w:szCs w:val="28"/>
              </w:rPr>
              <w:t>нитного поля на проводник с током.</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D675CC" w:rsidP="00D75D46">
            <w:pPr>
              <w:jc w:val="center"/>
              <w:rPr>
                <w:sz w:val="28"/>
                <w:szCs w:val="28"/>
              </w:rPr>
            </w:pPr>
            <w:r>
              <w:rPr>
                <w:sz w:val="28"/>
                <w:szCs w:val="28"/>
              </w:rPr>
              <w:t>Компьютер. Экран. Проектор. Учебник.</w:t>
            </w:r>
          </w:p>
        </w:tc>
        <w:tc>
          <w:tcPr>
            <w:tcW w:w="2268" w:type="dxa"/>
          </w:tcPr>
          <w:p w:rsidR="00D675CC" w:rsidRPr="00DE5A0A" w:rsidRDefault="00D675CC" w:rsidP="007E3D62">
            <w:pPr>
              <w:rPr>
                <w:sz w:val="28"/>
                <w:szCs w:val="28"/>
              </w:rPr>
            </w:pPr>
            <w:r>
              <w:rPr>
                <w:sz w:val="28"/>
                <w:szCs w:val="28"/>
              </w:rPr>
              <w:t xml:space="preserve"> § </w:t>
            </w:r>
            <w:r w:rsidR="007E3D62">
              <w:rPr>
                <w:sz w:val="28"/>
                <w:szCs w:val="28"/>
              </w:rPr>
              <w:t>2, решить задачу</w:t>
            </w:r>
          </w:p>
        </w:tc>
      </w:tr>
      <w:tr w:rsidR="00D675CC" w:rsidRPr="00DE5A0A" w:rsidTr="00D75D46">
        <w:tc>
          <w:tcPr>
            <w:tcW w:w="675" w:type="dxa"/>
          </w:tcPr>
          <w:p w:rsidR="00D675CC" w:rsidRDefault="00D675CC" w:rsidP="00D75D46">
            <w:pPr>
              <w:tabs>
                <w:tab w:val="left" w:pos="6420"/>
              </w:tabs>
              <w:rPr>
                <w:sz w:val="28"/>
                <w:szCs w:val="28"/>
              </w:rPr>
            </w:pPr>
            <w:r>
              <w:rPr>
                <w:sz w:val="28"/>
                <w:szCs w:val="28"/>
              </w:rPr>
              <w:t>49</w:t>
            </w:r>
          </w:p>
        </w:tc>
        <w:tc>
          <w:tcPr>
            <w:tcW w:w="4536" w:type="dxa"/>
          </w:tcPr>
          <w:p w:rsidR="00D675CC" w:rsidRPr="005A11B4" w:rsidRDefault="00D675CC" w:rsidP="005A11B4">
            <w:pPr>
              <w:tabs>
                <w:tab w:val="left" w:pos="6420"/>
              </w:tabs>
              <w:rPr>
                <w:sz w:val="28"/>
                <w:szCs w:val="28"/>
              </w:rPr>
            </w:pPr>
            <w:r w:rsidRPr="005A11B4">
              <w:rPr>
                <w:sz w:val="28"/>
                <w:szCs w:val="28"/>
              </w:rPr>
              <w:t>Закон Ампера.</w:t>
            </w:r>
          </w:p>
          <w:p w:rsidR="00D675CC"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Pr>
                <w:sz w:val="28"/>
                <w:szCs w:val="28"/>
              </w:rPr>
              <w:t>1</w:t>
            </w:r>
          </w:p>
        </w:tc>
        <w:tc>
          <w:tcPr>
            <w:tcW w:w="1276" w:type="dxa"/>
          </w:tcPr>
          <w:p w:rsidR="00D675CC" w:rsidRPr="00DE5A0A" w:rsidRDefault="00D675CC" w:rsidP="00D75D46">
            <w:pPr>
              <w:rPr>
                <w:sz w:val="28"/>
                <w:szCs w:val="28"/>
              </w:rPr>
            </w:pPr>
          </w:p>
        </w:tc>
        <w:tc>
          <w:tcPr>
            <w:tcW w:w="2552" w:type="dxa"/>
          </w:tcPr>
          <w:p w:rsidR="00D675CC" w:rsidRDefault="00D675CC" w:rsidP="00D75D46">
            <w:pPr>
              <w:rPr>
                <w:sz w:val="28"/>
                <w:szCs w:val="28"/>
              </w:rPr>
            </w:pPr>
            <w:r>
              <w:rPr>
                <w:sz w:val="28"/>
                <w:szCs w:val="28"/>
              </w:rPr>
              <w:t>Комбинированный</w:t>
            </w:r>
          </w:p>
        </w:tc>
        <w:tc>
          <w:tcPr>
            <w:tcW w:w="2551" w:type="dxa"/>
          </w:tcPr>
          <w:p w:rsidR="00D675CC" w:rsidRDefault="00D675CC" w:rsidP="00D75D46">
            <w:pPr>
              <w:jc w:val="center"/>
              <w:rPr>
                <w:sz w:val="28"/>
                <w:szCs w:val="28"/>
              </w:rPr>
            </w:pPr>
            <w:r>
              <w:rPr>
                <w:sz w:val="28"/>
                <w:szCs w:val="28"/>
              </w:rPr>
              <w:t>Компьютер. Экран. Проектор. Учебник.</w:t>
            </w:r>
          </w:p>
        </w:tc>
        <w:tc>
          <w:tcPr>
            <w:tcW w:w="2268" w:type="dxa"/>
          </w:tcPr>
          <w:p w:rsidR="00D675CC" w:rsidRDefault="006D3DCE" w:rsidP="006D3DCE">
            <w:pPr>
              <w:rPr>
                <w:sz w:val="28"/>
                <w:szCs w:val="28"/>
              </w:rPr>
            </w:pPr>
            <w:r>
              <w:rPr>
                <w:sz w:val="28"/>
                <w:szCs w:val="28"/>
              </w:rPr>
              <w:t>§3, 5</w:t>
            </w:r>
            <w:r w:rsidR="007E3D62">
              <w:rPr>
                <w:sz w:val="28"/>
                <w:szCs w:val="28"/>
              </w:rPr>
              <w:t>,</w:t>
            </w:r>
            <w:r>
              <w:rPr>
                <w:sz w:val="28"/>
                <w:szCs w:val="28"/>
              </w:rPr>
              <w:t xml:space="preserve"> Ответить на вопросы</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50</w:t>
            </w:r>
          </w:p>
        </w:tc>
        <w:tc>
          <w:tcPr>
            <w:tcW w:w="4536" w:type="dxa"/>
          </w:tcPr>
          <w:p w:rsidR="00D675CC" w:rsidRPr="005A11B4" w:rsidRDefault="00D675CC" w:rsidP="005A11B4">
            <w:pPr>
              <w:tabs>
                <w:tab w:val="left" w:pos="6420"/>
              </w:tabs>
              <w:rPr>
                <w:sz w:val="28"/>
                <w:szCs w:val="28"/>
              </w:rPr>
            </w:pPr>
            <w:r w:rsidRPr="005A11B4">
              <w:rPr>
                <w:sz w:val="28"/>
                <w:szCs w:val="28"/>
              </w:rPr>
              <w:t>Электродвигатель. Сила Лоренца.</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Pr>
                <w:sz w:val="28"/>
                <w:szCs w:val="28"/>
              </w:rPr>
              <w:t>Комбинированный</w:t>
            </w:r>
          </w:p>
        </w:tc>
        <w:tc>
          <w:tcPr>
            <w:tcW w:w="2551" w:type="dxa"/>
          </w:tcPr>
          <w:p w:rsidR="00D675CC" w:rsidRPr="00DE5A0A" w:rsidRDefault="006D3DCE" w:rsidP="00D75D46">
            <w:pPr>
              <w:jc w:val="center"/>
              <w:rPr>
                <w:sz w:val="28"/>
                <w:szCs w:val="28"/>
              </w:rPr>
            </w:pPr>
            <w:r>
              <w:rPr>
                <w:sz w:val="28"/>
                <w:szCs w:val="28"/>
              </w:rPr>
              <w:t>Компьютер. Экран. Проектор. Учебник.</w:t>
            </w:r>
          </w:p>
        </w:tc>
        <w:tc>
          <w:tcPr>
            <w:tcW w:w="2268" w:type="dxa"/>
          </w:tcPr>
          <w:p w:rsidR="00D675CC" w:rsidRPr="00DE5A0A" w:rsidRDefault="006D3DCE" w:rsidP="006D3DCE">
            <w:pPr>
              <w:rPr>
                <w:sz w:val="28"/>
                <w:szCs w:val="28"/>
              </w:rPr>
            </w:pPr>
            <w:r>
              <w:rPr>
                <w:sz w:val="28"/>
                <w:szCs w:val="28"/>
              </w:rPr>
              <w:t>§6-7, Ответить на вопросы</w:t>
            </w:r>
          </w:p>
        </w:tc>
      </w:tr>
      <w:tr w:rsidR="00D675CC" w:rsidRPr="00DE5A0A" w:rsidTr="00D75D46">
        <w:tc>
          <w:tcPr>
            <w:tcW w:w="675" w:type="dxa"/>
          </w:tcPr>
          <w:p w:rsidR="00D675CC" w:rsidRPr="00032DBA" w:rsidRDefault="00D675CC" w:rsidP="00D75D46">
            <w:pPr>
              <w:tabs>
                <w:tab w:val="left" w:pos="6420"/>
              </w:tabs>
              <w:rPr>
                <w:sz w:val="28"/>
                <w:szCs w:val="28"/>
              </w:rPr>
            </w:pPr>
            <w:r>
              <w:rPr>
                <w:sz w:val="28"/>
                <w:szCs w:val="28"/>
              </w:rPr>
              <w:t>51</w:t>
            </w:r>
          </w:p>
        </w:tc>
        <w:tc>
          <w:tcPr>
            <w:tcW w:w="4536" w:type="dxa"/>
          </w:tcPr>
          <w:p w:rsidR="00D675CC" w:rsidRPr="005A11B4" w:rsidRDefault="00D675CC" w:rsidP="005A11B4">
            <w:pPr>
              <w:tabs>
                <w:tab w:val="left" w:pos="6420"/>
              </w:tabs>
              <w:rPr>
                <w:sz w:val="28"/>
                <w:szCs w:val="28"/>
              </w:rPr>
            </w:pPr>
            <w:r w:rsidRPr="005A11B4">
              <w:rPr>
                <w:sz w:val="28"/>
                <w:szCs w:val="28"/>
              </w:rPr>
              <w:t>Явление электромагнитной индукции.</w:t>
            </w:r>
          </w:p>
          <w:p w:rsidR="00D675CC" w:rsidRPr="00032DBA" w:rsidRDefault="00D675CC" w:rsidP="00D75D46">
            <w:pPr>
              <w:tabs>
                <w:tab w:val="left" w:pos="6420"/>
              </w:tabs>
              <w:rPr>
                <w:sz w:val="28"/>
                <w:szCs w:val="28"/>
              </w:rPr>
            </w:pPr>
          </w:p>
        </w:tc>
        <w:tc>
          <w:tcPr>
            <w:tcW w:w="1134" w:type="dxa"/>
            <w:gridSpan w:val="2"/>
          </w:tcPr>
          <w:p w:rsidR="00D675CC" w:rsidRPr="00032DBA" w:rsidRDefault="00D675CC" w:rsidP="00D75D46">
            <w:pPr>
              <w:tabs>
                <w:tab w:val="left" w:pos="6420"/>
              </w:tabs>
              <w:rPr>
                <w:sz w:val="28"/>
                <w:szCs w:val="28"/>
              </w:rPr>
            </w:pPr>
            <w:r w:rsidRPr="00032DBA">
              <w:rPr>
                <w:sz w:val="28"/>
                <w:szCs w:val="28"/>
              </w:rPr>
              <w:t>1</w:t>
            </w:r>
          </w:p>
        </w:tc>
        <w:tc>
          <w:tcPr>
            <w:tcW w:w="1276" w:type="dxa"/>
          </w:tcPr>
          <w:p w:rsidR="00D675CC" w:rsidRPr="00DE5A0A" w:rsidRDefault="00D675CC" w:rsidP="00D75D46">
            <w:pPr>
              <w:rPr>
                <w:sz w:val="28"/>
                <w:szCs w:val="28"/>
              </w:rPr>
            </w:pPr>
          </w:p>
        </w:tc>
        <w:tc>
          <w:tcPr>
            <w:tcW w:w="2552" w:type="dxa"/>
          </w:tcPr>
          <w:p w:rsidR="00D675CC" w:rsidRPr="00DE5A0A" w:rsidRDefault="00D675CC" w:rsidP="00D75D46">
            <w:pPr>
              <w:rPr>
                <w:sz w:val="28"/>
                <w:szCs w:val="28"/>
              </w:rPr>
            </w:pPr>
            <w:r w:rsidRPr="00EB65C9">
              <w:rPr>
                <w:sz w:val="28"/>
                <w:szCs w:val="28"/>
              </w:rPr>
              <w:t>Комбинированный</w:t>
            </w:r>
          </w:p>
        </w:tc>
        <w:tc>
          <w:tcPr>
            <w:tcW w:w="2551" w:type="dxa"/>
          </w:tcPr>
          <w:p w:rsidR="00D675CC" w:rsidRPr="00DE5A0A" w:rsidRDefault="00D675CC" w:rsidP="00D75D46">
            <w:pPr>
              <w:jc w:val="center"/>
              <w:rPr>
                <w:sz w:val="28"/>
                <w:szCs w:val="28"/>
              </w:rPr>
            </w:pPr>
            <w:r w:rsidRPr="00EB65C9">
              <w:rPr>
                <w:sz w:val="28"/>
                <w:szCs w:val="28"/>
              </w:rPr>
              <w:t>Компьютер. Экран. Проектор. Учебник</w:t>
            </w:r>
          </w:p>
        </w:tc>
        <w:tc>
          <w:tcPr>
            <w:tcW w:w="2268" w:type="dxa"/>
          </w:tcPr>
          <w:p w:rsidR="00D675CC" w:rsidRPr="00DE5A0A" w:rsidRDefault="006D3DCE" w:rsidP="00D75D46">
            <w:pPr>
              <w:rPr>
                <w:sz w:val="28"/>
                <w:szCs w:val="28"/>
              </w:rPr>
            </w:pPr>
            <w:r>
              <w:rPr>
                <w:sz w:val="28"/>
                <w:szCs w:val="28"/>
              </w:rPr>
              <w:t>§8-9, конспект.</w:t>
            </w:r>
          </w:p>
        </w:tc>
      </w:tr>
      <w:tr w:rsidR="006D3DCE" w:rsidRPr="00DE5A0A" w:rsidTr="00D75D46">
        <w:tc>
          <w:tcPr>
            <w:tcW w:w="675" w:type="dxa"/>
          </w:tcPr>
          <w:p w:rsidR="006D3DCE" w:rsidRPr="00032DBA" w:rsidRDefault="006D3DCE" w:rsidP="00D75D46">
            <w:pPr>
              <w:tabs>
                <w:tab w:val="left" w:pos="6420"/>
              </w:tabs>
              <w:rPr>
                <w:sz w:val="28"/>
                <w:szCs w:val="28"/>
              </w:rPr>
            </w:pPr>
            <w:r>
              <w:rPr>
                <w:sz w:val="28"/>
                <w:szCs w:val="28"/>
              </w:rPr>
              <w:t>52</w:t>
            </w:r>
          </w:p>
        </w:tc>
        <w:tc>
          <w:tcPr>
            <w:tcW w:w="4536" w:type="dxa"/>
          </w:tcPr>
          <w:p w:rsidR="006D3DCE" w:rsidRPr="005A11B4" w:rsidRDefault="006D3DCE" w:rsidP="005A11B4">
            <w:pPr>
              <w:tabs>
                <w:tab w:val="left" w:pos="6420"/>
              </w:tabs>
              <w:rPr>
                <w:sz w:val="28"/>
                <w:szCs w:val="28"/>
              </w:rPr>
            </w:pPr>
            <w:r w:rsidRPr="005A11B4">
              <w:rPr>
                <w:sz w:val="28"/>
                <w:szCs w:val="28"/>
              </w:rPr>
              <w:t>Закон электромагнитной индукции.</w:t>
            </w:r>
          </w:p>
          <w:p w:rsidR="006D3DCE" w:rsidRPr="005A11B4" w:rsidRDefault="006D3DCE" w:rsidP="005A11B4">
            <w:pPr>
              <w:tabs>
                <w:tab w:val="left" w:pos="6420"/>
              </w:tabs>
              <w:rPr>
                <w:sz w:val="28"/>
                <w:szCs w:val="28"/>
              </w:rPr>
            </w:pPr>
          </w:p>
        </w:tc>
        <w:tc>
          <w:tcPr>
            <w:tcW w:w="1134" w:type="dxa"/>
            <w:gridSpan w:val="2"/>
          </w:tcPr>
          <w:p w:rsidR="006D3DCE" w:rsidRPr="00032DBA" w:rsidRDefault="006D3DCE" w:rsidP="00D75D46">
            <w:pPr>
              <w:tabs>
                <w:tab w:val="left" w:pos="6420"/>
              </w:tabs>
              <w:rPr>
                <w:sz w:val="28"/>
                <w:szCs w:val="28"/>
              </w:rPr>
            </w:pPr>
            <w:r>
              <w:rPr>
                <w:sz w:val="28"/>
                <w:szCs w:val="28"/>
              </w:rPr>
              <w:t>1</w:t>
            </w:r>
          </w:p>
        </w:tc>
        <w:tc>
          <w:tcPr>
            <w:tcW w:w="1276" w:type="dxa"/>
          </w:tcPr>
          <w:p w:rsidR="006D3DCE" w:rsidRPr="00DE5A0A" w:rsidRDefault="006D3DCE" w:rsidP="00D75D46">
            <w:pPr>
              <w:rPr>
                <w:sz w:val="28"/>
                <w:szCs w:val="28"/>
              </w:rPr>
            </w:pPr>
          </w:p>
        </w:tc>
        <w:tc>
          <w:tcPr>
            <w:tcW w:w="2552" w:type="dxa"/>
          </w:tcPr>
          <w:p w:rsidR="006D3DCE" w:rsidRPr="00DE5A0A" w:rsidRDefault="006D3DCE" w:rsidP="009A64FB">
            <w:pPr>
              <w:rPr>
                <w:sz w:val="28"/>
                <w:szCs w:val="28"/>
              </w:rPr>
            </w:pPr>
            <w:r>
              <w:rPr>
                <w:sz w:val="28"/>
                <w:szCs w:val="28"/>
              </w:rPr>
              <w:t>Комбинированный</w:t>
            </w:r>
          </w:p>
        </w:tc>
        <w:tc>
          <w:tcPr>
            <w:tcW w:w="2551" w:type="dxa"/>
          </w:tcPr>
          <w:p w:rsidR="006D3DCE" w:rsidRDefault="006D3DCE">
            <w:r w:rsidRPr="00BF7C48">
              <w:rPr>
                <w:sz w:val="28"/>
                <w:szCs w:val="28"/>
              </w:rPr>
              <w:t>Компьютер. Экран. Проектор. Учебник.</w:t>
            </w:r>
          </w:p>
        </w:tc>
        <w:tc>
          <w:tcPr>
            <w:tcW w:w="2268" w:type="dxa"/>
          </w:tcPr>
          <w:p w:rsidR="006D3DCE" w:rsidRPr="00DE5A0A" w:rsidRDefault="006D3DCE" w:rsidP="006D3DCE">
            <w:pPr>
              <w:rPr>
                <w:sz w:val="28"/>
                <w:szCs w:val="28"/>
              </w:rPr>
            </w:pPr>
            <w:r>
              <w:rPr>
                <w:sz w:val="28"/>
                <w:szCs w:val="28"/>
              </w:rPr>
              <w:t>§11-13, Ответить на вопросы</w:t>
            </w:r>
          </w:p>
        </w:tc>
      </w:tr>
      <w:tr w:rsidR="006D3DCE" w:rsidRPr="00DE5A0A" w:rsidTr="00D75D46">
        <w:tc>
          <w:tcPr>
            <w:tcW w:w="675" w:type="dxa"/>
          </w:tcPr>
          <w:p w:rsidR="006D3DCE" w:rsidRPr="00032DBA" w:rsidRDefault="006D3DCE" w:rsidP="00D75D46">
            <w:pPr>
              <w:tabs>
                <w:tab w:val="left" w:pos="6420"/>
              </w:tabs>
              <w:rPr>
                <w:sz w:val="28"/>
                <w:szCs w:val="28"/>
              </w:rPr>
            </w:pPr>
            <w:r>
              <w:rPr>
                <w:sz w:val="28"/>
                <w:szCs w:val="28"/>
              </w:rPr>
              <w:t>53</w:t>
            </w:r>
          </w:p>
        </w:tc>
        <w:tc>
          <w:tcPr>
            <w:tcW w:w="4536" w:type="dxa"/>
          </w:tcPr>
          <w:p w:rsidR="006D3DCE" w:rsidRPr="005A11B4" w:rsidRDefault="006D3DCE" w:rsidP="005A11B4">
            <w:pPr>
              <w:tabs>
                <w:tab w:val="left" w:pos="6420"/>
              </w:tabs>
              <w:rPr>
                <w:sz w:val="28"/>
                <w:szCs w:val="28"/>
              </w:rPr>
            </w:pPr>
            <w:r w:rsidRPr="005A11B4">
              <w:rPr>
                <w:sz w:val="28"/>
                <w:szCs w:val="28"/>
              </w:rPr>
              <w:t>Правило</w:t>
            </w:r>
            <w:r>
              <w:rPr>
                <w:sz w:val="28"/>
                <w:szCs w:val="28"/>
              </w:rPr>
              <w:t xml:space="preserve"> </w:t>
            </w:r>
            <w:r w:rsidRPr="005A11B4">
              <w:rPr>
                <w:sz w:val="28"/>
                <w:szCs w:val="28"/>
              </w:rPr>
              <w:t>Ленца.</w:t>
            </w:r>
          </w:p>
          <w:p w:rsidR="006D3DCE" w:rsidRPr="005A11B4" w:rsidRDefault="006D3DCE" w:rsidP="005A11B4">
            <w:pPr>
              <w:tabs>
                <w:tab w:val="left" w:pos="6420"/>
              </w:tabs>
              <w:rPr>
                <w:sz w:val="28"/>
                <w:szCs w:val="28"/>
              </w:rPr>
            </w:pPr>
          </w:p>
        </w:tc>
        <w:tc>
          <w:tcPr>
            <w:tcW w:w="1134" w:type="dxa"/>
            <w:gridSpan w:val="2"/>
          </w:tcPr>
          <w:p w:rsidR="006D3DCE" w:rsidRPr="00032DBA" w:rsidRDefault="006D3DCE" w:rsidP="00D75D46">
            <w:pPr>
              <w:tabs>
                <w:tab w:val="left" w:pos="6420"/>
              </w:tabs>
              <w:rPr>
                <w:sz w:val="28"/>
                <w:szCs w:val="28"/>
              </w:rPr>
            </w:pPr>
            <w:r>
              <w:rPr>
                <w:sz w:val="28"/>
                <w:szCs w:val="28"/>
              </w:rPr>
              <w:t>1</w:t>
            </w:r>
          </w:p>
        </w:tc>
        <w:tc>
          <w:tcPr>
            <w:tcW w:w="1276" w:type="dxa"/>
          </w:tcPr>
          <w:p w:rsidR="006D3DCE" w:rsidRPr="00DE5A0A" w:rsidRDefault="006D3DCE" w:rsidP="00D75D46">
            <w:pPr>
              <w:rPr>
                <w:sz w:val="28"/>
                <w:szCs w:val="28"/>
              </w:rPr>
            </w:pPr>
          </w:p>
        </w:tc>
        <w:tc>
          <w:tcPr>
            <w:tcW w:w="2552" w:type="dxa"/>
          </w:tcPr>
          <w:p w:rsidR="006D3DCE" w:rsidRPr="00DE5A0A" w:rsidRDefault="006D3DCE" w:rsidP="009A64FB">
            <w:pPr>
              <w:rPr>
                <w:sz w:val="28"/>
                <w:szCs w:val="28"/>
              </w:rPr>
            </w:pPr>
            <w:r>
              <w:rPr>
                <w:sz w:val="28"/>
                <w:szCs w:val="28"/>
              </w:rPr>
              <w:t>Комбинированный</w:t>
            </w:r>
          </w:p>
        </w:tc>
        <w:tc>
          <w:tcPr>
            <w:tcW w:w="2551" w:type="dxa"/>
          </w:tcPr>
          <w:p w:rsidR="006D3DCE" w:rsidRDefault="006D3DCE">
            <w:r w:rsidRPr="00BF7C48">
              <w:rPr>
                <w:sz w:val="28"/>
                <w:szCs w:val="28"/>
              </w:rPr>
              <w:t>Компьютер. Экран. Проектор. Учебник.</w:t>
            </w:r>
          </w:p>
        </w:tc>
        <w:tc>
          <w:tcPr>
            <w:tcW w:w="2268" w:type="dxa"/>
          </w:tcPr>
          <w:p w:rsidR="006D3DCE" w:rsidRPr="00DE5A0A" w:rsidRDefault="006D3DCE" w:rsidP="006D3DCE">
            <w:pPr>
              <w:rPr>
                <w:sz w:val="28"/>
                <w:szCs w:val="28"/>
              </w:rPr>
            </w:pPr>
            <w:r>
              <w:rPr>
                <w:sz w:val="28"/>
                <w:szCs w:val="28"/>
              </w:rPr>
              <w:t>§10, выучить конспект</w:t>
            </w:r>
          </w:p>
        </w:tc>
      </w:tr>
      <w:tr w:rsidR="006D3DCE" w:rsidRPr="00DE5A0A" w:rsidTr="00D75D46">
        <w:tc>
          <w:tcPr>
            <w:tcW w:w="675" w:type="dxa"/>
          </w:tcPr>
          <w:p w:rsidR="006D3DCE" w:rsidRPr="00032DBA" w:rsidRDefault="006D3DCE" w:rsidP="00D75D46">
            <w:pPr>
              <w:tabs>
                <w:tab w:val="left" w:pos="6420"/>
              </w:tabs>
              <w:rPr>
                <w:sz w:val="28"/>
                <w:szCs w:val="28"/>
              </w:rPr>
            </w:pPr>
            <w:r>
              <w:rPr>
                <w:sz w:val="28"/>
                <w:szCs w:val="28"/>
              </w:rPr>
              <w:t>54</w:t>
            </w:r>
          </w:p>
        </w:tc>
        <w:tc>
          <w:tcPr>
            <w:tcW w:w="4536" w:type="dxa"/>
          </w:tcPr>
          <w:p w:rsidR="006D3DCE" w:rsidRPr="005A11B4" w:rsidRDefault="006D3DCE" w:rsidP="005A11B4">
            <w:pPr>
              <w:tabs>
                <w:tab w:val="left" w:pos="6420"/>
              </w:tabs>
              <w:rPr>
                <w:sz w:val="28"/>
                <w:szCs w:val="28"/>
              </w:rPr>
            </w:pPr>
            <w:r w:rsidRPr="005A11B4">
              <w:rPr>
                <w:sz w:val="28"/>
                <w:szCs w:val="28"/>
              </w:rPr>
              <w:t>Самоиндукция.</w:t>
            </w:r>
          </w:p>
          <w:p w:rsidR="006D3DCE" w:rsidRPr="005A11B4" w:rsidRDefault="006D3DCE" w:rsidP="005A11B4">
            <w:pPr>
              <w:tabs>
                <w:tab w:val="left" w:pos="6420"/>
              </w:tabs>
              <w:rPr>
                <w:sz w:val="28"/>
                <w:szCs w:val="28"/>
              </w:rPr>
            </w:pPr>
          </w:p>
        </w:tc>
        <w:tc>
          <w:tcPr>
            <w:tcW w:w="1134" w:type="dxa"/>
            <w:gridSpan w:val="2"/>
          </w:tcPr>
          <w:p w:rsidR="006D3DCE" w:rsidRPr="00032DBA" w:rsidRDefault="006D3DCE" w:rsidP="00D75D46">
            <w:pPr>
              <w:tabs>
                <w:tab w:val="left" w:pos="6420"/>
              </w:tabs>
              <w:rPr>
                <w:sz w:val="28"/>
                <w:szCs w:val="28"/>
              </w:rPr>
            </w:pPr>
            <w:r>
              <w:rPr>
                <w:sz w:val="28"/>
                <w:szCs w:val="28"/>
              </w:rPr>
              <w:t>1</w:t>
            </w:r>
          </w:p>
        </w:tc>
        <w:tc>
          <w:tcPr>
            <w:tcW w:w="1276" w:type="dxa"/>
          </w:tcPr>
          <w:p w:rsidR="006D3DCE" w:rsidRPr="00DE5A0A" w:rsidRDefault="006D3DCE" w:rsidP="00D75D46">
            <w:pPr>
              <w:rPr>
                <w:sz w:val="28"/>
                <w:szCs w:val="28"/>
              </w:rPr>
            </w:pPr>
          </w:p>
        </w:tc>
        <w:tc>
          <w:tcPr>
            <w:tcW w:w="2552" w:type="dxa"/>
          </w:tcPr>
          <w:p w:rsidR="006D3DCE" w:rsidRPr="00DE5A0A" w:rsidRDefault="006D3DCE" w:rsidP="009A64FB">
            <w:pPr>
              <w:rPr>
                <w:sz w:val="28"/>
                <w:szCs w:val="28"/>
              </w:rPr>
            </w:pPr>
            <w:r>
              <w:rPr>
                <w:sz w:val="28"/>
                <w:szCs w:val="28"/>
              </w:rPr>
              <w:t>Комбинированный</w:t>
            </w:r>
          </w:p>
        </w:tc>
        <w:tc>
          <w:tcPr>
            <w:tcW w:w="2551" w:type="dxa"/>
          </w:tcPr>
          <w:p w:rsidR="006D3DCE" w:rsidRDefault="006D3DCE">
            <w:r w:rsidRPr="00BF7C48">
              <w:rPr>
                <w:sz w:val="28"/>
                <w:szCs w:val="28"/>
              </w:rPr>
              <w:t>Компьютер. Экран. Проектор. Учебник.</w:t>
            </w:r>
          </w:p>
        </w:tc>
        <w:tc>
          <w:tcPr>
            <w:tcW w:w="2268" w:type="dxa"/>
          </w:tcPr>
          <w:p w:rsidR="006D3DCE" w:rsidRPr="00DE5A0A" w:rsidRDefault="006D3DCE" w:rsidP="00D75D46">
            <w:pPr>
              <w:rPr>
                <w:sz w:val="28"/>
                <w:szCs w:val="28"/>
              </w:rPr>
            </w:pPr>
            <w:r>
              <w:rPr>
                <w:sz w:val="28"/>
                <w:szCs w:val="28"/>
              </w:rPr>
              <w:t>§15, выучить конспект</w:t>
            </w:r>
          </w:p>
        </w:tc>
      </w:tr>
      <w:tr w:rsidR="006D3DCE" w:rsidRPr="00DE5A0A" w:rsidTr="00D75D46">
        <w:tc>
          <w:tcPr>
            <w:tcW w:w="675" w:type="dxa"/>
          </w:tcPr>
          <w:p w:rsidR="006D3DCE" w:rsidRPr="00032DBA" w:rsidRDefault="006D3DCE" w:rsidP="00D75D46">
            <w:pPr>
              <w:tabs>
                <w:tab w:val="left" w:pos="6420"/>
              </w:tabs>
              <w:rPr>
                <w:sz w:val="28"/>
                <w:szCs w:val="28"/>
              </w:rPr>
            </w:pPr>
            <w:r>
              <w:rPr>
                <w:sz w:val="28"/>
                <w:szCs w:val="28"/>
              </w:rPr>
              <w:t>55</w:t>
            </w:r>
          </w:p>
        </w:tc>
        <w:tc>
          <w:tcPr>
            <w:tcW w:w="4536" w:type="dxa"/>
          </w:tcPr>
          <w:p w:rsidR="006D3DCE" w:rsidRPr="005A11B4" w:rsidRDefault="006D3DCE" w:rsidP="005A11B4">
            <w:pPr>
              <w:tabs>
                <w:tab w:val="left" w:pos="6420"/>
              </w:tabs>
              <w:rPr>
                <w:sz w:val="28"/>
                <w:szCs w:val="28"/>
              </w:rPr>
            </w:pPr>
            <w:r w:rsidRPr="005A11B4">
              <w:rPr>
                <w:sz w:val="28"/>
                <w:szCs w:val="28"/>
              </w:rPr>
              <w:t>Индуктивность.</w:t>
            </w:r>
          </w:p>
          <w:p w:rsidR="006D3DCE" w:rsidRPr="005A11B4" w:rsidRDefault="006D3DCE" w:rsidP="005A11B4">
            <w:pPr>
              <w:tabs>
                <w:tab w:val="left" w:pos="6420"/>
              </w:tabs>
              <w:rPr>
                <w:sz w:val="28"/>
                <w:szCs w:val="28"/>
              </w:rPr>
            </w:pPr>
          </w:p>
        </w:tc>
        <w:tc>
          <w:tcPr>
            <w:tcW w:w="1134" w:type="dxa"/>
            <w:gridSpan w:val="2"/>
          </w:tcPr>
          <w:p w:rsidR="006D3DCE" w:rsidRPr="00032DBA" w:rsidRDefault="006D3DCE" w:rsidP="00D75D46">
            <w:pPr>
              <w:tabs>
                <w:tab w:val="left" w:pos="6420"/>
              </w:tabs>
              <w:rPr>
                <w:sz w:val="28"/>
                <w:szCs w:val="28"/>
              </w:rPr>
            </w:pPr>
            <w:r>
              <w:rPr>
                <w:sz w:val="28"/>
                <w:szCs w:val="28"/>
              </w:rPr>
              <w:t>1</w:t>
            </w:r>
          </w:p>
        </w:tc>
        <w:tc>
          <w:tcPr>
            <w:tcW w:w="1276" w:type="dxa"/>
          </w:tcPr>
          <w:p w:rsidR="006D3DCE" w:rsidRPr="00DE5A0A" w:rsidRDefault="006D3DCE" w:rsidP="00D75D46">
            <w:pPr>
              <w:rPr>
                <w:sz w:val="28"/>
                <w:szCs w:val="28"/>
              </w:rPr>
            </w:pPr>
          </w:p>
        </w:tc>
        <w:tc>
          <w:tcPr>
            <w:tcW w:w="2552" w:type="dxa"/>
          </w:tcPr>
          <w:p w:rsidR="006D3DCE" w:rsidRPr="00DE5A0A" w:rsidRDefault="006D3DCE" w:rsidP="009A64FB">
            <w:pPr>
              <w:rPr>
                <w:sz w:val="28"/>
                <w:szCs w:val="28"/>
              </w:rPr>
            </w:pPr>
            <w:r>
              <w:rPr>
                <w:sz w:val="28"/>
                <w:szCs w:val="28"/>
              </w:rPr>
              <w:t>Комбинированный</w:t>
            </w:r>
          </w:p>
        </w:tc>
        <w:tc>
          <w:tcPr>
            <w:tcW w:w="2551" w:type="dxa"/>
          </w:tcPr>
          <w:p w:rsidR="006D3DCE" w:rsidRDefault="006D3DCE">
            <w:r w:rsidRPr="00BF7C48">
              <w:rPr>
                <w:sz w:val="28"/>
                <w:szCs w:val="28"/>
              </w:rPr>
              <w:t xml:space="preserve">Компьютер. Экран. Проектор. </w:t>
            </w:r>
            <w:r w:rsidRPr="00BF7C48">
              <w:rPr>
                <w:sz w:val="28"/>
                <w:szCs w:val="28"/>
              </w:rPr>
              <w:lastRenderedPageBreak/>
              <w:t>Учебник.</w:t>
            </w:r>
          </w:p>
        </w:tc>
        <w:tc>
          <w:tcPr>
            <w:tcW w:w="2268" w:type="dxa"/>
          </w:tcPr>
          <w:p w:rsidR="006D3DCE" w:rsidRPr="00DE5A0A" w:rsidRDefault="006D3DCE" w:rsidP="00D75D46">
            <w:pPr>
              <w:rPr>
                <w:sz w:val="28"/>
                <w:szCs w:val="28"/>
              </w:rPr>
            </w:pPr>
            <w:r>
              <w:rPr>
                <w:sz w:val="28"/>
                <w:szCs w:val="28"/>
              </w:rPr>
              <w:lastRenderedPageBreak/>
              <w:t>§15, выучить конспект</w:t>
            </w:r>
          </w:p>
        </w:tc>
      </w:tr>
      <w:tr w:rsidR="006D3DCE" w:rsidRPr="00DE5A0A" w:rsidTr="00D75D46">
        <w:tc>
          <w:tcPr>
            <w:tcW w:w="675" w:type="dxa"/>
          </w:tcPr>
          <w:p w:rsidR="006D3DCE" w:rsidRPr="00032DBA" w:rsidRDefault="006D3DCE" w:rsidP="00D75D46">
            <w:pPr>
              <w:tabs>
                <w:tab w:val="left" w:pos="6420"/>
              </w:tabs>
              <w:rPr>
                <w:sz w:val="28"/>
                <w:szCs w:val="28"/>
              </w:rPr>
            </w:pPr>
            <w:r>
              <w:rPr>
                <w:sz w:val="28"/>
                <w:szCs w:val="28"/>
              </w:rPr>
              <w:lastRenderedPageBreak/>
              <w:t>56</w:t>
            </w:r>
          </w:p>
        </w:tc>
        <w:tc>
          <w:tcPr>
            <w:tcW w:w="4536" w:type="dxa"/>
          </w:tcPr>
          <w:p w:rsidR="006D3DCE" w:rsidRPr="005A11B4" w:rsidRDefault="006D3DCE" w:rsidP="005A11B4">
            <w:pPr>
              <w:tabs>
                <w:tab w:val="left" w:pos="6420"/>
              </w:tabs>
              <w:rPr>
                <w:sz w:val="28"/>
                <w:szCs w:val="28"/>
              </w:rPr>
            </w:pPr>
            <w:r w:rsidRPr="005A11B4">
              <w:rPr>
                <w:sz w:val="28"/>
                <w:szCs w:val="28"/>
              </w:rPr>
              <w:t>Энергия магнитного поля.</w:t>
            </w:r>
          </w:p>
          <w:p w:rsidR="006D3DCE" w:rsidRPr="005A11B4" w:rsidRDefault="006D3DCE" w:rsidP="005A11B4">
            <w:pPr>
              <w:tabs>
                <w:tab w:val="left" w:pos="6420"/>
              </w:tabs>
              <w:rPr>
                <w:sz w:val="28"/>
                <w:szCs w:val="28"/>
              </w:rPr>
            </w:pPr>
          </w:p>
        </w:tc>
        <w:tc>
          <w:tcPr>
            <w:tcW w:w="1134" w:type="dxa"/>
            <w:gridSpan w:val="2"/>
          </w:tcPr>
          <w:p w:rsidR="006D3DCE" w:rsidRPr="00032DBA" w:rsidRDefault="006D3DCE" w:rsidP="00D75D46">
            <w:pPr>
              <w:tabs>
                <w:tab w:val="left" w:pos="6420"/>
              </w:tabs>
              <w:rPr>
                <w:sz w:val="28"/>
                <w:szCs w:val="28"/>
              </w:rPr>
            </w:pPr>
            <w:r>
              <w:rPr>
                <w:sz w:val="28"/>
                <w:szCs w:val="28"/>
              </w:rPr>
              <w:t>1</w:t>
            </w:r>
          </w:p>
        </w:tc>
        <w:tc>
          <w:tcPr>
            <w:tcW w:w="1276" w:type="dxa"/>
          </w:tcPr>
          <w:p w:rsidR="006D3DCE" w:rsidRPr="00DE5A0A" w:rsidRDefault="006D3DCE" w:rsidP="00D75D46">
            <w:pPr>
              <w:rPr>
                <w:sz w:val="28"/>
                <w:szCs w:val="28"/>
              </w:rPr>
            </w:pPr>
          </w:p>
        </w:tc>
        <w:tc>
          <w:tcPr>
            <w:tcW w:w="2552" w:type="dxa"/>
          </w:tcPr>
          <w:p w:rsidR="006D3DCE" w:rsidRPr="00DE5A0A" w:rsidRDefault="006D3DCE" w:rsidP="009A64FB">
            <w:pPr>
              <w:rPr>
                <w:sz w:val="28"/>
                <w:szCs w:val="28"/>
              </w:rPr>
            </w:pPr>
            <w:r>
              <w:rPr>
                <w:sz w:val="28"/>
                <w:szCs w:val="28"/>
              </w:rPr>
              <w:t>Комбинированный</w:t>
            </w:r>
          </w:p>
        </w:tc>
        <w:tc>
          <w:tcPr>
            <w:tcW w:w="2551" w:type="dxa"/>
          </w:tcPr>
          <w:p w:rsidR="006D3DCE" w:rsidRDefault="006D3DCE">
            <w:r w:rsidRPr="00BF7C48">
              <w:rPr>
                <w:sz w:val="28"/>
                <w:szCs w:val="28"/>
              </w:rPr>
              <w:t>Компьютер. Экран. Проектор. Учебник.</w:t>
            </w:r>
          </w:p>
        </w:tc>
        <w:tc>
          <w:tcPr>
            <w:tcW w:w="2268" w:type="dxa"/>
          </w:tcPr>
          <w:p w:rsidR="006D3DCE" w:rsidRPr="00DE5A0A" w:rsidRDefault="006D3DCE" w:rsidP="006D3DCE">
            <w:pPr>
              <w:rPr>
                <w:sz w:val="28"/>
                <w:szCs w:val="28"/>
              </w:rPr>
            </w:pPr>
            <w:r>
              <w:rPr>
                <w:sz w:val="28"/>
                <w:szCs w:val="28"/>
              </w:rPr>
              <w:t>§16-17, краткие итоги 2 главы</w:t>
            </w:r>
          </w:p>
        </w:tc>
      </w:tr>
      <w:tr w:rsidR="009A64FB" w:rsidRPr="00DE5A0A" w:rsidTr="00AB44B9">
        <w:trPr>
          <w:trHeight w:val="954"/>
        </w:trPr>
        <w:tc>
          <w:tcPr>
            <w:tcW w:w="675" w:type="dxa"/>
          </w:tcPr>
          <w:p w:rsidR="009A64FB" w:rsidRDefault="009A64FB" w:rsidP="00D75D46">
            <w:pPr>
              <w:tabs>
                <w:tab w:val="left" w:pos="6420"/>
              </w:tabs>
              <w:rPr>
                <w:sz w:val="28"/>
                <w:szCs w:val="28"/>
              </w:rPr>
            </w:pPr>
          </w:p>
        </w:tc>
        <w:tc>
          <w:tcPr>
            <w:tcW w:w="14317" w:type="dxa"/>
            <w:gridSpan w:val="7"/>
          </w:tcPr>
          <w:p w:rsidR="009A64FB" w:rsidRPr="00B14568" w:rsidRDefault="009A64FB" w:rsidP="00B14568">
            <w:pPr>
              <w:tabs>
                <w:tab w:val="left" w:pos="6420"/>
              </w:tabs>
              <w:rPr>
                <w:sz w:val="32"/>
                <w:szCs w:val="32"/>
              </w:rPr>
            </w:pPr>
            <w:r w:rsidRPr="00B14568">
              <w:rPr>
                <w:b/>
                <w:sz w:val="32"/>
                <w:szCs w:val="32"/>
              </w:rPr>
              <w:t>Колебания и волны</w:t>
            </w:r>
            <w:r w:rsidRPr="00140A2D">
              <w:rPr>
                <w:b/>
                <w:sz w:val="32"/>
                <w:szCs w:val="32"/>
              </w:rPr>
              <w:t>.                     8</w:t>
            </w:r>
          </w:p>
        </w:tc>
      </w:tr>
      <w:tr w:rsidR="009A64FB" w:rsidRPr="008E7BB8" w:rsidTr="00AB44B9">
        <w:trPr>
          <w:trHeight w:val="954"/>
        </w:trPr>
        <w:tc>
          <w:tcPr>
            <w:tcW w:w="14992" w:type="dxa"/>
            <w:gridSpan w:val="8"/>
          </w:tcPr>
          <w:p w:rsidR="009A64FB" w:rsidRPr="00140A2D" w:rsidRDefault="009A64FB" w:rsidP="00140A2D">
            <w:pPr>
              <w:tabs>
                <w:tab w:val="left" w:pos="6420"/>
              </w:tabs>
              <w:rPr>
                <w:b/>
                <w:sz w:val="28"/>
                <w:szCs w:val="28"/>
              </w:rPr>
            </w:pPr>
            <w:r w:rsidRPr="00B14568">
              <w:rPr>
                <w:b/>
                <w:sz w:val="28"/>
                <w:szCs w:val="28"/>
              </w:rPr>
              <w:t>Механические колебания</w:t>
            </w:r>
            <w:r>
              <w:rPr>
                <w:b/>
                <w:sz w:val="28"/>
                <w:szCs w:val="28"/>
              </w:rPr>
              <w:t xml:space="preserve"> и волны.           3</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57</w:t>
            </w:r>
          </w:p>
        </w:tc>
        <w:tc>
          <w:tcPr>
            <w:tcW w:w="4536" w:type="dxa"/>
          </w:tcPr>
          <w:p w:rsidR="009A64FB" w:rsidRPr="00B14568" w:rsidRDefault="009A64FB" w:rsidP="00B14568">
            <w:pPr>
              <w:tabs>
                <w:tab w:val="left" w:pos="6420"/>
              </w:tabs>
              <w:rPr>
                <w:sz w:val="28"/>
                <w:szCs w:val="28"/>
              </w:rPr>
            </w:pPr>
            <w:r w:rsidRPr="00B14568">
              <w:rPr>
                <w:sz w:val="28"/>
                <w:szCs w:val="28"/>
              </w:rPr>
              <w:t>Свободные колебания. Гармонические колебания.</w:t>
            </w:r>
          </w:p>
          <w:p w:rsidR="009A64FB" w:rsidRPr="00C419D0" w:rsidRDefault="009A64FB" w:rsidP="00D75D46">
            <w:pPr>
              <w:tabs>
                <w:tab w:val="left" w:pos="6420"/>
              </w:tabs>
              <w:rPr>
                <w:sz w:val="28"/>
                <w:szCs w:val="28"/>
              </w:rPr>
            </w:pPr>
          </w:p>
        </w:tc>
        <w:tc>
          <w:tcPr>
            <w:tcW w:w="1134" w:type="dxa"/>
            <w:gridSpan w:val="2"/>
          </w:tcPr>
          <w:p w:rsidR="009A64FB" w:rsidRPr="00032DBA" w:rsidRDefault="009A64FB" w:rsidP="00D75D46">
            <w:pPr>
              <w:tabs>
                <w:tab w:val="left" w:pos="6420"/>
              </w:tabs>
              <w:rPr>
                <w:sz w:val="28"/>
                <w:szCs w:val="28"/>
              </w:rPr>
            </w:pPr>
            <w:r w:rsidRPr="00032DBA">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D75D46">
            <w:pPr>
              <w:rPr>
                <w:sz w:val="28"/>
                <w:szCs w:val="28"/>
              </w:rPr>
            </w:pPr>
            <w:r>
              <w:rPr>
                <w:sz w:val="28"/>
                <w:szCs w:val="28"/>
              </w:rPr>
              <w:t>Комбинированный</w:t>
            </w:r>
          </w:p>
        </w:tc>
        <w:tc>
          <w:tcPr>
            <w:tcW w:w="2551" w:type="dxa"/>
          </w:tcPr>
          <w:p w:rsidR="009A64FB" w:rsidRPr="00DE5A0A" w:rsidRDefault="009A64FB" w:rsidP="00D75D46">
            <w:pPr>
              <w:jc w:val="center"/>
              <w:rPr>
                <w:sz w:val="28"/>
                <w:szCs w:val="28"/>
              </w:rPr>
            </w:pPr>
            <w:r>
              <w:rPr>
                <w:sz w:val="28"/>
                <w:szCs w:val="28"/>
              </w:rPr>
              <w:t>Компьютер. Экран. Проектор. Учебник.</w:t>
            </w:r>
          </w:p>
        </w:tc>
        <w:tc>
          <w:tcPr>
            <w:tcW w:w="2268" w:type="dxa"/>
          </w:tcPr>
          <w:p w:rsidR="009A64FB" w:rsidRPr="00DE5A0A" w:rsidRDefault="006D3DCE" w:rsidP="006D3DCE">
            <w:pPr>
              <w:jc w:val="center"/>
              <w:rPr>
                <w:sz w:val="28"/>
                <w:szCs w:val="28"/>
              </w:rPr>
            </w:pPr>
            <w:r>
              <w:rPr>
                <w:sz w:val="28"/>
                <w:szCs w:val="28"/>
              </w:rPr>
              <w:t>§18-19, 22, конспект</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58</w:t>
            </w:r>
          </w:p>
        </w:tc>
        <w:tc>
          <w:tcPr>
            <w:tcW w:w="4536" w:type="dxa"/>
          </w:tcPr>
          <w:p w:rsidR="009A64FB" w:rsidRPr="00C419D0" w:rsidRDefault="009A64FB" w:rsidP="005A6599">
            <w:pPr>
              <w:tabs>
                <w:tab w:val="left" w:pos="6420"/>
              </w:tabs>
              <w:rPr>
                <w:sz w:val="28"/>
                <w:szCs w:val="28"/>
              </w:rPr>
            </w:pPr>
            <w:r>
              <w:rPr>
                <w:sz w:val="28"/>
                <w:szCs w:val="28"/>
              </w:rPr>
              <w:t>Изучение колебаний математического маятника</w:t>
            </w:r>
          </w:p>
        </w:tc>
        <w:tc>
          <w:tcPr>
            <w:tcW w:w="1134" w:type="dxa"/>
            <w:gridSpan w:val="2"/>
          </w:tcPr>
          <w:p w:rsidR="009A64FB" w:rsidRPr="00032DBA" w:rsidRDefault="009A64FB" w:rsidP="00D75D46">
            <w:pPr>
              <w:tabs>
                <w:tab w:val="left" w:pos="6420"/>
              </w:tabs>
              <w:rPr>
                <w:sz w:val="28"/>
                <w:szCs w:val="28"/>
              </w:rPr>
            </w:pPr>
            <w:r w:rsidRPr="00032DBA">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D75D46">
            <w:pPr>
              <w:rPr>
                <w:sz w:val="28"/>
                <w:szCs w:val="28"/>
              </w:rPr>
            </w:pPr>
            <w:r>
              <w:rPr>
                <w:sz w:val="28"/>
                <w:szCs w:val="28"/>
              </w:rPr>
              <w:t>Практическое занятие№3</w:t>
            </w:r>
          </w:p>
        </w:tc>
        <w:tc>
          <w:tcPr>
            <w:tcW w:w="2551" w:type="dxa"/>
          </w:tcPr>
          <w:p w:rsidR="009A64FB" w:rsidRPr="00DE5A0A" w:rsidRDefault="006D3DCE" w:rsidP="00D75D46">
            <w:pPr>
              <w:jc w:val="center"/>
              <w:rPr>
                <w:sz w:val="28"/>
                <w:szCs w:val="28"/>
              </w:rPr>
            </w:pPr>
            <w:r>
              <w:rPr>
                <w:sz w:val="28"/>
                <w:szCs w:val="28"/>
              </w:rPr>
              <w:t>Раздаточный материал</w:t>
            </w:r>
          </w:p>
        </w:tc>
        <w:tc>
          <w:tcPr>
            <w:tcW w:w="2268" w:type="dxa"/>
          </w:tcPr>
          <w:p w:rsidR="009A64FB" w:rsidRPr="00DE5A0A" w:rsidRDefault="009022A4" w:rsidP="00D75D46">
            <w:pPr>
              <w:jc w:val="center"/>
              <w:rPr>
                <w:sz w:val="28"/>
                <w:szCs w:val="28"/>
              </w:rPr>
            </w:pPr>
            <w:r>
              <w:rPr>
                <w:sz w:val="28"/>
                <w:szCs w:val="28"/>
              </w:rPr>
              <w:t>Решить задачу</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59</w:t>
            </w:r>
          </w:p>
        </w:tc>
        <w:tc>
          <w:tcPr>
            <w:tcW w:w="4536" w:type="dxa"/>
          </w:tcPr>
          <w:p w:rsidR="009A64FB" w:rsidRPr="00C419D0" w:rsidRDefault="009A64FB" w:rsidP="00D75D46">
            <w:pPr>
              <w:tabs>
                <w:tab w:val="left" w:pos="6420"/>
              </w:tabs>
              <w:rPr>
                <w:sz w:val="28"/>
                <w:szCs w:val="28"/>
              </w:rPr>
            </w:pPr>
            <w:r w:rsidRPr="00B14568">
              <w:rPr>
                <w:sz w:val="28"/>
                <w:szCs w:val="28"/>
              </w:rPr>
              <w:t>Механические волны и их виды. Звуковые волн</w:t>
            </w:r>
            <w:r>
              <w:rPr>
                <w:sz w:val="28"/>
                <w:szCs w:val="28"/>
              </w:rPr>
              <w:t xml:space="preserve">ы. Ультразвуковые волны. </w:t>
            </w:r>
          </w:p>
        </w:tc>
        <w:tc>
          <w:tcPr>
            <w:tcW w:w="1134" w:type="dxa"/>
            <w:gridSpan w:val="2"/>
          </w:tcPr>
          <w:p w:rsidR="009A64FB" w:rsidRPr="00032DBA" w:rsidRDefault="009A64FB" w:rsidP="00D75D46">
            <w:pPr>
              <w:tabs>
                <w:tab w:val="left" w:pos="6420"/>
              </w:tabs>
              <w:rPr>
                <w:sz w:val="28"/>
                <w:szCs w:val="28"/>
              </w:rPr>
            </w:pPr>
            <w:r w:rsidRPr="00032DBA">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D75D46">
            <w:pPr>
              <w:rPr>
                <w:sz w:val="28"/>
                <w:szCs w:val="28"/>
              </w:rPr>
            </w:pPr>
            <w:r>
              <w:rPr>
                <w:sz w:val="28"/>
                <w:szCs w:val="28"/>
              </w:rPr>
              <w:t>Комбинированный</w:t>
            </w:r>
          </w:p>
        </w:tc>
        <w:tc>
          <w:tcPr>
            <w:tcW w:w="2551" w:type="dxa"/>
          </w:tcPr>
          <w:p w:rsidR="009A64FB" w:rsidRPr="00DE5A0A" w:rsidRDefault="009A64FB" w:rsidP="00D75D46">
            <w:pPr>
              <w:jc w:val="center"/>
              <w:rPr>
                <w:sz w:val="28"/>
                <w:szCs w:val="28"/>
              </w:rPr>
            </w:pPr>
            <w:r>
              <w:rPr>
                <w:sz w:val="28"/>
                <w:szCs w:val="28"/>
              </w:rPr>
              <w:t>Компьютер. Экран. Проектор. Учебник.</w:t>
            </w:r>
          </w:p>
        </w:tc>
        <w:tc>
          <w:tcPr>
            <w:tcW w:w="2268" w:type="dxa"/>
          </w:tcPr>
          <w:p w:rsidR="009A64FB" w:rsidRPr="00DE5A0A" w:rsidRDefault="009A64FB" w:rsidP="009022A4">
            <w:pPr>
              <w:jc w:val="center"/>
              <w:rPr>
                <w:sz w:val="28"/>
                <w:szCs w:val="28"/>
              </w:rPr>
            </w:pPr>
            <w:r>
              <w:rPr>
                <w:sz w:val="28"/>
                <w:szCs w:val="28"/>
              </w:rPr>
              <w:t>§2</w:t>
            </w:r>
            <w:r w:rsidR="009022A4">
              <w:rPr>
                <w:sz w:val="28"/>
                <w:szCs w:val="28"/>
              </w:rPr>
              <w:t>5-26</w:t>
            </w:r>
            <w:r>
              <w:rPr>
                <w:sz w:val="28"/>
                <w:szCs w:val="28"/>
              </w:rPr>
              <w:t>, конспект.</w:t>
            </w:r>
          </w:p>
        </w:tc>
      </w:tr>
      <w:tr w:rsidR="009A64FB" w:rsidRPr="00DE5A0A" w:rsidTr="00D75D46">
        <w:tc>
          <w:tcPr>
            <w:tcW w:w="14992" w:type="dxa"/>
            <w:gridSpan w:val="8"/>
          </w:tcPr>
          <w:p w:rsidR="009A64FB" w:rsidRDefault="009A64FB" w:rsidP="00B14568">
            <w:pPr>
              <w:rPr>
                <w:b/>
                <w:bCs/>
                <w:sz w:val="32"/>
                <w:szCs w:val="32"/>
              </w:rPr>
            </w:pPr>
            <w:r w:rsidRPr="00B14568">
              <w:rPr>
                <w:b/>
                <w:bCs/>
                <w:sz w:val="32"/>
                <w:szCs w:val="32"/>
              </w:rPr>
              <w:t xml:space="preserve">Электромагнитные колебания </w:t>
            </w:r>
            <w:r>
              <w:rPr>
                <w:b/>
                <w:bCs/>
                <w:sz w:val="32"/>
                <w:szCs w:val="32"/>
              </w:rPr>
              <w:t xml:space="preserve">           3</w:t>
            </w:r>
          </w:p>
          <w:p w:rsidR="009A64FB" w:rsidRPr="00B14568" w:rsidRDefault="009A64FB" w:rsidP="00B14568">
            <w:pPr>
              <w:rPr>
                <w:b/>
                <w:sz w:val="32"/>
                <w:szCs w:val="32"/>
              </w:rPr>
            </w:pPr>
            <w:r w:rsidRPr="00B14568">
              <w:rPr>
                <w:b/>
                <w:bCs/>
                <w:sz w:val="32"/>
                <w:szCs w:val="32"/>
              </w:rPr>
              <w:t>и волны.</w:t>
            </w:r>
          </w:p>
          <w:p w:rsidR="009A64FB" w:rsidRPr="0007564C" w:rsidRDefault="009A64FB" w:rsidP="00D75D46">
            <w:pPr>
              <w:rPr>
                <w:b/>
                <w:sz w:val="32"/>
                <w:szCs w:val="32"/>
              </w:rPr>
            </w:pP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60</w:t>
            </w:r>
          </w:p>
        </w:tc>
        <w:tc>
          <w:tcPr>
            <w:tcW w:w="4536" w:type="dxa"/>
          </w:tcPr>
          <w:p w:rsidR="009A64FB" w:rsidRPr="00B14568" w:rsidRDefault="009A64FB" w:rsidP="00B14568">
            <w:pPr>
              <w:tabs>
                <w:tab w:val="left" w:pos="6420"/>
              </w:tabs>
              <w:rPr>
                <w:sz w:val="28"/>
                <w:szCs w:val="28"/>
              </w:rPr>
            </w:pPr>
            <w:r w:rsidRPr="00B14568">
              <w:rPr>
                <w:sz w:val="28"/>
                <w:szCs w:val="28"/>
              </w:rPr>
              <w:t>Свободные электромагнитные колебания.</w:t>
            </w:r>
            <w:r>
              <w:rPr>
                <w:sz w:val="28"/>
                <w:szCs w:val="28"/>
              </w:rPr>
              <w:t xml:space="preserve"> </w:t>
            </w:r>
            <w:r w:rsidRPr="00B14568">
              <w:rPr>
                <w:sz w:val="28"/>
                <w:szCs w:val="28"/>
              </w:rPr>
              <w:t xml:space="preserve">Колебательный контур. </w:t>
            </w:r>
          </w:p>
          <w:p w:rsidR="009A64FB" w:rsidRPr="00C419D0" w:rsidRDefault="009A64FB" w:rsidP="00D75D46">
            <w:pPr>
              <w:tabs>
                <w:tab w:val="left" w:pos="6420"/>
              </w:tabs>
              <w:rPr>
                <w:sz w:val="28"/>
                <w:szCs w:val="28"/>
              </w:rPr>
            </w:pPr>
          </w:p>
        </w:tc>
        <w:tc>
          <w:tcPr>
            <w:tcW w:w="1134" w:type="dxa"/>
            <w:gridSpan w:val="2"/>
          </w:tcPr>
          <w:p w:rsidR="009A64FB" w:rsidRPr="00032DBA" w:rsidRDefault="009A64FB" w:rsidP="00D75D46">
            <w:pPr>
              <w:tabs>
                <w:tab w:val="left" w:pos="6420"/>
              </w:tabs>
              <w:rPr>
                <w:sz w:val="28"/>
                <w:szCs w:val="28"/>
              </w:rPr>
            </w:pPr>
            <w:r w:rsidRPr="00032DBA">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D75D46">
            <w:pPr>
              <w:rPr>
                <w:sz w:val="28"/>
                <w:szCs w:val="28"/>
              </w:rPr>
            </w:pPr>
            <w:r>
              <w:rPr>
                <w:sz w:val="28"/>
                <w:szCs w:val="28"/>
              </w:rPr>
              <w:t>Комбинированный</w:t>
            </w:r>
          </w:p>
        </w:tc>
        <w:tc>
          <w:tcPr>
            <w:tcW w:w="2551" w:type="dxa"/>
          </w:tcPr>
          <w:p w:rsidR="009A64FB" w:rsidRPr="00DE5A0A" w:rsidRDefault="009A64FB" w:rsidP="00D75D46">
            <w:pPr>
              <w:jc w:val="center"/>
              <w:rPr>
                <w:sz w:val="28"/>
                <w:szCs w:val="28"/>
              </w:rPr>
            </w:pPr>
            <w:r>
              <w:rPr>
                <w:sz w:val="28"/>
                <w:szCs w:val="28"/>
              </w:rPr>
              <w:t>Компьютер. Экран. Проектор. Учебник.</w:t>
            </w:r>
          </w:p>
        </w:tc>
        <w:tc>
          <w:tcPr>
            <w:tcW w:w="2268" w:type="dxa"/>
          </w:tcPr>
          <w:p w:rsidR="009A64FB" w:rsidRPr="00DE5A0A" w:rsidRDefault="009022A4" w:rsidP="009022A4">
            <w:pPr>
              <w:jc w:val="center"/>
              <w:rPr>
                <w:sz w:val="28"/>
                <w:szCs w:val="28"/>
              </w:rPr>
            </w:pPr>
            <w:r>
              <w:rPr>
                <w:sz w:val="28"/>
                <w:szCs w:val="28"/>
              </w:rPr>
              <w:t>§27-28, ответить на вопросы</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61</w:t>
            </w:r>
          </w:p>
        </w:tc>
        <w:tc>
          <w:tcPr>
            <w:tcW w:w="4536" w:type="dxa"/>
          </w:tcPr>
          <w:p w:rsidR="009A64FB" w:rsidRPr="00B14568" w:rsidRDefault="009A64FB" w:rsidP="00B14568">
            <w:pPr>
              <w:tabs>
                <w:tab w:val="left" w:pos="6420"/>
              </w:tabs>
              <w:rPr>
                <w:sz w:val="28"/>
                <w:szCs w:val="28"/>
              </w:rPr>
            </w:pPr>
            <w:r w:rsidRPr="00B14568">
              <w:rPr>
                <w:sz w:val="28"/>
                <w:szCs w:val="28"/>
              </w:rPr>
              <w:t xml:space="preserve">Вынужденные электромагнитные </w:t>
            </w:r>
            <w:r>
              <w:rPr>
                <w:sz w:val="28"/>
                <w:szCs w:val="28"/>
              </w:rPr>
              <w:t>колеба</w:t>
            </w:r>
            <w:r w:rsidRPr="00B14568">
              <w:rPr>
                <w:sz w:val="28"/>
                <w:szCs w:val="28"/>
              </w:rPr>
              <w:t>ния. Электрический резонанс.</w:t>
            </w:r>
          </w:p>
          <w:p w:rsidR="009A64FB" w:rsidRPr="00C419D0" w:rsidRDefault="009A64FB" w:rsidP="00D75D46">
            <w:pPr>
              <w:tabs>
                <w:tab w:val="left" w:pos="6420"/>
              </w:tabs>
              <w:rPr>
                <w:sz w:val="28"/>
                <w:szCs w:val="28"/>
              </w:rPr>
            </w:pPr>
          </w:p>
        </w:tc>
        <w:tc>
          <w:tcPr>
            <w:tcW w:w="1134" w:type="dxa"/>
            <w:gridSpan w:val="2"/>
          </w:tcPr>
          <w:p w:rsidR="009A64FB" w:rsidRPr="00032DBA" w:rsidRDefault="009A64FB" w:rsidP="00D75D46">
            <w:pPr>
              <w:tabs>
                <w:tab w:val="left" w:pos="6420"/>
              </w:tabs>
              <w:rPr>
                <w:sz w:val="28"/>
                <w:szCs w:val="28"/>
              </w:rPr>
            </w:pPr>
            <w:r w:rsidRPr="00032DBA">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D75D46">
            <w:pPr>
              <w:rPr>
                <w:sz w:val="28"/>
                <w:szCs w:val="28"/>
              </w:rPr>
            </w:pPr>
            <w:r>
              <w:rPr>
                <w:sz w:val="28"/>
                <w:szCs w:val="28"/>
              </w:rPr>
              <w:t>Комбинированный</w:t>
            </w:r>
          </w:p>
        </w:tc>
        <w:tc>
          <w:tcPr>
            <w:tcW w:w="2551" w:type="dxa"/>
          </w:tcPr>
          <w:p w:rsidR="009A64FB" w:rsidRPr="00DE5A0A" w:rsidRDefault="009A64FB" w:rsidP="00D75D46">
            <w:pPr>
              <w:jc w:val="center"/>
              <w:rPr>
                <w:sz w:val="28"/>
                <w:szCs w:val="28"/>
              </w:rPr>
            </w:pPr>
            <w:r>
              <w:rPr>
                <w:sz w:val="28"/>
                <w:szCs w:val="28"/>
              </w:rPr>
              <w:t>Компьютер. Экран. Проектор. Плакат. Учебник.</w:t>
            </w:r>
          </w:p>
        </w:tc>
        <w:tc>
          <w:tcPr>
            <w:tcW w:w="2268" w:type="dxa"/>
          </w:tcPr>
          <w:p w:rsidR="009A64FB" w:rsidRPr="00DE5A0A" w:rsidRDefault="009A64FB" w:rsidP="00D75D46">
            <w:pPr>
              <w:jc w:val="center"/>
              <w:rPr>
                <w:sz w:val="28"/>
                <w:szCs w:val="28"/>
              </w:rPr>
            </w:pPr>
            <w:r>
              <w:rPr>
                <w:sz w:val="28"/>
                <w:szCs w:val="28"/>
              </w:rPr>
              <w:t>§</w:t>
            </w:r>
            <w:r w:rsidR="009022A4">
              <w:rPr>
                <w:sz w:val="28"/>
                <w:szCs w:val="28"/>
              </w:rPr>
              <w:t>27, 35 конспект</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lastRenderedPageBreak/>
              <w:t>62</w:t>
            </w:r>
          </w:p>
        </w:tc>
        <w:tc>
          <w:tcPr>
            <w:tcW w:w="4536" w:type="dxa"/>
          </w:tcPr>
          <w:p w:rsidR="009A64FB" w:rsidRPr="00C419D0" w:rsidRDefault="009A64FB" w:rsidP="0039321F">
            <w:pPr>
              <w:tabs>
                <w:tab w:val="left" w:pos="6420"/>
              </w:tabs>
              <w:rPr>
                <w:sz w:val="28"/>
                <w:szCs w:val="28"/>
              </w:rPr>
            </w:pPr>
            <w:r>
              <w:rPr>
                <w:sz w:val="28"/>
                <w:szCs w:val="28"/>
              </w:rPr>
              <w:t xml:space="preserve">Электромагнитное поле. </w:t>
            </w:r>
          </w:p>
        </w:tc>
        <w:tc>
          <w:tcPr>
            <w:tcW w:w="1134" w:type="dxa"/>
            <w:gridSpan w:val="2"/>
          </w:tcPr>
          <w:p w:rsidR="009A64FB" w:rsidRPr="00032DBA" w:rsidRDefault="009A64FB" w:rsidP="0039321F">
            <w:pPr>
              <w:tabs>
                <w:tab w:val="left" w:pos="6420"/>
              </w:tabs>
              <w:rPr>
                <w:sz w:val="28"/>
                <w:szCs w:val="28"/>
              </w:rPr>
            </w:pPr>
            <w:r>
              <w:rPr>
                <w:sz w:val="28"/>
                <w:szCs w:val="28"/>
              </w:rPr>
              <w:t>1</w:t>
            </w:r>
          </w:p>
          <w:p w:rsidR="009A64FB" w:rsidRPr="00032DBA" w:rsidRDefault="009A64FB" w:rsidP="0039321F">
            <w:pPr>
              <w:tabs>
                <w:tab w:val="left" w:pos="6420"/>
              </w:tabs>
              <w:rPr>
                <w:b/>
                <w:sz w:val="28"/>
                <w:szCs w:val="28"/>
              </w:rPr>
            </w:pPr>
          </w:p>
        </w:tc>
        <w:tc>
          <w:tcPr>
            <w:tcW w:w="1276" w:type="dxa"/>
          </w:tcPr>
          <w:p w:rsidR="009A64FB" w:rsidRPr="00DE5A0A" w:rsidRDefault="009A64FB" w:rsidP="0039321F">
            <w:pPr>
              <w:rPr>
                <w:sz w:val="28"/>
                <w:szCs w:val="28"/>
              </w:rPr>
            </w:pPr>
          </w:p>
        </w:tc>
        <w:tc>
          <w:tcPr>
            <w:tcW w:w="2552" w:type="dxa"/>
          </w:tcPr>
          <w:p w:rsidR="009A64FB" w:rsidRPr="00DE5A0A" w:rsidRDefault="009022A4" w:rsidP="009022A4">
            <w:pPr>
              <w:jc w:val="center"/>
              <w:rPr>
                <w:sz w:val="28"/>
                <w:szCs w:val="28"/>
              </w:rPr>
            </w:pPr>
            <w:r>
              <w:rPr>
                <w:sz w:val="28"/>
                <w:szCs w:val="28"/>
              </w:rPr>
              <w:t>Лекция</w:t>
            </w:r>
          </w:p>
        </w:tc>
        <w:tc>
          <w:tcPr>
            <w:tcW w:w="2551" w:type="dxa"/>
          </w:tcPr>
          <w:p w:rsidR="009A64FB" w:rsidRPr="00DE5A0A" w:rsidRDefault="009A64FB" w:rsidP="0039321F">
            <w:pPr>
              <w:jc w:val="center"/>
              <w:rPr>
                <w:sz w:val="28"/>
                <w:szCs w:val="28"/>
              </w:rPr>
            </w:pPr>
            <w:r>
              <w:rPr>
                <w:sz w:val="28"/>
                <w:szCs w:val="28"/>
              </w:rPr>
              <w:t>Компьютер. Экран. Проектор. Учебник.</w:t>
            </w:r>
          </w:p>
        </w:tc>
        <w:tc>
          <w:tcPr>
            <w:tcW w:w="2268" w:type="dxa"/>
          </w:tcPr>
          <w:p w:rsidR="009A64FB" w:rsidRPr="00DE5A0A" w:rsidRDefault="009022A4" w:rsidP="0039321F">
            <w:pPr>
              <w:jc w:val="center"/>
              <w:rPr>
                <w:sz w:val="28"/>
                <w:szCs w:val="28"/>
              </w:rPr>
            </w:pPr>
            <w:r>
              <w:rPr>
                <w:sz w:val="28"/>
                <w:szCs w:val="28"/>
              </w:rPr>
              <w:t>Выучить конспект</w:t>
            </w:r>
          </w:p>
        </w:tc>
      </w:tr>
      <w:tr w:rsidR="009A64FB" w:rsidRPr="00DE5A0A" w:rsidTr="0039321F">
        <w:tc>
          <w:tcPr>
            <w:tcW w:w="14992" w:type="dxa"/>
            <w:gridSpan w:val="8"/>
          </w:tcPr>
          <w:p w:rsidR="009A64FB" w:rsidRPr="00BA3663" w:rsidRDefault="009A64FB" w:rsidP="00BA3663">
            <w:pPr>
              <w:rPr>
                <w:b/>
                <w:sz w:val="28"/>
                <w:szCs w:val="28"/>
              </w:rPr>
            </w:pPr>
            <w:r w:rsidRPr="00BA3663">
              <w:rPr>
                <w:b/>
                <w:sz w:val="28"/>
                <w:szCs w:val="28"/>
              </w:rPr>
              <w:t xml:space="preserve">Световые волны                      </w:t>
            </w:r>
            <w:r>
              <w:rPr>
                <w:b/>
                <w:sz w:val="28"/>
                <w:szCs w:val="28"/>
              </w:rPr>
              <w:t xml:space="preserve">                           </w:t>
            </w:r>
            <w:r w:rsidRPr="00BA3663">
              <w:rPr>
                <w:b/>
                <w:sz w:val="28"/>
                <w:szCs w:val="28"/>
              </w:rPr>
              <w:t xml:space="preserve"> 2</w:t>
            </w:r>
          </w:p>
        </w:tc>
      </w:tr>
      <w:tr w:rsidR="009A64FB" w:rsidRPr="00DE5A0A" w:rsidTr="009022A4">
        <w:trPr>
          <w:trHeight w:val="613"/>
        </w:trPr>
        <w:tc>
          <w:tcPr>
            <w:tcW w:w="675" w:type="dxa"/>
          </w:tcPr>
          <w:p w:rsidR="009A64FB" w:rsidRPr="00032DBA" w:rsidRDefault="009A64FB" w:rsidP="00D75D46">
            <w:pPr>
              <w:tabs>
                <w:tab w:val="left" w:pos="6420"/>
              </w:tabs>
              <w:rPr>
                <w:sz w:val="28"/>
                <w:szCs w:val="28"/>
              </w:rPr>
            </w:pPr>
            <w:r>
              <w:rPr>
                <w:sz w:val="28"/>
                <w:szCs w:val="28"/>
              </w:rPr>
              <w:t>63</w:t>
            </w:r>
          </w:p>
        </w:tc>
        <w:tc>
          <w:tcPr>
            <w:tcW w:w="4536" w:type="dxa"/>
          </w:tcPr>
          <w:p w:rsidR="009A64FB" w:rsidRPr="00C419D0" w:rsidRDefault="009A64FB" w:rsidP="00D75D46">
            <w:pPr>
              <w:tabs>
                <w:tab w:val="left" w:pos="6420"/>
              </w:tabs>
              <w:rPr>
                <w:sz w:val="28"/>
                <w:szCs w:val="28"/>
              </w:rPr>
            </w:pPr>
            <w:r>
              <w:rPr>
                <w:sz w:val="28"/>
                <w:szCs w:val="28"/>
              </w:rPr>
              <w:t>Представление о природе света. Законы и свойства света. Линзы.</w:t>
            </w:r>
          </w:p>
        </w:tc>
        <w:tc>
          <w:tcPr>
            <w:tcW w:w="1134" w:type="dxa"/>
            <w:gridSpan w:val="2"/>
          </w:tcPr>
          <w:p w:rsidR="009A64FB" w:rsidRPr="00BA3663" w:rsidRDefault="009A64FB" w:rsidP="00D75D46">
            <w:pPr>
              <w:tabs>
                <w:tab w:val="left" w:pos="6420"/>
              </w:tabs>
              <w:rPr>
                <w:sz w:val="28"/>
                <w:szCs w:val="28"/>
              </w:rPr>
            </w:pPr>
            <w:r w:rsidRPr="00BA3663">
              <w:rPr>
                <w:sz w:val="28"/>
                <w:szCs w:val="28"/>
              </w:rPr>
              <w:t>1</w:t>
            </w:r>
          </w:p>
        </w:tc>
        <w:tc>
          <w:tcPr>
            <w:tcW w:w="1276" w:type="dxa"/>
          </w:tcPr>
          <w:p w:rsidR="009A64FB" w:rsidRPr="00DE5A0A" w:rsidRDefault="009A64FB" w:rsidP="00D75D46">
            <w:pPr>
              <w:rPr>
                <w:sz w:val="28"/>
                <w:szCs w:val="28"/>
              </w:rPr>
            </w:pPr>
          </w:p>
        </w:tc>
        <w:tc>
          <w:tcPr>
            <w:tcW w:w="2552" w:type="dxa"/>
          </w:tcPr>
          <w:p w:rsidR="009A64FB" w:rsidRPr="00DE5A0A" w:rsidRDefault="009022A4" w:rsidP="00D75D46">
            <w:pPr>
              <w:rPr>
                <w:sz w:val="28"/>
                <w:szCs w:val="28"/>
              </w:rPr>
            </w:pPr>
            <w:r>
              <w:rPr>
                <w:sz w:val="28"/>
                <w:szCs w:val="28"/>
              </w:rPr>
              <w:t>Комбинированный</w:t>
            </w:r>
          </w:p>
        </w:tc>
        <w:tc>
          <w:tcPr>
            <w:tcW w:w="2551" w:type="dxa"/>
          </w:tcPr>
          <w:p w:rsidR="009A64FB" w:rsidRPr="00DE5A0A" w:rsidRDefault="009022A4" w:rsidP="00D75D46">
            <w:pPr>
              <w:jc w:val="center"/>
              <w:rPr>
                <w:sz w:val="28"/>
                <w:szCs w:val="28"/>
              </w:rPr>
            </w:pPr>
            <w:r>
              <w:rPr>
                <w:sz w:val="28"/>
                <w:szCs w:val="28"/>
              </w:rPr>
              <w:t>Компьютер. Экран. Проектор. Учебник.</w:t>
            </w:r>
          </w:p>
        </w:tc>
        <w:tc>
          <w:tcPr>
            <w:tcW w:w="2268" w:type="dxa"/>
          </w:tcPr>
          <w:p w:rsidR="009A64FB" w:rsidRPr="00DE5A0A" w:rsidRDefault="009022A4" w:rsidP="00D75D46">
            <w:pPr>
              <w:jc w:val="center"/>
              <w:rPr>
                <w:sz w:val="28"/>
                <w:szCs w:val="28"/>
              </w:rPr>
            </w:pPr>
            <w:r>
              <w:rPr>
                <w:sz w:val="28"/>
                <w:szCs w:val="28"/>
              </w:rPr>
              <w:t>§59-63, конспект</w:t>
            </w:r>
          </w:p>
        </w:tc>
      </w:tr>
      <w:tr w:rsidR="009A64FB" w:rsidRPr="00DE5A0A" w:rsidTr="00D75D46">
        <w:tc>
          <w:tcPr>
            <w:tcW w:w="675" w:type="dxa"/>
          </w:tcPr>
          <w:p w:rsidR="009A64FB" w:rsidRPr="00032DBA" w:rsidRDefault="009A64FB" w:rsidP="00D75D46">
            <w:pPr>
              <w:tabs>
                <w:tab w:val="left" w:pos="6420"/>
              </w:tabs>
              <w:rPr>
                <w:sz w:val="28"/>
                <w:szCs w:val="28"/>
              </w:rPr>
            </w:pPr>
            <w:r>
              <w:rPr>
                <w:sz w:val="28"/>
                <w:szCs w:val="28"/>
              </w:rPr>
              <w:t>64</w:t>
            </w:r>
          </w:p>
        </w:tc>
        <w:tc>
          <w:tcPr>
            <w:tcW w:w="4536" w:type="dxa"/>
          </w:tcPr>
          <w:p w:rsidR="009A64FB" w:rsidRPr="00C419D0" w:rsidRDefault="009A64FB" w:rsidP="00D75D46">
            <w:pPr>
              <w:tabs>
                <w:tab w:val="left" w:pos="6420"/>
              </w:tabs>
              <w:rPr>
                <w:sz w:val="28"/>
                <w:szCs w:val="28"/>
              </w:rPr>
            </w:pPr>
            <w:r>
              <w:rPr>
                <w:sz w:val="28"/>
                <w:szCs w:val="28"/>
              </w:rPr>
              <w:t>Изучение интерференции и дифракции света</w:t>
            </w:r>
          </w:p>
        </w:tc>
        <w:tc>
          <w:tcPr>
            <w:tcW w:w="1134" w:type="dxa"/>
            <w:gridSpan w:val="2"/>
          </w:tcPr>
          <w:p w:rsidR="009A64FB" w:rsidRPr="00BA3663" w:rsidRDefault="009A64FB" w:rsidP="00D75D46">
            <w:pPr>
              <w:tabs>
                <w:tab w:val="left" w:pos="6420"/>
              </w:tabs>
              <w:rPr>
                <w:sz w:val="28"/>
                <w:szCs w:val="28"/>
              </w:rPr>
            </w:pPr>
            <w:r w:rsidRPr="00BA3663">
              <w:rPr>
                <w:sz w:val="28"/>
                <w:szCs w:val="28"/>
              </w:rPr>
              <w:t>1</w:t>
            </w:r>
          </w:p>
        </w:tc>
        <w:tc>
          <w:tcPr>
            <w:tcW w:w="1276" w:type="dxa"/>
          </w:tcPr>
          <w:p w:rsidR="009A64FB" w:rsidRPr="00DE5A0A" w:rsidRDefault="009A64FB" w:rsidP="00D75D46">
            <w:pPr>
              <w:rPr>
                <w:sz w:val="28"/>
                <w:szCs w:val="28"/>
              </w:rPr>
            </w:pPr>
          </w:p>
        </w:tc>
        <w:tc>
          <w:tcPr>
            <w:tcW w:w="2552" w:type="dxa"/>
          </w:tcPr>
          <w:p w:rsidR="009A64FB" w:rsidRDefault="009A64FB" w:rsidP="00D75D46">
            <w:pPr>
              <w:rPr>
                <w:sz w:val="28"/>
                <w:szCs w:val="28"/>
              </w:rPr>
            </w:pPr>
            <w:r>
              <w:rPr>
                <w:sz w:val="28"/>
                <w:szCs w:val="28"/>
              </w:rPr>
              <w:t>Практическое занятие №4</w:t>
            </w:r>
          </w:p>
        </w:tc>
        <w:tc>
          <w:tcPr>
            <w:tcW w:w="2551" w:type="dxa"/>
          </w:tcPr>
          <w:p w:rsidR="009A64FB" w:rsidRDefault="009022A4" w:rsidP="00D75D46">
            <w:pPr>
              <w:jc w:val="center"/>
              <w:rPr>
                <w:sz w:val="28"/>
                <w:szCs w:val="28"/>
              </w:rPr>
            </w:pPr>
            <w:r>
              <w:rPr>
                <w:sz w:val="28"/>
                <w:szCs w:val="28"/>
              </w:rPr>
              <w:t>Раздаточный материал</w:t>
            </w:r>
          </w:p>
        </w:tc>
        <w:tc>
          <w:tcPr>
            <w:tcW w:w="2268" w:type="dxa"/>
          </w:tcPr>
          <w:p w:rsidR="009A64FB" w:rsidRDefault="009022A4" w:rsidP="00D75D46">
            <w:pPr>
              <w:jc w:val="center"/>
              <w:rPr>
                <w:sz w:val="28"/>
                <w:szCs w:val="28"/>
              </w:rPr>
            </w:pPr>
            <w:r>
              <w:rPr>
                <w:sz w:val="28"/>
                <w:szCs w:val="28"/>
              </w:rPr>
              <w:t>Решить задачу</w:t>
            </w:r>
          </w:p>
        </w:tc>
      </w:tr>
      <w:tr w:rsidR="009A64FB" w:rsidRPr="00DE5A0A" w:rsidTr="00D75D46">
        <w:trPr>
          <w:trHeight w:val="449"/>
        </w:trPr>
        <w:tc>
          <w:tcPr>
            <w:tcW w:w="14992" w:type="dxa"/>
            <w:gridSpan w:val="8"/>
          </w:tcPr>
          <w:p w:rsidR="009A64FB" w:rsidRPr="007E2A8C" w:rsidRDefault="009A64FB" w:rsidP="00D75D46">
            <w:pPr>
              <w:rPr>
                <w:b/>
                <w:sz w:val="32"/>
                <w:szCs w:val="32"/>
              </w:rPr>
            </w:pPr>
            <w:r w:rsidRPr="00264EBB">
              <w:rPr>
                <w:b/>
                <w:sz w:val="32"/>
                <w:szCs w:val="32"/>
              </w:rPr>
              <w:t>Элементы квантовой физики</w:t>
            </w:r>
            <w:r>
              <w:rPr>
                <w:b/>
                <w:sz w:val="32"/>
                <w:szCs w:val="32"/>
                <w:lang w:val="en-US"/>
              </w:rPr>
              <w:t xml:space="preserve">           1</w:t>
            </w:r>
            <w:r>
              <w:rPr>
                <w:b/>
                <w:sz w:val="32"/>
                <w:szCs w:val="32"/>
              </w:rPr>
              <w:t>2</w:t>
            </w:r>
          </w:p>
        </w:tc>
      </w:tr>
      <w:tr w:rsidR="009A64FB" w:rsidRPr="00DE5A0A" w:rsidTr="00D75D46">
        <w:trPr>
          <w:trHeight w:val="399"/>
        </w:trPr>
        <w:tc>
          <w:tcPr>
            <w:tcW w:w="14992" w:type="dxa"/>
            <w:gridSpan w:val="8"/>
          </w:tcPr>
          <w:p w:rsidR="009A64FB" w:rsidRPr="007E2A8C" w:rsidRDefault="009A64FB" w:rsidP="00D75D46">
            <w:pPr>
              <w:rPr>
                <w:b/>
                <w:sz w:val="28"/>
                <w:szCs w:val="28"/>
              </w:rPr>
            </w:pPr>
            <w:r w:rsidRPr="007E2A8C">
              <w:rPr>
                <w:b/>
                <w:bCs/>
                <w:sz w:val="28"/>
                <w:szCs w:val="28"/>
              </w:rPr>
              <w:t>Квантовые свойства света.</w:t>
            </w:r>
            <w:r>
              <w:rPr>
                <w:b/>
                <w:sz w:val="28"/>
                <w:szCs w:val="28"/>
              </w:rPr>
              <w:t xml:space="preserve">                         3</w:t>
            </w:r>
            <w:r>
              <w:rPr>
                <w:b/>
                <w:sz w:val="28"/>
                <w:szCs w:val="28"/>
                <w:lang w:val="en-US"/>
              </w:rPr>
              <w:t xml:space="preserve">                    </w:t>
            </w:r>
          </w:p>
        </w:tc>
      </w:tr>
      <w:tr w:rsidR="009022A4" w:rsidRPr="00DE5A0A" w:rsidTr="00D75D46">
        <w:trPr>
          <w:trHeight w:val="703"/>
        </w:trPr>
        <w:tc>
          <w:tcPr>
            <w:tcW w:w="675" w:type="dxa"/>
          </w:tcPr>
          <w:p w:rsidR="009022A4" w:rsidRPr="009A5EB4" w:rsidRDefault="009022A4" w:rsidP="00D75D46">
            <w:pPr>
              <w:jc w:val="both"/>
              <w:rPr>
                <w:sz w:val="28"/>
                <w:szCs w:val="28"/>
              </w:rPr>
            </w:pPr>
            <w:r>
              <w:rPr>
                <w:sz w:val="28"/>
                <w:szCs w:val="28"/>
              </w:rPr>
              <w:t>65</w:t>
            </w:r>
          </w:p>
        </w:tc>
        <w:tc>
          <w:tcPr>
            <w:tcW w:w="4536" w:type="dxa"/>
          </w:tcPr>
          <w:p w:rsidR="009022A4" w:rsidRPr="007E2A8C" w:rsidRDefault="009022A4" w:rsidP="007E2A8C">
            <w:pPr>
              <w:rPr>
                <w:sz w:val="28"/>
                <w:szCs w:val="28"/>
              </w:rPr>
            </w:pPr>
            <w:r w:rsidRPr="007E2A8C">
              <w:rPr>
                <w:sz w:val="28"/>
                <w:szCs w:val="28"/>
              </w:rPr>
              <w:t>Равновесное тепловое излучение. Квантовая гипотеза</w:t>
            </w:r>
            <w:r>
              <w:rPr>
                <w:sz w:val="28"/>
                <w:szCs w:val="28"/>
              </w:rPr>
              <w:t xml:space="preserve"> </w:t>
            </w:r>
            <w:r w:rsidRPr="007E2A8C">
              <w:rPr>
                <w:sz w:val="28"/>
                <w:szCs w:val="28"/>
              </w:rPr>
              <w:t>Планка.</w:t>
            </w:r>
          </w:p>
          <w:p w:rsidR="009022A4" w:rsidRPr="00C669A8" w:rsidRDefault="009022A4" w:rsidP="00D75D46">
            <w:pPr>
              <w:rPr>
                <w:sz w:val="28"/>
                <w:szCs w:val="28"/>
              </w:rPr>
            </w:pPr>
          </w:p>
        </w:tc>
        <w:tc>
          <w:tcPr>
            <w:tcW w:w="1134" w:type="dxa"/>
            <w:gridSpan w:val="2"/>
          </w:tcPr>
          <w:p w:rsidR="009022A4" w:rsidRPr="00C87F08" w:rsidRDefault="009022A4" w:rsidP="00D75D46">
            <w:pPr>
              <w:tabs>
                <w:tab w:val="left" w:pos="6420"/>
              </w:tabs>
              <w:rPr>
                <w:sz w:val="28"/>
                <w:szCs w:val="28"/>
                <w:lang w:val="en-US"/>
              </w:rPr>
            </w:pPr>
            <w:r>
              <w:rPr>
                <w:sz w:val="28"/>
                <w:szCs w:val="28"/>
                <w:lang w:val="en-US"/>
              </w:rPr>
              <w:t>1</w:t>
            </w:r>
          </w:p>
        </w:tc>
        <w:tc>
          <w:tcPr>
            <w:tcW w:w="1276" w:type="dxa"/>
          </w:tcPr>
          <w:p w:rsidR="009022A4" w:rsidRPr="00DE5A0A" w:rsidRDefault="009022A4" w:rsidP="00D75D46">
            <w:pPr>
              <w:rPr>
                <w:sz w:val="28"/>
                <w:szCs w:val="28"/>
              </w:rPr>
            </w:pPr>
          </w:p>
        </w:tc>
        <w:tc>
          <w:tcPr>
            <w:tcW w:w="2552" w:type="dxa"/>
          </w:tcPr>
          <w:p w:rsidR="009022A4" w:rsidRPr="00DE5A0A" w:rsidRDefault="009022A4" w:rsidP="009A64FB">
            <w:pPr>
              <w:rPr>
                <w:sz w:val="28"/>
                <w:szCs w:val="28"/>
              </w:rPr>
            </w:pPr>
            <w:r>
              <w:rPr>
                <w:sz w:val="28"/>
                <w:szCs w:val="28"/>
              </w:rPr>
              <w:t>Комбинированный</w:t>
            </w:r>
          </w:p>
        </w:tc>
        <w:tc>
          <w:tcPr>
            <w:tcW w:w="2551" w:type="dxa"/>
          </w:tcPr>
          <w:p w:rsidR="009022A4" w:rsidRDefault="009022A4">
            <w:r w:rsidRPr="00BF251F">
              <w:rPr>
                <w:sz w:val="28"/>
                <w:szCs w:val="28"/>
              </w:rPr>
              <w:t>Компьютер. Экран. Проектор. Учебник.</w:t>
            </w:r>
          </w:p>
        </w:tc>
        <w:tc>
          <w:tcPr>
            <w:tcW w:w="2268" w:type="dxa"/>
          </w:tcPr>
          <w:p w:rsidR="009022A4" w:rsidRPr="00DE5A0A" w:rsidRDefault="009022A4" w:rsidP="00D75D46">
            <w:pPr>
              <w:jc w:val="center"/>
              <w:rPr>
                <w:sz w:val="28"/>
                <w:szCs w:val="28"/>
              </w:rPr>
            </w:pPr>
            <w:r>
              <w:rPr>
                <w:sz w:val="28"/>
                <w:szCs w:val="28"/>
              </w:rPr>
              <w:t>Выучить конспект</w:t>
            </w:r>
          </w:p>
        </w:tc>
      </w:tr>
      <w:tr w:rsidR="009022A4" w:rsidRPr="00DE5A0A" w:rsidTr="00D75D46">
        <w:trPr>
          <w:trHeight w:val="703"/>
        </w:trPr>
        <w:tc>
          <w:tcPr>
            <w:tcW w:w="675" w:type="dxa"/>
          </w:tcPr>
          <w:p w:rsidR="009022A4" w:rsidRPr="009A5EB4" w:rsidRDefault="009022A4" w:rsidP="00D75D46">
            <w:pPr>
              <w:jc w:val="both"/>
              <w:rPr>
                <w:sz w:val="28"/>
                <w:szCs w:val="28"/>
              </w:rPr>
            </w:pPr>
            <w:r>
              <w:rPr>
                <w:sz w:val="28"/>
                <w:szCs w:val="28"/>
              </w:rPr>
              <w:t>66</w:t>
            </w:r>
          </w:p>
        </w:tc>
        <w:tc>
          <w:tcPr>
            <w:tcW w:w="4536" w:type="dxa"/>
          </w:tcPr>
          <w:p w:rsidR="009022A4" w:rsidRDefault="009022A4" w:rsidP="007E2A8C">
            <w:pPr>
              <w:rPr>
                <w:sz w:val="28"/>
                <w:szCs w:val="28"/>
              </w:rPr>
            </w:pPr>
            <w:r w:rsidRPr="007E2A8C">
              <w:rPr>
                <w:sz w:val="28"/>
                <w:szCs w:val="28"/>
              </w:rPr>
              <w:t>Фотоэлектрический эффект</w:t>
            </w:r>
          </w:p>
          <w:p w:rsidR="009022A4" w:rsidRPr="007E2A8C" w:rsidRDefault="009022A4" w:rsidP="007E2A8C">
            <w:pPr>
              <w:rPr>
                <w:sz w:val="28"/>
                <w:szCs w:val="28"/>
              </w:rPr>
            </w:pPr>
          </w:p>
        </w:tc>
        <w:tc>
          <w:tcPr>
            <w:tcW w:w="1134" w:type="dxa"/>
            <w:gridSpan w:val="2"/>
          </w:tcPr>
          <w:p w:rsidR="009022A4" w:rsidRPr="009A5EB4" w:rsidRDefault="009022A4" w:rsidP="00D75D46">
            <w:pPr>
              <w:tabs>
                <w:tab w:val="left" w:pos="6420"/>
              </w:tabs>
              <w:rPr>
                <w:sz w:val="28"/>
                <w:szCs w:val="28"/>
              </w:rPr>
            </w:pPr>
            <w:r>
              <w:rPr>
                <w:sz w:val="28"/>
                <w:szCs w:val="28"/>
              </w:rPr>
              <w:t>1</w:t>
            </w:r>
          </w:p>
        </w:tc>
        <w:tc>
          <w:tcPr>
            <w:tcW w:w="1276" w:type="dxa"/>
          </w:tcPr>
          <w:p w:rsidR="009022A4" w:rsidRPr="00DE5A0A" w:rsidRDefault="009022A4" w:rsidP="00D75D46">
            <w:pPr>
              <w:rPr>
                <w:sz w:val="28"/>
                <w:szCs w:val="28"/>
              </w:rPr>
            </w:pPr>
          </w:p>
        </w:tc>
        <w:tc>
          <w:tcPr>
            <w:tcW w:w="2552" w:type="dxa"/>
          </w:tcPr>
          <w:p w:rsidR="009022A4" w:rsidRPr="00DE5A0A" w:rsidRDefault="009022A4" w:rsidP="009A64FB">
            <w:pPr>
              <w:rPr>
                <w:sz w:val="28"/>
                <w:szCs w:val="28"/>
              </w:rPr>
            </w:pPr>
            <w:r>
              <w:rPr>
                <w:sz w:val="28"/>
                <w:szCs w:val="28"/>
              </w:rPr>
              <w:t>Комбинированный</w:t>
            </w:r>
          </w:p>
        </w:tc>
        <w:tc>
          <w:tcPr>
            <w:tcW w:w="2551" w:type="dxa"/>
          </w:tcPr>
          <w:p w:rsidR="009022A4" w:rsidRDefault="009022A4">
            <w:r w:rsidRPr="00BF251F">
              <w:rPr>
                <w:sz w:val="28"/>
                <w:szCs w:val="28"/>
              </w:rPr>
              <w:t>Компьютер. Экран. Проектор. Учебник.</w:t>
            </w:r>
          </w:p>
        </w:tc>
        <w:tc>
          <w:tcPr>
            <w:tcW w:w="2268" w:type="dxa"/>
          </w:tcPr>
          <w:p w:rsidR="009022A4" w:rsidRPr="00DE5A0A" w:rsidRDefault="009022A4" w:rsidP="00D75D46">
            <w:pPr>
              <w:jc w:val="center"/>
              <w:rPr>
                <w:sz w:val="28"/>
                <w:szCs w:val="28"/>
              </w:rPr>
            </w:pPr>
            <w:r>
              <w:rPr>
                <w:sz w:val="28"/>
                <w:szCs w:val="28"/>
              </w:rPr>
              <w:t>§88-89, конспект</w:t>
            </w:r>
          </w:p>
        </w:tc>
      </w:tr>
      <w:tr w:rsidR="009022A4" w:rsidRPr="00DE5A0A" w:rsidTr="0007332F">
        <w:trPr>
          <w:trHeight w:val="611"/>
        </w:trPr>
        <w:tc>
          <w:tcPr>
            <w:tcW w:w="675" w:type="dxa"/>
          </w:tcPr>
          <w:p w:rsidR="009022A4" w:rsidRPr="009A5EB4" w:rsidRDefault="009022A4" w:rsidP="00D75D46">
            <w:pPr>
              <w:jc w:val="both"/>
              <w:rPr>
                <w:sz w:val="28"/>
                <w:szCs w:val="28"/>
              </w:rPr>
            </w:pPr>
            <w:r>
              <w:rPr>
                <w:sz w:val="28"/>
                <w:szCs w:val="28"/>
              </w:rPr>
              <w:t>67</w:t>
            </w:r>
          </w:p>
        </w:tc>
        <w:tc>
          <w:tcPr>
            <w:tcW w:w="4536" w:type="dxa"/>
          </w:tcPr>
          <w:p w:rsidR="009022A4" w:rsidRPr="00C87F08" w:rsidRDefault="009022A4" w:rsidP="00D75D46">
            <w:pPr>
              <w:rPr>
                <w:sz w:val="28"/>
                <w:szCs w:val="28"/>
              </w:rPr>
            </w:pPr>
            <w:r w:rsidRPr="007E2A8C">
              <w:rPr>
                <w:sz w:val="28"/>
                <w:szCs w:val="28"/>
              </w:rPr>
              <w:t xml:space="preserve"> Фотон. Давление света. Дуализм свой</w:t>
            </w:r>
            <w:proofErr w:type="gramStart"/>
            <w:r w:rsidRPr="007E2A8C">
              <w:rPr>
                <w:sz w:val="28"/>
                <w:szCs w:val="28"/>
              </w:rPr>
              <w:t>ств св</w:t>
            </w:r>
            <w:proofErr w:type="gramEnd"/>
            <w:r w:rsidRPr="007E2A8C">
              <w:rPr>
                <w:sz w:val="28"/>
                <w:szCs w:val="28"/>
              </w:rPr>
              <w:t>ета.</w:t>
            </w:r>
          </w:p>
        </w:tc>
        <w:tc>
          <w:tcPr>
            <w:tcW w:w="1134" w:type="dxa"/>
            <w:gridSpan w:val="2"/>
          </w:tcPr>
          <w:p w:rsidR="009022A4" w:rsidRPr="00C87F08" w:rsidRDefault="009022A4" w:rsidP="00D75D46">
            <w:pPr>
              <w:tabs>
                <w:tab w:val="left" w:pos="6420"/>
              </w:tabs>
              <w:rPr>
                <w:sz w:val="28"/>
                <w:szCs w:val="28"/>
                <w:lang w:val="en-US"/>
              </w:rPr>
            </w:pPr>
            <w:r>
              <w:rPr>
                <w:sz w:val="28"/>
                <w:szCs w:val="28"/>
                <w:lang w:val="en-US"/>
              </w:rPr>
              <w:t>1</w:t>
            </w:r>
          </w:p>
        </w:tc>
        <w:tc>
          <w:tcPr>
            <w:tcW w:w="1276" w:type="dxa"/>
          </w:tcPr>
          <w:p w:rsidR="009022A4" w:rsidRPr="00DE5A0A" w:rsidRDefault="009022A4" w:rsidP="00D75D46">
            <w:pPr>
              <w:rPr>
                <w:sz w:val="28"/>
                <w:szCs w:val="28"/>
              </w:rPr>
            </w:pPr>
          </w:p>
        </w:tc>
        <w:tc>
          <w:tcPr>
            <w:tcW w:w="2552" w:type="dxa"/>
          </w:tcPr>
          <w:p w:rsidR="009022A4" w:rsidRPr="00DE5A0A" w:rsidRDefault="009022A4" w:rsidP="009A64FB">
            <w:pPr>
              <w:rPr>
                <w:sz w:val="28"/>
                <w:szCs w:val="28"/>
              </w:rPr>
            </w:pPr>
            <w:r>
              <w:rPr>
                <w:sz w:val="28"/>
                <w:szCs w:val="28"/>
              </w:rPr>
              <w:t>Комбинированный</w:t>
            </w:r>
          </w:p>
        </w:tc>
        <w:tc>
          <w:tcPr>
            <w:tcW w:w="2551" w:type="dxa"/>
          </w:tcPr>
          <w:p w:rsidR="009022A4" w:rsidRDefault="009022A4">
            <w:r w:rsidRPr="00BF251F">
              <w:rPr>
                <w:sz w:val="28"/>
                <w:szCs w:val="28"/>
              </w:rPr>
              <w:t>Компьютер. Экран. Проектор. Учебник.</w:t>
            </w:r>
          </w:p>
        </w:tc>
        <w:tc>
          <w:tcPr>
            <w:tcW w:w="2268" w:type="dxa"/>
          </w:tcPr>
          <w:p w:rsidR="009022A4" w:rsidRPr="00DE5A0A" w:rsidRDefault="009022A4" w:rsidP="009022A4">
            <w:pPr>
              <w:jc w:val="center"/>
              <w:rPr>
                <w:sz w:val="28"/>
                <w:szCs w:val="28"/>
              </w:rPr>
            </w:pPr>
            <w:r>
              <w:rPr>
                <w:sz w:val="28"/>
                <w:szCs w:val="28"/>
              </w:rPr>
              <w:t>§90-93,ответить на вопросы</w:t>
            </w:r>
          </w:p>
        </w:tc>
      </w:tr>
      <w:tr w:rsidR="009A64FB" w:rsidRPr="00DE5A0A" w:rsidTr="00D75D46">
        <w:trPr>
          <w:trHeight w:val="417"/>
        </w:trPr>
        <w:tc>
          <w:tcPr>
            <w:tcW w:w="14992" w:type="dxa"/>
            <w:gridSpan w:val="8"/>
          </w:tcPr>
          <w:p w:rsidR="009A64FB" w:rsidRPr="00C87F08" w:rsidRDefault="009A64FB" w:rsidP="00D75D46">
            <w:pPr>
              <w:rPr>
                <w:b/>
                <w:sz w:val="28"/>
                <w:szCs w:val="28"/>
                <w:lang w:val="en-US"/>
              </w:rPr>
            </w:pPr>
            <w:r w:rsidRPr="00C87F08">
              <w:rPr>
                <w:b/>
                <w:sz w:val="28"/>
                <w:szCs w:val="28"/>
              </w:rPr>
              <w:t>Физика атома</w:t>
            </w:r>
            <w:r>
              <w:rPr>
                <w:b/>
                <w:sz w:val="28"/>
                <w:szCs w:val="28"/>
                <w:lang w:val="en-US"/>
              </w:rPr>
              <w:t xml:space="preserve">                                                4</w:t>
            </w:r>
          </w:p>
        </w:tc>
      </w:tr>
      <w:tr w:rsidR="009A64FB" w:rsidRPr="00DE5A0A" w:rsidTr="00D75D46">
        <w:trPr>
          <w:trHeight w:val="692"/>
        </w:trPr>
        <w:tc>
          <w:tcPr>
            <w:tcW w:w="675" w:type="dxa"/>
          </w:tcPr>
          <w:p w:rsidR="009A64FB" w:rsidRPr="009A5EB4" w:rsidRDefault="009A64FB" w:rsidP="00D75D46">
            <w:pPr>
              <w:jc w:val="both"/>
              <w:rPr>
                <w:sz w:val="28"/>
                <w:szCs w:val="28"/>
              </w:rPr>
            </w:pPr>
            <w:r>
              <w:rPr>
                <w:sz w:val="28"/>
                <w:szCs w:val="28"/>
              </w:rPr>
              <w:t>68</w:t>
            </w:r>
          </w:p>
        </w:tc>
        <w:tc>
          <w:tcPr>
            <w:tcW w:w="4536" w:type="dxa"/>
          </w:tcPr>
          <w:p w:rsidR="009A64FB" w:rsidRPr="007E2A8C" w:rsidRDefault="009A64FB" w:rsidP="007E2A8C">
            <w:pPr>
              <w:rPr>
                <w:sz w:val="28"/>
                <w:szCs w:val="28"/>
              </w:rPr>
            </w:pPr>
            <w:r w:rsidRPr="007E2A8C">
              <w:rPr>
                <w:sz w:val="28"/>
                <w:szCs w:val="28"/>
              </w:rPr>
              <w:t xml:space="preserve">Модели строения атома. </w:t>
            </w:r>
          </w:p>
          <w:p w:rsidR="009A64FB" w:rsidRPr="00C87F08" w:rsidRDefault="009A64FB" w:rsidP="00D75D46">
            <w:pPr>
              <w:rPr>
                <w:sz w:val="28"/>
                <w:szCs w:val="28"/>
              </w:rPr>
            </w:pPr>
          </w:p>
        </w:tc>
        <w:tc>
          <w:tcPr>
            <w:tcW w:w="1134" w:type="dxa"/>
            <w:gridSpan w:val="2"/>
          </w:tcPr>
          <w:p w:rsidR="009A64FB" w:rsidRPr="00C87F08" w:rsidRDefault="009A64FB" w:rsidP="00D75D46">
            <w:pPr>
              <w:tabs>
                <w:tab w:val="left" w:pos="6420"/>
              </w:tabs>
              <w:rPr>
                <w:sz w:val="28"/>
                <w:szCs w:val="28"/>
                <w:lang w:val="en-US"/>
              </w:rPr>
            </w:pPr>
            <w:r>
              <w:rPr>
                <w:sz w:val="28"/>
                <w:szCs w:val="28"/>
                <w:lang w:val="en-US"/>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Pr="00DE5A0A" w:rsidRDefault="009A64FB" w:rsidP="00D75D46">
            <w:pPr>
              <w:jc w:val="center"/>
              <w:rPr>
                <w:sz w:val="28"/>
                <w:szCs w:val="28"/>
              </w:rPr>
            </w:pPr>
            <w:r>
              <w:rPr>
                <w:sz w:val="28"/>
                <w:szCs w:val="28"/>
              </w:rPr>
              <w:t>Компьютер. Экран. Проектор. Учебник.</w:t>
            </w:r>
          </w:p>
        </w:tc>
        <w:tc>
          <w:tcPr>
            <w:tcW w:w="2268" w:type="dxa"/>
          </w:tcPr>
          <w:p w:rsidR="009A64FB" w:rsidRPr="00DE5A0A" w:rsidRDefault="009022A4" w:rsidP="00D75D46">
            <w:pPr>
              <w:jc w:val="center"/>
              <w:rPr>
                <w:sz w:val="28"/>
                <w:szCs w:val="28"/>
              </w:rPr>
            </w:pPr>
            <w:r>
              <w:rPr>
                <w:sz w:val="28"/>
                <w:szCs w:val="28"/>
              </w:rPr>
              <w:t>§94, ответить на вопросы конспект</w:t>
            </w:r>
          </w:p>
        </w:tc>
      </w:tr>
      <w:tr w:rsidR="009A64FB" w:rsidRPr="00DE5A0A" w:rsidTr="00D75D46">
        <w:trPr>
          <w:trHeight w:val="702"/>
        </w:trPr>
        <w:tc>
          <w:tcPr>
            <w:tcW w:w="675" w:type="dxa"/>
          </w:tcPr>
          <w:p w:rsidR="009A64FB" w:rsidRPr="009A5EB4" w:rsidRDefault="009A64FB" w:rsidP="00D75D46">
            <w:pPr>
              <w:jc w:val="both"/>
              <w:rPr>
                <w:sz w:val="28"/>
                <w:szCs w:val="28"/>
              </w:rPr>
            </w:pPr>
            <w:r>
              <w:rPr>
                <w:sz w:val="28"/>
                <w:szCs w:val="28"/>
              </w:rPr>
              <w:t>69</w:t>
            </w:r>
          </w:p>
        </w:tc>
        <w:tc>
          <w:tcPr>
            <w:tcW w:w="4536" w:type="dxa"/>
          </w:tcPr>
          <w:p w:rsidR="009A64FB" w:rsidRPr="007E2A8C" w:rsidRDefault="009A64FB" w:rsidP="007E2A8C">
            <w:pPr>
              <w:rPr>
                <w:sz w:val="28"/>
                <w:szCs w:val="28"/>
              </w:rPr>
            </w:pPr>
            <w:r>
              <w:rPr>
                <w:sz w:val="28"/>
                <w:szCs w:val="28"/>
              </w:rPr>
              <w:t>Объ</w:t>
            </w:r>
            <w:r w:rsidRPr="007E2A8C">
              <w:rPr>
                <w:sz w:val="28"/>
                <w:szCs w:val="28"/>
              </w:rPr>
              <w:t>яснение линейчатого спектра водорода на основе квантовых постулатов Бора.</w:t>
            </w:r>
          </w:p>
          <w:p w:rsidR="009A64FB" w:rsidRPr="00C87F08" w:rsidRDefault="009A64FB" w:rsidP="00D75D46">
            <w:pPr>
              <w:rPr>
                <w:sz w:val="28"/>
                <w:szCs w:val="28"/>
              </w:rPr>
            </w:pPr>
          </w:p>
        </w:tc>
        <w:tc>
          <w:tcPr>
            <w:tcW w:w="1134" w:type="dxa"/>
            <w:gridSpan w:val="2"/>
          </w:tcPr>
          <w:p w:rsidR="009A64FB" w:rsidRPr="00C87F08" w:rsidRDefault="009A64FB" w:rsidP="00D75D46">
            <w:pPr>
              <w:tabs>
                <w:tab w:val="left" w:pos="6420"/>
              </w:tabs>
              <w:rPr>
                <w:sz w:val="28"/>
                <w:szCs w:val="28"/>
                <w:lang w:val="en-US"/>
              </w:rPr>
            </w:pPr>
            <w:r>
              <w:rPr>
                <w:sz w:val="28"/>
                <w:szCs w:val="28"/>
                <w:lang w:val="en-US"/>
              </w:rPr>
              <w:lastRenderedPageBreak/>
              <w:t>1</w:t>
            </w:r>
          </w:p>
        </w:tc>
        <w:tc>
          <w:tcPr>
            <w:tcW w:w="1276" w:type="dxa"/>
          </w:tcPr>
          <w:p w:rsidR="009A64FB" w:rsidRPr="00DE5A0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Pr="00DE5A0A" w:rsidRDefault="009022A4" w:rsidP="00D75D46">
            <w:pPr>
              <w:jc w:val="center"/>
              <w:rPr>
                <w:sz w:val="28"/>
                <w:szCs w:val="28"/>
              </w:rPr>
            </w:pPr>
            <w:r>
              <w:rPr>
                <w:sz w:val="28"/>
                <w:szCs w:val="28"/>
              </w:rPr>
              <w:t>Компьютер. Экран. Проектор. Учебник.</w:t>
            </w:r>
          </w:p>
        </w:tc>
        <w:tc>
          <w:tcPr>
            <w:tcW w:w="2268" w:type="dxa"/>
          </w:tcPr>
          <w:p w:rsidR="009A64FB" w:rsidRPr="00DE5A0A" w:rsidRDefault="009022A4" w:rsidP="00DE1502">
            <w:pPr>
              <w:jc w:val="center"/>
              <w:rPr>
                <w:sz w:val="28"/>
                <w:szCs w:val="28"/>
              </w:rPr>
            </w:pPr>
            <w:r>
              <w:rPr>
                <w:sz w:val="28"/>
                <w:szCs w:val="28"/>
              </w:rPr>
              <w:t>§</w:t>
            </w:r>
            <w:r w:rsidR="00DE1502">
              <w:rPr>
                <w:sz w:val="28"/>
                <w:szCs w:val="28"/>
              </w:rPr>
              <w:t>95</w:t>
            </w:r>
            <w:r>
              <w:rPr>
                <w:sz w:val="28"/>
                <w:szCs w:val="28"/>
              </w:rPr>
              <w:t xml:space="preserve">, ответить на вопросы </w:t>
            </w:r>
          </w:p>
        </w:tc>
      </w:tr>
      <w:tr w:rsidR="009A64FB" w:rsidRPr="00DE5A0A" w:rsidTr="00D75D46">
        <w:trPr>
          <w:trHeight w:val="698"/>
        </w:trPr>
        <w:tc>
          <w:tcPr>
            <w:tcW w:w="675" w:type="dxa"/>
          </w:tcPr>
          <w:p w:rsidR="009A64FB" w:rsidRPr="009A5EB4" w:rsidRDefault="009A64FB" w:rsidP="00D75D46">
            <w:pPr>
              <w:jc w:val="both"/>
              <w:rPr>
                <w:sz w:val="28"/>
                <w:szCs w:val="28"/>
              </w:rPr>
            </w:pPr>
            <w:r>
              <w:rPr>
                <w:sz w:val="28"/>
                <w:szCs w:val="28"/>
              </w:rPr>
              <w:lastRenderedPageBreak/>
              <w:t>70</w:t>
            </w:r>
          </w:p>
        </w:tc>
        <w:tc>
          <w:tcPr>
            <w:tcW w:w="4536" w:type="dxa"/>
          </w:tcPr>
          <w:p w:rsidR="009A64FB" w:rsidRPr="007E2A8C" w:rsidRDefault="009A64FB" w:rsidP="007E2A8C">
            <w:pPr>
              <w:rPr>
                <w:sz w:val="28"/>
                <w:szCs w:val="28"/>
              </w:rPr>
            </w:pPr>
            <w:r>
              <w:rPr>
                <w:sz w:val="28"/>
                <w:szCs w:val="28"/>
              </w:rPr>
              <w:t>Погло</w:t>
            </w:r>
            <w:r w:rsidRPr="007E2A8C">
              <w:rPr>
                <w:sz w:val="28"/>
                <w:szCs w:val="28"/>
              </w:rPr>
              <w:t>щение и испускание света атомом. Квантовая энергия.</w:t>
            </w:r>
          </w:p>
          <w:p w:rsidR="009A64FB" w:rsidRPr="00C87F08" w:rsidRDefault="009A64FB" w:rsidP="00D75D46">
            <w:pPr>
              <w:rPr>
                <w:sz w:val="28"/>
                <w:szCs w:val="28"/>
              </w:rPr>
            </w:pPr>
          </w:p>
        </w:tc>
        <w:tc>
          <w:tcPr>
            <w:tcW w:w="1134" w:type="dxa"/>
            <w:gridSpan w:val="2"/>
          </w:tcPr>
          <w:p w:rsidR="009A64FB" w:rsidRPr="00C87F08" w:rsidRDefault="009A64FB" w:rsidP="00D75D46">
            <w:pPr>
              <w:tabs>
                <w:tab w:val="left" w:pos="6420"/>
              </w:tabs>
              <w:rPr>
                <w:sz w:val="28"/>
                <w:szCs w:val="28"/>
                <w:lang w:val="en-US"/>
              </w:rPr>
            </w:pPr>
            <w:r>
              <w:rPr>
                <w:sz w:val="28"/>
                <w:szCs w:val="28"/>
                <w:lang w:val="en-US"/>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Pr="00DE5A0A" w:rsidRDefault="00DE1502" w:rsidP="00D75D46">
            <w:pPr>
              <w:jc w:val="center"/>
              <w:rPr>
                <w:sz w:val="28"/>
                <w:szCs w:val="28"/>
              </w:rPr>
            </w:pPr>
            <w:r>
              <w:rPr>
                <w:sz w:val="28"/>
                <w:szCs w:val="28"/>
              </w:rPr>
              <w:t>Компьютер. Экран. Проектор. Учебник.</w:t>
            </w:r>
          </w:p>
        </w:tc>
        <w:tc>
          <w:tcPr>
            <w:tcW w:w="2268" w:type="dxa"/>
          </w:tcPr>
          <w:p w:rsidR="009A64FB" w:rsidRPr="00DE5A0A" w:rsidRDefault="00DE1502" w:rsidP="00DE1502">
            <w:pPr>
              <w:jc w:val="center"/>
              <w:rPr>
                <w:sz w:val="28"/>
                <w:szCs w:val="28"/>
              </w:rPr>
            </w:pPr>
            <w:r>
              <w:rPr>
                <w:sz w:val="28"/>
                <w:szCs w:val="28"/>
              </w:rPr>
              <w:t>§96, выучить конспект</w:t>
            </w:r>
          </w:p>
        </w:tc>
      </w:tr>
      <w:tr w:rsidR="009A64FB" w:rsidRPr="00DE5A0A" w:rsidTr="0007332F">
        <w:trPr>
          <w:trHeight w:val="855"/>
        </w:trPr>
        <w:tc>
          <w:tcPr>
            <w:tcW w:w="675" w:type="dxa"/>
          </w:tcPr>
          <w:p w:rsidR="009A64FB" w:rsidRPr="009A5EB4" w:rsidRDefault="009A64FB" w:rsidP="00D75D46">
            <w:pPr>
              <w:jc w:val="both"/>
              <w:rPr>
                <w:sz w:val="28"/>
                <w:szCs w:val="28"/>
              </w:rPr>
            </w:pPr>
            <w:r>
              <w:rPr>
                <w:sz w:val="28"/>
                <w:szCs w:val="28"/>
              </w:rPr>
              <w:t>71</w:t>
            </w:r>
          </w:p>
        </w:tc>
        <w:tc>
          <w:tcPr>
            <w:tcW w:w="4536" w:type="dxa"/>
          </w:tcPr>
          <w:p w:rsidR="009A64FB" w:rsidRPr="00C87F08" w:rsidRDefault="009A64FB" w:rsidP="00D75D46">
            <w:pPr>
              <w:rPr>
                <w:sz w:val="28"/>
                <w:szCs w:val="28"/>
              </w:rPr>
            </w:pPr>
            <w:r>
              <w:rPr>
                <w:sz w:val="28"/>
                <w:szCs w:val="28"/>
              </w:rPr>
              <w:t>Принцип действия и исполь</w:t>
            </w:r>
            <w:r w:rsidRPr="007E2A8C">
              <w:rPr>
                <w:sz w:val="28"/>
                <w:szCs w:val="28"/>
              </w:rPr>
              <w:t xml:space="preserve">зование лазера. Оптическая спектроскопия </w:t>
            </w:r>
          </w:p>
        </w:tc>
        <w:tc>
          <w:tcPr>
            <w:tcW w:w="1134" w:type="dxa"/>
            <w:gridSpan w:val="2"/>
          </w:tcPr>
          <w:p w:rsidR="009A64FB" w:rsidRPr="00C87F08" w:rsidRDefault="009A64FB" w:rsidP="00D75D46">
            <w:pPr>
              <w:tabs>
                <w:tab w:val="left" w:pos="6420"/>
              </w:tabs>
              <w:rPr>
                <w:sz w:val="28"/>
                <w:szCs w:val="28"/>
                <w:lang w:val="en-US"/>
              </w:rPr>
            </w:pPr>
            <w:r>
              <w:rPr>
                <w:sz w:val="28"/>
                <w:szCs w:val="28"/>
                <w:lang w:val="en-US"/>
              </w:rPr>
              <w:t>1</w:t>
            </w:r>
          </w:p>
        </w:tc>
        <w:tc>
          <w:tcPr>
            <w:tcW w:w="1276" w:type="dxa"/>
          </w:tcPr>
          <w:p w:rsidR="009A64FB" w:rsidRPr="00DE5A0A" w:rsidRDefault="009A64FB" w:rsidP="00D75D46">
            <w:pPr>
              <w:rPr>
                <w:sz w:val="28"/>
                <w:szCs w:val="28"/>
              </w:rPr>
            </w:pPr>
          </w:p>
        </w:tc>
        <w:tc>
          <w:tcPr>
            <w:tcW w:w="2552" w:type="dxa"/>
          </w:tcPr>
          <w:p w:rsidR="009A64FB" w:rsidRPr="00DE5A0A" w:rsidRDefault="009A64FB" w:rsidP="009A64FB">
            <w:pPr>
              <w:rPr>
                <w:sz w:val="28"/>
                <w:szCs w:val="28"/>
              </w:rPr>
            </w:pPr>
            <w:r>
              <w:rPr>
                <w:sz w:val="28"/>
                <w:szCs w:val="28"/>
              </w:rPr>
              <w:t>Комбинированный</w:t>
            </w:r>
          </w:p>
        </w:tc>
        <w:tc>
          <w:tcPr>
            <w:tcW w:w="2551" w:type="dxa"/>
          </w:tcPr>
          <w:p w:rsidR="009A64FB" w:rsidRPr="00DE5A0A" w:rsidRDefault="00DE1502" w:rsidP="00D75D46">
            <w:pPr>
              <w:jc w:val="center"/>
              <w:rPr>
                <w:sz w:val="28"/>
                <w:szCs w:val="28"/>
              </w:rPr>
            </w:pPr>
            <w:r>
              <w:rPr>
                <w:sz w:val="28"/>
                <w:szCs w:val="28"/>
              </w:rPr>
              <w:t>Компьютер. Экран. Проектор. Учебник.</w:t>
            </w:r>
          </w:p>
        </w:tc>
        <w:tc>
          <w:tcPr>
            <w:tcW w:w="2268" w:type="dxa"/>
          </w:tcPr>
          <w:p w:rsidR="009A64FB" w:rsidRPr="00DE5A0A" w:rsidRDefault="00DE1502" w:rsidP="00DE1502">
            <w:pPr>
              <w:jc w:val="center"/>
              <w:rPr>
                <w:sz w:val="28"/>
                <w:szCs w:val="28"/>
              </w:rPr>
            </w:pPr>
            <w:r>
              <w:rPr>
                <w:sz w:val="28"/>
                <w:szCs w:val="28"/>
              </w:rPr>
              <w:t>§97, выучить конспект</w:t>
            </w:r>
          </w:p>
        </w:tc>
      </w:tr>
      <w:tr w:rsidR="009A64FB" w:rsidRPr="00DE5A0A" w:rsidTr="00D75D46">
        <w:trPr>
          <w:trHeight w:val="426"/>
        </w:trPr>
        <w:tc>
          <w:tcPr>
            <w:tcW w:w="14992" w:type="dxa"/>
            <w:gridSpan w:val="8"/>
          </w:tcPr>
          <w:p w:rsidR="009A64FB" w:rsidRDefault="009A64FB" w:rsidP="00D75D46">
            <w:pPr>
              <w:rPr>
                <w:b/>
                <w:sz w:val="28"/>
                <w:szCs w:val="28"/>
              </w:rPr>
            </w:pPr>
            <w:r w:rsidRPr="00117A2E">
              <w:rPr>
                <w:b/>
                <w:sz w:val="28"/>
                <w:szCs w:val="28"/>
              </w:rPr>
              <w:t>Физика атомного ядра</w:t>
            </w:r>
            <w:r w:rsidRPr="00AB44B9">
              <w:rPr>
                <w:b/>
                <w:sz w:val="28"/>
                <w:szCs w:val="28"/>
              </w:rPr>
              <w:t xml:space="preserve"> </w:t>
            </w:r>
          </w:p>
          <w:p w:rsidR="009A64FB" w:rsidRPr="009A5EB4" w:rsidRDefault="009A64FB" w:rsidP="007E2A8C">
            <w:pPr>
              <w:rPr>
                <w:b/>
                <w:sz w:val="28"/>
                <w:szCs w:val="28"/>
              </w:rPr>
            </w:pPr>
            <w:r>
              <w:rPr>
                <w:b/>
                <w:sz w:val="28"/>
                <w:szCs w:val="28"/>
              </w:rPr>
              <w:t>и элементарных частиц</w:t>
            </w:r>
            <w:r w:rsidRPr="00AB44B9">
              <w:rPr>
                <w:b/>
                <w:sz w:val="28"/>
                <w:szCs w:val="28"/>
              </w:rPr>
              <w:t xml:space="preserve">                                </w:t>
            </w:r>
            <w:r>
              <w:rPr>
                <w:b/>
                <w:sz w:val="28"/>
                <w:szCs w:val="28"/>
              </w:rPr>
              <w:t>5</w:t>
            </w:r>
          </w:p>
        </w:tc>
      </w:tr>
      <w:tr w:rsidR="00DE1502" w:rsidRPr="00DE5A0A" w:rsidTr="00D75D46">
        <w:trPr>
          <w:trHeight w:val="1103"/>
        </w:trPr>
        <w:tc>
          <w:tcPr>
            <w:tcW w:w="675" w:type="dxa"/>
          </w:tcPr>
          <w:p w:rsidR="00DE1502" w:rsidRPr="009A5EB4" w:rsidRDefault="00DE1502" w:rsidP="00D75D46">
            <w:pPr>
              <w:jc w:val="both"/>
              <w:rPr>
                <w:sz w:val="28"/>
                <w:szCs w:val="28"/>
              </w:rPr>
            </w:pPr>
            <w:r>
              <w:rPr>
                <w:sz w:val="28"/>
                <w:szCs w:val="28"/>
              </w:rPr>
              <w:t>72</w:t>
            </w:r>
          </w:p>
        </w:tc>
        <w:tc>
          <w:tcPr>
            <w:tcW w:w="4536" w:type="dxa"/>
          </w:tcPr>
          <w:p w:rsidR="00DE1502" w:rsidRPr="007E2A8C" w:rsidRDefault="00DE1502" w:rsidP="007E2A8C">
            <w:pPr>
              <w:rPr>
                <w:sz w:val="28"/>
                <w:szCs w:val="28"/>
              </w:rPr>
            </w:pPr>
            <w:r w:rsidRPr="007E2A8C">
              <w:rPr>
                <w:sz w:val="28"/>
                <w:szCs w:val="28"/>
              </w:rPr>
              <w:t>Состав и строение атомного ядра.</w:t>
            </w:r>
          </w:p>
          <w:p w:rsidR="00DE1502" w:rsidRPr="007E2A8C" w:rsidRDefault="00DE1502" w:rsidP="007E2A8C">
            <w:pPr>
              <w:rPr>
                <w:sz w:val="28"/>
                <w:szCs w:val="28"/>
              </w:rPr>
            </w:pPr>
            <w:r w:rsidRPr="007E2A8C">
              <w:rPr>
                <w:sz w:val="28"/>
                <w:szCs w:val="28"/>
              </w:rPr>
              <w:t>Свойства ядерных сил.</w:t>
            </w:r>
          </w:p>
          <w:p w:rsidR="00DE1502" w:rsidRPr="00C87F08" w:rsidRDefault="00DE1502" w:rsidP="00D75D46">
            <w:pPr>
              <w:rPr>
                <w:sz w:val="28"/>
                <w:szCs w:val="28"/>
              </w:rPr>
            </w:pPr>
          </w:p>
        </w:tc>
        <w:tc>
          <w:tcPr>
            <w:tcW w:w="1134" w:type="dxa"/>
            <w:gridSpan w:val="2"/>
          </w:tcPr>
          <w:p w:rsidR="00DE1502" w:rsidRPr="00117A2E" w:rsidRDefault="00DE1502" w:rsidP="00D75D46">
            <w:pPr>
              <w:tabs>
                <w:tab w:val="left" w:pos="6420"/>
              </w:tabs>
              <w:rPr>
                <w:sz w:val="28"/>
                <w:szCs w:val="28"/>
                <w:lang w:val="en-US"/>
              </w:rPr>
            </w:pPr>
            <w:r>
              <w:rPr>
                <w:sz w:val="28"/>
                <w:szCs w:val="28"/>
                <w:lang w:val="en-US"/>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B935F2">
              <w:rPr>
                <w:sz w:val="28"/>
                <w:szCs w:val="28"/>
              </w:rPr>
              <w:t>Компьютер. Экран. Проектор. Учебник.</w:t>
            </w:r>
          </w:p>
        </w:tc>
        <w:tc>
          <w:tcPr>
            <w:tcW w:w="2268" w:type="dxa"/>
          </w:tcPr>
          <w:p w:rsidR="00DE1502" w:rsidRPr="00DE5A0A" w:rsidRDefault="00DE1502" w:rsidP="00D75D46">
            <w:pPr>
              <w:jc w:val="center"/>
              <w:rPr>
                <w:sz w:val="28"/>
                <w:szCs w:val="28"/>
              </w:rPr>
            </w:pPr>
            <w:r>
              <w:rPr>
                <w:sz w:val="28"/>
                <w:szCs w:val="28"/>
              </w:rPr>
              <w:t>§98, ответить на вопросы конспект</w:t>
            </w:r>
          </w:p>
        </w:tc>
      </w:tr>
      <w:tr w:rsidR="00DE1502" w:rsidRPr="00DE5A0A" w:rsidTr="0007332F">
        <w:trPr>
          <w:trHeight w:val="637"/>
        </w:trPr>
        <w:tc>
          <w:tcPr>
            <w:tcW w:w="675" w:type="dxa"/>
          </w:tcPr>
          <w:p w:rsidR="00DE1502" w:rsidRPr="009A5EB4" w:rsidRDefault="00DE1502" w:rsidP="00D75D46">
            <w:pPr>
              <w:jc w:val="both"/>
              <w:rPr>
                <w:sz w:val="28"/>
                <w:szCs w:val="28"/>
              </w:rPr>
            </w:pPr>
            <w:r>
              <w:rPr>
                <w:sz w:val="28"/>
                <w:szCs w:val="28"/>
              </w:rPr>
              <w:t>73</w:t>
            </w:r>
          </w:p>
        </w:tc>
        <w:tc>
          <w:tcPr>
            <w:tcW w:w="4536" w:type="dxa"/>
          </w:tcPr>
          <w:p w:rsidR="00DE1502" w:rsidRPr="00117A2E" w:rsidRDefault="00DE1502" w:rsidP="00D75D46">
            <w:pPr>
              <w:rPr>
                <w:sz w:val="28"/>
                <w:szCs w:val="28"/>
              </w:rPr>
            </w:pPr>
            <w:r w:rsidRPr="009A5EB4">
              <w:rPr>
                <w:sz w:val="28"/>
                <w:szCs w:val="28"/>
              </w:rPr>
              <w:t xml:space="preserve">Энергия связи и дефект массы атомного ядра. Радиоактивность. </w:t>
            </w:r>
          </w:p>
        </w:tc>
        <w:tc>
          <w:tcPr>
            <w:tcW w:w="1134" w:type="dxa"/>
            <w:gridSpan w:val="2"/>
          </w:tcPr>
          <w:p w:rsidR="00DE1502" w:rsidRPr="00117A2E" w:rsidRDefault="00DE1502" w:rsidP="00D75D46">
            <w:pPr>
              <w:tabs>
                <w:tab w:val="left" w:pos="6420"/>
              </w:tabs>
              <w:rPr>
                <w:sz w:val="28"/>
                <w:szCs w:val="28"/>
                <w:lang w:val="en-US"/>
              </w:rPr>
            </w:pPr>
            <w:r>
              <w:rPr>
                <w:sz w:val="28"/>
                <w:szCs w:val="28"/>
                <w:lang w:val="en-US"/>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B935F2">
              <w:rPr>
                <w:sz w:val="28"/>
                <w:szCs w:val="28"/>
              </w:rPr>
              <w:t>Компьютер. Экран. Проектор. Учебник.</w:t>
            </w:r>
          </w:p>
        </w:tc>
        <w:tc>
          <w:tcPr>
            <w:tcW w:w="2268" w:type="dxa"/>
          </w:tcPr>
          <w:p w:rsidR="00DE1502" w:rsidRPr="00DE5A0A" w:rsidRDefault="00DE1502" w:rsidP="00DE1502">
            <w:pPr>
              <w:jc w:val="center"/>
              <w:rPr>
                <w:sz w:val="28"/>
                <w:szCs w:val="28"/>
              </w:rPr>
            </w:pPr>
            <w:r>
              <w:rPr>
                <w:sz w:val="28"/>
                <w:szCs w:val="28"/>
              </w:rPr>
              <w:t xml:space="preserve">§100-101, ответить на вопросы </w:t>
            </w:r>
          </w:p>
        </w:tc>
      </w:tr>
      <w:tr w:rsidR="00DE1502" w:rsidRPr="00DE5A0A" w:rsidTr="00D75D46">
        <w:trPr>
          <w:trHeight w:val="1103"/>
        </w:trPr>
        <w:tc>
          <w:tcPr>
            <w:tcW w:w="675" w:type="dxa"/>
          </w:tcPr>
          <w:p w:rsidR="00DE1502" w:rsidRPr="009A5EB4" w:rsidRDefault="00DE1502" w:rsidP="00D75D46">
            <w:pPr>
              <w:jc w:val="both"/>
              <w:rPr>
                <w:sz w:val="28"/>
                <w:szCs w:val="28"/>
              </w:rPr>
            </w:pPr>
            <w:r>
              <w:rPr>
                <w:sz w:val="28"/>
                <w:szCs w:val="28"/>
              </w:rPr>
              <w:t>74</w:t>
            </w:r>
          </w:p>
        </w:tc>
        <w:tc>
          <w:tcPr>
            <w:tcW w:w="4536" w:type="dxa"/>
          </w:tcPr>
          <w:p w:rsidR="00DE1502" w:rsidRPr="00C87F08" w:rsidRDefault="00DE1502" w:rsidP="0007332F">
            <w:pPr>
              <w:rPr>
                <w:sz w:val="28"/>
                <w:szCs w:val="28"/>
              </w:rPr>
            </w:pPr>
            <w:r w:rsidRPr="009A5EB4">
              <w:rPr>
                <w:sz w:val="28"/>
                <w:szCs w:val="28"/>
              </w:rPr>
              <w:t xml:space="preserve">Закон радиоактивного распада. </w:t>
            </w:r>
          </w:p>
        </w:tc>
        <w:tc>
          <w:tcPr>
            <w:tcW w:w="1134" w:type="dxa"/>
            <w:gridSpan w:val="2"/>
          </w:tcPr>
          <w:p w:rsidR="00DE1502" w:rsidRPr="00117A2E" w:rsidRDefault="00DE1502" w:rsidP="00D75D46">
            <w:pPr>
              <w:tabs>
                <w:tab w:val="left" w:pos="6420"/>
              </w:tabs>
              <w:rPr>
                <w:sz w:val="28"/>
                <w:szCs w:val="28"/>
                <w:lang w:val="en-US"/>
              </w:rPr>
            </w:pPr>
            <w:r>
              <w:rPr>
                <w:sz w:val="28"/>
                <w:szCs w:val="28"/>
                <w:lang w:val="en-US"/>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B935F2">
              <w:rPr>
                <w:sz w:val="28"/>
                <w:szCs w:val="28"/>
              </w:rPr>
              <w:t>Компьютер. Экран. Проектор. Учебник.</w:t>
            </w:r>
          </w:p>
        </w:tc>
        <w:tc>
          <w:tcPr>
            <w:tcW w:w="2268" w:type="dxa"/>
          </w:tcPr>
          <w:p w:rsidR="00DE1502" w:rsidRPr="00DE5A0A" w:rsidRDefault="00DE1502" w:rsidP="00DE1502">
            <w:pPr>
              <w:jc w:val="center"/>
              <w:rPr>
                <w:sz w:val="28"/>
                <w:szCs w:val="28"/>
              </w:rPr>
            </w:pPr>
            <w:r>
              <w:rPr>
                <w:sz w:val="28"/>
                <w:szCs w:val="28"/>
              </w:rPr>
              <w:t>§102, выучить конспект</w:t>
            </w:r>
          </w:p>
        </w:tc>
      </w:tr>
      <w:tr w:rsidR="00DE1502" w:rsidRPr="00DE5A0A" w:rsidTr="00D75D46">
        <w:trPr>
          <w:trHeight w:val="748"/>
        </w:trPr>
        <w:tc>
          <w:tcPr>
            <w:tcW w:w="675" w:type="dxa"/>
          </w:tcPr>
          <w:p w:rsidR="00DE1502" w:rsidRPr="009A5EB4" w:rsidRDefault="00DE1502" w:rsidP="00D75D46">
            <w:pPr>
              <w:jc w:val="both"/>
              <w:rPr>
                <w:sz w:val="28"/>
                <w:szCs w:val="28"/>
              </w:rPr>
            </w:pPr>
            <w:r>
              <w:rPr>
                <w:sz w:val="28"/>
                <w:szCs w:val="28"/>
              </w:rPr>
              <w:t>75</w:t>
            </w:r>
          </w:p>
        </w:tc>
        <w:tc>
          <w:tcPr>
            <w:tcW w:w="4536" w:type="dxa"/>
          </w:tcPr>
          <w:p w:rsidR="00DE1502" w:rsidRPr="009A5EB4" w:rsidRDefault="00DE1502" w:rsidP="009A5EB4">
            <w:pPr>
              <w:rPr>
                <w:sz w:val="28"/>
                <w:szCs w:val="28"/>
              </w:rPr>
            </w:pPr>
            <w:r w:rsidRPr="009A5EB4">
              <w:rPr>
                <w:sz w:val="28"/>
                <w:szCs w:val="28"/>
              </w:rPr>
              <w:t>Радиоактивные излучения и их воздействие на</w:t>
            </w:r>
            <w:r>
              <w:rPr>
                <w:sz w:val="28"/>
                <w:szCs w:val="28"/>
              </w:rPr>
              <w:t xml:space="preserve"> </w:t>
            </w:r>
            <w:r w:rsidRPr="009A5EB4">
              <w:rPr>
                <w:sz w:val="28"/>
                <w:szCs w:val="28"/>
              </w:rPr>
              <w:t xml:space="preserve">живые организмы. </w:t>
            </w:r>
          </w:p>
          <w:p w:rsidR="00DE1502" w:rsidRPr="00C87F08" w:rsidRDefault="00DE1502" w:rsidP="00D75D46">
            <w:pPr>
              <w:rPr>
                <w:sz w:val="28"/>
                <w:szCs w:val="28"/>
              </w:rPr>
            </w:pPr>
          </w:p>
        </w:tc>
        <w:tc>
          <w:tcPr>
            <w:tcW w:w="1134" w:type="dxa"/>
            <w:gridSpan w:val="2"/>
          </w:tcPr>
          <w:p w:rsidR="00DE1502" w:rsidRPr="00117A2E" w:rsidRDefault="00DE1502" w:rsidP="00D75D46">
            <w:pPr>
              <w:tabs>
                <w:tab w:val="left" w:pos="6420"/>
              </w:tabs>
              <w:rPr>
                <w:sz w:val="28"/>
                <w:szCs w:val="28"/>
                <w:lang w:val="en-US"/>
              </w:rPr>
            </w:pPr>
            <w:r>
              <w:rPr>
                <w:sz w:val="28"/>
                <w:szCs w:val="28"/>
                <w:lang w:val="en-US"/>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B935F2">
              <w:rPr>
                <w:sz w:val="28"/>
                <w:szCs w:val="28"/>
              </w:rPr>
              <w:t>Компьютер. Экран. Проектор. Учебник.</w:t>
            </w:r>
          </w:p>
        </w:tc>
        <w:tc>
          <w:tcPr>
            <w:tcW w:w="2268" w:type="dxa"/>
          </w:tcPr>
          <w:p w:rsidR="00DE1502" w:rsidRPr="00DE5A0A" w:rsidRDefault="00DE1502" w:rsidP="00D75D46">
            <w:pPr>
              <w:jc w:val="center"/>
              <w:rPr>
                <w:sz w:val="28"/>
                <w:szCs w:val="28"/>
              </w:rPr>
            </w:pPr>
            <w:proofErr w:type="gramStart"/>
            <w:r>
              <w:rPr>
                <w:sz w:val="28"/>
                <w:szCs w:val="28"/>
              </w:rPr>
              <w:t>в</w:t>
            </w:r>
            <w:proofErr w:type="gramEnd"/>
            <w:r>
              <w:rPr>
                <w:sz w:val="28"/>
                <w:szCs w:val="28"/>
              </w:rPr>
              <w:t>ыучить конспект</w:t>
            </w:r>
          </w:p>
        </w:tc>
      </w:tr>
      <w:tr w:rsidR="00DE1502" w:rsidRPr="00DE5A0A" w:rsidTr="00D75D46">
        <w:trPr>
          <w:trHeight w:val="689"/>
        </w:trPr>
        <w:tc>
          <w:tcPr>
            <w:tcW w:w="675" w:type="dxa"/>
          </w:tcPr>
          <w:p w:rsidR="00DE1502" w:rsidRPr="009A5EB4" w:rsidRDefault="00DE1502" w:rsidP="00D75D46">
            <w:pPr>
              <w:jc w:val="both"/>
              <w:rPr>
                <w:sz w:val="28"/>
                <w:szCs w:val="28"/>
              </w:rPr>
            </w:pPr>
            <w:r>
              <w:rPr>
                <w:sz w:val="28"/>
                <w:szCs w:val="28"/>
              </w:rPr>
              <w:t>76</w:t>
            </w:r>
          </w:p>
        </w:tc>
        <w:tc>
          <w:tcPr>
            <w:tcW w:w="4536" w:type="dxa"/>
          </w:tcPr>
          <w:p w:rsidR="00DE1502" w:rsidRPr="009A5EB4" w:rsidRDefault="00DE1502" w:rsidP="009A5EB4">
            <w:pPr>
              <w:rPr>
                <w:sz w:val="28"/>
                <w:szCs w:val="28"/>
              </w:rPr>
            </w:pPr>
            <w:r w:rsidRPr="009A5EB4">
              <w:rPr>
                <w:sz w:val="28"/>
                <w:szCs w:val="28"/>
              </w:rPr>
              <w:t>Ядерная энергетика. Элементарные частицы.</w:t>
            </w:r>
            <w:r>
              <w:rPr>
                <w:sz w:val="28"/>
                <w:szCs w:val="28"/>
              </w:rPr>
              <w:t xml:space="preserve"> </w:t>
            </w:r>
          </w:p>
          <w:p w:rsidR="00DE1502" w:rsidRPr="00C87F08" w:rsidRDefault="00DE1502" w:rsidP="00D75D46">
            <w:pPr>
              <w:rPr>
                <w:sz w:val="28"/>
                <w:szCs w:val="28"/>
              </w:rPr>
            </w:pPr>
          </w:p>
        </w:tc>
        <w:tc>
          <w:tcPr>
            <w:tcW w:w="1134" w:type="dxa"/>
            <w:gridSpan w:val="2"/>
          </w:tcPr>
          <w:p w:rsidR="00DE1502" w:rsidRPr="00117A2E" w:rsidRDefault="00DE1502" w:rsidP="00D75D46">
            <w:pPr>
              <w:tabs>
                <w:tab w:val="left" w:pos="6420"/>
              </w:tabs>
              <w:rPr>
                <w:sz w:val="28"/>
                <w:szCs w:val="28"/>
                <w:lang w:val="en-US"/>
              </w:rPr>
            </w:pPr>
            <w:r>
              <w:rPr>
                <w:sz w:val="28"/>
                <w:szCs w:val="28"/>
                <w:lang w:val="en-US"/>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B935F2">
              <w:rPr>
                <w:sz w:val="28"/>
                <w:szCs w:val="28"/>
              </w:rPr>
              <w:t>Компьютер. Экран. Проектор. Учебник.</w:t>
            </w:r>
          </w:p>
        </w:tc>
        <w:tc>
          <w:tcPr>
            <w:tcW w:w="2268" w:type="dxa"/>
          </w:tcPr>
          <w:p w:rsidR="00DE1502" w:rsidRPr="00DE5A0A" w:rsidRDefault="00DE1502" w:rsidP="00D75D46">
            <w:pPr>
              <w:jc w:val="center"/>
              <w:rPr>
                <w:sz w:val="28"/>
                <w:szCs w:val="28"/>
              </w:rPr>
            </w:pPr>
            <w:proofErr w:type="gramStart"/>
            <w:r>
              <w:rPr>
                <w:sz w:val="28"/>
                <w:szCs w:val="28"/>
              </w:rPr>
              <w:t>в</w:t>
            </w:r>
            <w:proofErr w:type="gramEnd"/>
            <w:r>
              <w:rPr>
                <w:sz w:val="28"/>
                <w:szCs w:val="28"/>
              </w:rPr>
              <w:t>ыучить конспект</w:t>
            </w:r>
          </w:p>
        </w:tc>
      </w:tr>
      <w:tr w:rsidR="009A64FB" w:rsidRPr="00DE5A0A" w:rsidTr="00D75D46">
        <w:trPr>
          <w:trHeight w:val="460"/>
        </w:trPr>
        <w:tc>
          <w:tcPr>
            <w:tcW w:w="14992" w:type="dxa"/>
            <w:gridSpan w:val="8"/>
          </w:tcPr>
          <w:p w:rsidR="009A64FB" w:rsidRPr="0007332F" w:rsidRDefault="009A64FB" w:rsidP="00D75D46">
            <w:pPr>
              <w:rPr>
                <w:b/>
                <w:sz w:val="32"/>
                <w:szCs w:val="32"/>
              </w:rPr>
            </w:pPr>
            <w:r w:rsidRPr="009A5EB4">
              <w:rPr>
                <w:b/>
                <w:iCs/>
                <w:sz w:val="32"/>
                <w:szCs w:val="32"/>
              </w:rPr>
              <w:t>Вселенная и ее эволюция</w:t>
            </w:r>
            <w:r>
              <w:rPr>
                <w:b/>
                <w:sz w:val="32"/>
                <w:szCs w:val="32"/>
              </w:rPr>
              <w:t xml:space="preserve">                   6</w:t>
            </w:r>
          </w:p>
        </w:tc>
      </w:tr>
      <w:tr w:rsidR="009A64FB" w:rsidRPr="00DE5A0A" w:rsidTr="00D75D46">
        <w:trPr>
          <w:trHeight w:val="410"/>
        </w:trPr>
        <w:tc>
          <w:tcPr>
            <w:tcW w:w="14992" w:type="dxa"/>
            <w:gridSpan w:val="8"/>
          </w:tcPr>
          <w:p w:rsidR="009A64FB" w:rsidRPr="009C3C7A" w:rsidRDefault="009A64FB" w:rsidP="009C3C7A">
            <w:pPr>
              <w:rPr>
                <w:b/>
                <w:sz w:val="28"/>
                <w:szCs w:val="28"/>
              </w:rPr>
            </w:pPr>
            <w:r w:rsidRPr="009C3C7A">
              <w:rPr>
                <w:b/>
                <w:bCs/>
                <w:sz w:val="28"/>
                <w:szCs w:val="28"/>
              </w:rPr>
              <w:lastRenderedPageBreak/>
              <w:t>Строение и развитие Вселенной.</w:t>
            </w:r>
            <w:r>
              <w:rPr>
                <w:b/>
                <w:bCs/>
                <w:sz w:val="28"/>
                <w:szCs w:val="28"/>
              </w:rPr>
              <w:t xml:space="preserve">                2           </w:t>
            </w:r>
          </w:p>
          <w:p w:rsidR="009A64FB" w:rsidRPr="0007332F" w:rsidRDefault="009A64FB" w:rsidP="00D75D46">
            <w:pPr>
              <w:rPr>
                <w:b/>
                <w:sz w:val="28"/>
                <w:szCs w:val="28"/>
              </w:rPr>
            </w:pPr>
          </w:p>
        </w:tc>
      </w:tr>
      <w:tr w:rsidR="00DE1502" w:rsidRPr="00DE5A0A" w:rsidTr="00D75D46">
        <w:trPr>
          <w:trHeight w:val="1103"/>
        </w:trPr>
        <w:tc>
          <w:tcPr>
            <w:tcW w:w="675" w:type="dxa"/>
          </w:tcPr>
          <w:p w:rsidR="00DE1502" w:rsidRPr="009A5EB4" w:rsidRDefault="00DE1502" w:rsidP="00D75D46">
            <w:pPr>
              <w:jc w:val="both"/>
              <w:rPr>
                <w:sz w:val="28"/>
                <w:szCs w:val="28"/>
              </w:rPr>
            </w:pPr>
            <w:r>
              <w:rPr>
                <w:sz w:val="28"/>
                <w:szCs w:val="28"/>
              </w:rPr>
              <w:t>77</w:t>
            </w:r>
          </w:p>
        </w:tc>
        <w:tc>
          <w:tcPr>
            <w:tcW w:w="4536" w:type="dxa"/>
          </w:tcPr>
          <w:p w:rsidR="00DE1502" w:rsidRPr="009C3C7A" w:rsidRDefault="00DE1502" w:rsidP="009C3C7A">
            <w:pPr>
              <w:rPr>
                <w:sz w:val="28"/>
                <w:szCs w:val="28"/>
              </w:rPr>
            </w:pPr>
            <w:r w:rsidRPr="009C3C7A">
              <w:rPr>
                <w:sz w:val="28"/>
                <w:szCs w:val="28"/>
              </w:rPr>
              <w:t>Космология. Звезды. Термоядерный синтез.</w:t>
            </w:r>
          </w:p>
          <w:p w:rsidR="00DE1502" w:rsidRPr="00117A2E" w:rsidRDefault="00DE1502" w:rsidP="00D75D46">
            <w:pPr>
              <w:rPr>
                <w:sz w:val="28"/>
                <w:szCs w:val="28"/>
              </w:rPr>
            </w:pPr>
          </w:p>
        </w:tc>
        <w:tc>
          <w:tcPr>
            <w:tcW w:w="1134" w:type="dxa"/>
            <w:gridSpan w:val="2"/>
          </w:tcPr>
          <w:p w:rsidR="00DE1502" w:rsidRPr="0007332F" w:rsidRDefault="00DE1502" w:rsidP="00D75D46">
            <w:pPr>
              <w:tabs>
                <w:tab w:val="left" w:pos="6420"/>
              </w:tabs>
              <w:rPr>
                <w:sz w:val="28"/>
                <w:szCs w:val="28"/>
              </w:rPr>
            </w:pPr>
            <w:r>
              <w:rPr>
                <w:sz w:val="28"/>
                <w:szCs w:val="28"/>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8F3232">
              <w:rPr>
                <w:sz w:val="28"/>
                <w:szCs w:val="28"/>
              </w:rPr>
              <w:t>Компьютер. Экран. Проектор. Учебник.</w:t>
            </w:r>
          </w:p>
        </w:tc>
        <w:tc>
          <w:tcPr>
            <w:tcW w:w="2268" w:type="dxa"/>
          </w:tcPr>
          <w:p w:rsidR="00DE1502" w:rsidRDefault="00DE1502">
            <w:proofErr w:type="gramStart"/>
            <w:r w:rsidRPr="00872BD1">
              <w:rPr>
                <w:sz w:val="28"/>
                <w:szCs w:val="28"/>
              </w:rPr>
              <w:t>в</w:t>
            </w:r>
            <w:proofErr w:type="gramEnd"/>
            <w:r w:rsidRPr="00872BD1">
              <w:rPr>
                <w:sz w:val="28"/>
                <w:szCs w:val="28"/>
              </w:rPr>
              <w:t>ыучить конспект</w:t>
            </w:r>
          </w:p>
        </w:tc>
      </w:tr>
      <w:tr w:rsidR="00DE1502" w:rsidRPr="00DE5A0A" w:rsidTr="00D75D46">
        <w:trPr>
          <w:trHeight w:val="1103"/>
        </w:trPr>
        <w:tc>
          <w:tcPr>
            <w:tcW w:w="675" w:type="dxa"/>
          </w:tcPr>
          <w:p w:rsidR="00DE1502" w:rsidRPr="009A5EB4" w:rsidRDefault="00DE1502" w:rsidP="00D75D46">
            <w:pPr>
              <w:jc w:val="both"/>
              <w:rPr>
                <w:sz w:val="28"/>
                <w:szCs w:val="28"/>
              </w:rPr>
            </w:pPr>
            <w:r>
              <w:rPr>
                <w:sz w:val="28"/>
                <w:szCs w:val="28"/>
              </w:rPr>
              <w:t>78</w:t>
            </w:r>
          </w:p>
        </w:tc>
        <w:tc>
          <w:tcPr>
            <w:tcW w:w="4536" w:type="dxa"/>
          </w:tcPr>
          <w:p w:rsidR="00DE1502" w:rsidRPr="009C3C7A" w:rsidRDefault="00DE1502" w:rsidP="009C3C7A">
            <w:pPr>
              <w:rPr>
                <w:sz w:val="28"/>
                <w:szCs w:val="28"/>
              </w:rPr>
            </w:pPr>
            <w:r>
              <w:rPr>
                <w:sz w:val="28"/>
                <w:szCs w:val="28"/>
              </w:rPr>
              <w:t>Мо</w:t>
            </w:r>
            <w:r w:rsidRPr="009C3C7A">
              <w:rPr>
                <w:sz w:val="28"/>
                <w:szCs w:val="28"/>
              </w:rPr>
              <w:t>дель расширяющейся Вселенной.</w:t>
            </w:r>
          </w:p>
          <w:p w:rsidR="00DE1502" w:rsidRPr="005E26FF" w:rsidRDefault="00DE1502" w:rsidP="00D75D46">
            <w:pPr>
              <w:rPr>
                <w:sz w:val="28"/>
                <w:szCs w:val="28"/>
              </w:rPr>
            </w:pPr>
          </w:p>
        </w:tc>
        <w:tc>
          <w:tcPr>
            <w:tcW w:w="1134" w:type="dxa"/>
            <w:gridSpan w:val="2"/>
          </w:tcPr>
          <w:p w:rsidR="00DE1502" w:rsidRPr="0007332F" w:rsidRDefault="00DE1502" w:rsidP="00D75D46">
            <w:pPr>
              <w:tabs>
                <w:tab w:val="left" w:pos="6420"/>
              </w:tabs>
              <w:rPr>
                <w:sz w:val="28"/>
                <w:szCs w:val="28"/>
              </w:rPr>
            </w:pPr>
            <w:r>
              <w:rPr>
                <w:sz w:val="28"/>
                <w:szCs w:val="28"/>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8F3232">
              <w:rPr>
                <w:sz w:val="28"/>
                <w:szCs w:val="28"/>
              </w:rPr>
              <w:t>Компьютер. Экран. Проектор. Учебник.</w:t>
            </w:r>
          </w:p>
        </w:tc>
        <w:tc>
          <w:tcPr>
            <w:tcW w:w="2268" w:type="dxa"/>
          </w:tcPr>
          <w:p w:rsidR="00DE1502" w:rsidRDefault="00DE1502">
            <w:proofErr w:type="gramStart"/>
            <w:r w:rsidRPr="00872BD1">
              <w:rPr>
                <w:sz w:val="28"/>
                <w:szCs w:val="28"/>
              </w:rPr>
              <w:t>в</w:t>
            </w:r>
            <w:proofErr w:type="gramEnd"/>
            <w:r w:rsidRPr="00872BD1">
              <w:rPr>
                <w:sz w:val="28"/>
                <w:szCs w:val="28"/>
              </w:rPr>
              <w:t>ыучить конспект</w:t>
            </w:r>
          </w:p>
        </w:tc>
      </w:tr>
      <w:tr w:rsidR="009A64FB" w:rsidRPr="00DE5A0A" w:rsidTr="0007332F">
        <w:trPr>
          <w:trHeight w:val="451"/>
        </w:trPr>
        <w:tc>
          <w:tcPr>
            <w:tcW w:w="14992" w:type="dxa"/>
            <w:gridSpan w:val="8"/>
          </w:tcPr>
          <w:p w:rsidR="009A64FB" w:rsidRPr="0007332F" w:rsidRDefault="009A64FB" w:rsidP="0007332F">
            <w:pPr>
              <w:rPr>
                <w:b/>
                <w:sz w:val="28"/>
                <w:szCs w:val="28"/>
              </w:rPr>
            </w:pPr>
            <w:r w:rsidRPr="0007332F">
              <w:rPr>
                <w:b/>
                <w:sz w:val="28"/>
                <w:szCs w:val="28"/>
              </w:rPr>
              <w:t>Происхождение солнечной системы</w:t>
            </w:r>
            <w:r>
              <w:rPr>
                <w:b/>
                <w:sz w:val="28"/>
                <w:szCs w:val="28"/>
              </w:rPr>
              <w:t xml:space="preserve">          4</w:t>
            </w:r>
          </w:p>
        </w:tc>
      </w:tr>
      <w:tr w:rsidR="00DE1502" w:rsidRPr="00DE5A0A" w:rsidTr="00D75D46">
        <w:trPr>
          <w:trHeight w:val="1103"/>
        </w:trPr>
        <w:tc>
          <w:tcPr>
            <w:tcW w:w="675" w:type="dxa"/>
          </w:tcPr>
          <w:p w:rsidR="00DE1502" w:rsidRPr="009A5EB4" w:rsidRDefault="00DE1502" w:rsidP="00D75D46">
            <w:pPr>
              <w:jc w:val="both"/>
              <w:rPr>
                <w:sz w:val="28"/>
                <w:szCs w:val="28"/>
              </w:rPr>
            </w:pPr>
            <w:r>
              <w:rPr>
                <w:sz w:val="28"/>
                <w:szCs w:val="28"/>
              </w:rPr>
              <w:t>79</w:t>
            </w:r>
          </w:p>
        </w:tc>
        <w:tc>
          <w:tcPr>
            <w:tcW w:w="4536" w:type="dxa"/>
          </w:tcPr>
          <w:p w:rsidR="00DE1502" w:rsidRPr="009C3C7A" w:rsidRDefault="00DE1502" w:rsidP="009C3C7A">
            <w:pPr>
              <w:rPr>
                <w:sz w:val="28"/>
                <w:szCs w:val="28"/>
              </w:rPr>
            </w:pPr>
            <w:proofErr w:type="spellStart"/>
            <w:r w:rsidRPr="009C3C7A">
              <w:rPr>
                <w:sz w:val="28"/>
                <w:szCs w:val="28"/>
              </w:rPr>
              <w:t>Протосолнце</w:t>
            </w:r>
            <w:proofErr w:type="spellEnd"/>
            <w:r w:rsidRPr="009C3C7A">
              <w:rPr>
                <w:sz w:val="28"/>
                <w:szCs w:val="28"/>
              </w:rPr>
              <w:t xml:space="preserve"> и протопланетные облака.</w:t>
            </w:r>
          </w:p>
          <w:p w:rsidR="00DE1502" w:rsidRPr="005E26FF" w:rsidRDefault="00DE1502" w:rsidP="00D75D46">
            <w:pPr>
              <w:rPr>
                <w:sz w:val="28"/>
                <w:szCs w:val="28"/>
              </w:rPr>
            </w:pPr>
          </w:p>
        </w:tc>
        <w:tc>
          <w:tcPr>
            <w:tcW w:w="1134" w:type="dxa"/>
            <w:gridSpan w:val="2"/>
          </w:tcPr>
          <w:p w:rsidR="00DE1502" w:rsidRPr="0007332F" w:rsidRDefault="00DE1502" w:rsidP="00D75D46">
            <w:pPr>
              <w:tabs>
                <w:tab w:val="left" w:pos="6420"/>
              </w:tabs>
              <w:rPr>
                <w:sz w:val="28"/>
                <w:szCs w:val="28"/>
              </w:rPr>
            </w:pPr>
            <w:r>
              <w:rPr>
                <w:sz w:val="28"/>
                <w:szCs w:val="28"/>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9E1CB3">
              <w:rPr>
                <w:sz w:val="28"/>
                <w:szCs w:val="28"/>
              </w:rPr>
              <w:t>Компьютер. Экран. Проектор. Учебник.</w:t>
            </w:r>
          </w:p>
        </w:tc>
        <w:tc>
          <w:tcPr>
            <w:tcW w:w="2268" w:type="dxa"/>
          </w:tcPr>
          <w:p w:rsidR="00DE1502" w:rsidRDefault="00DE1502">
            <w:r w:rsidRPr="00AB4DAF">
              <w:rPr>
                <w:sz w:val="28"/>
                <w:szCs w:val="28"/>
              </w:rPr>
              <w:t>выучить конспект</w:t>
            </w:r>
          </w:p>
        </w:tc>
      </w:tr>
      <w:tr w:rsidR="00DE1502" w:rsidRPr="00DE5A0A" w:rsidTr="00D75D46">
        <w:trPr>
          <w:trHeight w:val="748"/>
        </w:trPr>
        <w:tc>
          <w:tcPr>
            <w:tcW w:w="675" w:type="dxa"/>
          </w:tcPr>
          <w:p w:rsidR="00DE1502" w:rsidRPr="009A5EB4" w:rsidRDefault="00DE1502" w:rsidP="00D75D46">
            <w:pPr>
              <w:jc w:val="both"/>
              <w:rPr>
                <w:sz w:val="28"/>
                <w:szCs w:val="28"/>
              </w:rPr>
            </w:pPr>
            <w:r>
              <w:rPr>
                <w:sz w:val="28"/>
                <w:szCs w:val="28"/>
              </w:rPr>
              <w:t>80</w:t>
            </w:r>
          </w:p>
        </w:tc>
        <w:tc>
          <w:tcPr>
            <w:tcW w:w="4536" w:type="dxa"/>
          </w:tcPr>
          <w:p w:rsidR="00DE1502" w:rsidRPr="009C3C7A" w:rsidRDefault="00DE1502" w:rsidP="009C3C7A">
            <w:pPr>
              <w:rPr>
                <w:sz w:val="28"/>
                <w:szCs w:val="28"/>
              </w:rPr>
            </w:pPr>
            <w:r>
              <w:rPr>
                <w:sz w:val="28"/>
                <w:szCs w:val="28"/>
              </w:rPr>
              <w:t>Об</w:t>
            </w:r>
            <w:r w:rsidRPr="009C3C7A">
              <w:rPr>
                <w:sz w:val="28"/>
                <w:szCs w:val="28"/>
              </w:rPr>
              <w:t>разование планет.</w:t>
            </w:r>
          </w:p>
          <w:p w:rsidR="00DE1502" w:rsidRPr="005E26FF" w:rsidRDefault="00DE1502" w:rsidP="00D75D46">
            <w:pPr>
              <w:rPr>
                <w:sz w:val="28"/>
                <w:szCs w:val="28"/>
              </w:rPr>
            </w:pPr>
          </w:p>
        </w:tc>
        <w:tc>
          <w:tcPr>
            <w:tcW w:w="1134" w:type="dxa"/>
            <w:gridSpan w:val="2"/>
          </w:tcPr>
          <w:p w:rsidR="00DE1502" w:rsidRPr="0007332F" w:rsidRDefault="00DE1502" w:rsidP="00D75D46">
            <w:pPr>
              <w:tabs>
                <w:tab w:val="left" w:pos="6420"/>
              </w:tabs>
              <w:rPr>
                <w:sz w:val="28"/>
                <w:szCs w:val="28"/>
              </w:rPr>
            </w:pPr>
            <w:r>
              <w:rPr>
                <w:sz w:val="28"/>
                <w:szCs w:val="28"/>
              </w:rPr>
              <w:t>1</w:t>
            </w:r>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9E1CB3">
              <w:rPr>
                <w:sz w:val="28"/>
                <w:szCs w:val="28"/>
              </w:rPr>
              <w:t>Компьютер. Экран. Проектор. Учебник.</w:t>
            </w:r>
          </w:p>
        </w:tc>
        <w:tc>
          <w:tcPr>
            <w:tcW w:w="2268" w:type="dxa"/>
          </w:tcPr>
          <w:p w:rsidR="00DE1502" w:rsidRDefault="00DE1502">
            <w:proofErr w:type="gramStart"/>
            <w:r w:rsidRPr="00AB4DAF">
              <w:rPr>
                <w:sz w:val="28"/>
                <w:szCs w:val="28"/>
              </w:rPr>
              <w:t>в</w:t>
            </w:r>
            <w:proofErr w:type="gramEnd"/>
            <w:r w:rsidRPr="00AB4DAF">
              <w:rPr>
                <w:sz w:val="28"/>
                <w:szCs w:val="28"/>
              </w:rPr>
              <w:t>ыучить конспект</w:t>
            </w:r>
          </w:p>
        </w:tc>
      </w:tr>
      <w:tr w:rsidR="00DE1502" w:rsidRPr="00DE5A0A" w:rsidTr="00D75D46">
        <w:trPr>
          <w:trHeight w:val="689"/>
        </w:trPr>
        <w:tc>
          <w:tcPr>
            <w:tcW w:w="675" w:type="dxa"/>
          </w:tcPr>
          <w:p w:rsidR="00DE1502" w:rsidRPr="009A5EB4" w:rsidRDefault="00DE1502" w:rsidP="00D75D46">
            <w:pPr>
              <w:jc w:val="both"/>
              <w:rPr>
                <w:sz w:val="28"/>
                <w:szCs w:val="28"/>
              </w:rPr>
            </w:pPr>
            <w:r>
              <w:rPr>
                <w:sz w:val="28"/>
                <w:szCs w:val="28"/>
              </w:rPr>
              <w:t>81</w:t>
            </w:r>
          </w:p>
        </w:tc>
        <w:tc>
          <w:tcPr>
            <w:tcW w:w="4536" w:type="dxa"/>
          </w:tcPr>
          <w:p w:rsidR="00DE1502" w:rsidRPr="009C3C7A" w:rsidRDefault="00DE1502" w:rsidP="009C3C7A">
            <w:pPr>
              <w:rPr>
                <w:sz w:val="28"/>
                <w:szCs w:val="28"/>
              </w:rPr>
            </w:pPr>
            <w:r w:rsidRPr="009C3C7A">
              <w:rPr>
                <w:sz w:val="28"/>
                <w:szCs w:val="28"/>
              </w:rPr>
              <w:t>Проблема существования внеземных цивилизаций.</w:t>
            </w:r>
          </w:p>
          <w:p w:rsidR="00DE1502" w:rsidRPr="005E26FF" w:rsidRDefault="00DE1502" w:rsidP="00D75D46">
            <w:pPr>
              <w:rPr>
                <w:sz w:val="28"/>
                <w:szCs w:val="28"/>
              </w:rPr>
            </w:pPr>
          </w:p>
        </w:tc>
        <w:tc>
          <w:tcPr>
            <w:tcW w:w="1134" w:type="dxa"/>
            <w:gridSpan w:val="2"/>
          </w:tcPr>
          <w:p w:rsidR="00DE1502" w:rsidRPr="0007332F" w:rsidRDefault="009F74C3" w:rsidP="00D75D46">
            <w:pPr>
              <w:tabs>
                <w:tab w:val="left" w:pos="6420"/>
              </w:tabs>
              <w:rPr>
                <w:sz w:val="28"/>
                <w:szCs w:val="28"/>
              </w:rPr>
            </w:pPr>
            <w:r>
              <w:rPr>
                <w:sz w:val="28"/>
                <w:szCs w:val="28"/>
              </w:rPr>
              <w:t>1</w:t>
            </w:r>
            <w:bookmarkStart w:id="0" w:name="_GoBack"/>
            <w:bookmarkEnd w:id="0"/>
          </w:p>
        </w:tc>
        <w:tc>
          <w:tcPr>
            <w:tcW w:w="1276" w:type="dxa"/>
          </w:tcPr>
          <w:p w:rsidR="00DE1502" w:rsidRPr="00DE5A0A" w:rsidRDefault="00DE1502" w:rsidP="00D75D46">
            <w:pPr>
              <w:rPr>
                <w:sz w:val="28"/>
                <w:szCs w:val="28"/>
              </w:rPr>
            </w:pPr>
          </w:p>
        </w:tc>
        <w:tc>
          <w:tcPr>
            <w:tcW w:w="2552" w:type="dxa"/>
          </w:tcPr>
          <w:p w:rsidR="00DE1502" w:rsidRPr="00DE5A0A" w:rsidRDefault="00DE1502" w:rsidP="009A64FB">
            <w:pPr>
              <w:rPr>
                <w:sz w:val="28"/>
                <w:szCs w:val="28"/>
              </w:rPr>
            </w:pPr>
            <w:r>
              <w:rPr>
                <w:sz w:val="28"/>
                <w:szCs w:val="28"/>
              </w:rPr>
              <w:t>Комбинированный</w:t>
            </w:r>
          </w:p>
        </w:tc>
        <w:tc>
          <w:tcPr>
            <w:tcW w:w="2551" w:type="dxa"/>
          </w:tcPr>
          <w:p w:rsidR="00DE1502" w:rsidRDefault="00DE1502">
            <w:r w:rsidRPr="009E1CB3">
              <w:rPr>
                <w:sz w:val="28"/>
                <w:szCs w:val="28"/>
              </w:rPr>
              <w:t>Компьютер. Экран. Проектор. Учебник.</w:t>
            </w:r>
          </w:p>
        </w:tc>
        <w:tc>
          <w:tcPr>
            <w:tcW w:w="2268" w:type="dxa"/>
          </w:tcPr>
          <w:p w:rsidR="00DE1502" w:rsidRDefault="00DE1502">
            <w:proofErr w:type="gramStart"/>
            <w:r w:rsidRPr="00AB4DAF">
              <w:rPr>
                <w:sz w:val="28"/>
                <w:szCs w:val="28"/>
              </w:rPr>
              <w:t>в</w:t>
            </w:r>
            <w:proofErr w:type="gramEnd"/>
            <w:r w:rsidRPr="00AB4DAF">
              <w:rPr>
                <w:sz w:val="28"/>
                <w:szCs w:val="28"/>
              </w:rPr>
              <w:t>ыучить конспект</w:t>
            </w:r>
          </w:p>
        </w:tc>
      </w:tr>
      <w:tr w:rsidR="00DE1502" w:rsidRPr="00DE5A0A" w:rsidTr="00D75D46">
        <w:trPr>
          <w:trHeight w:val="601"/>
        </w:trPr>
        <w:tc>
          <w:tcPr>
            <w:tcW w:w="675" w:type="dxa"/>
          </w:tcPr>
          <w:p w:rsidR="00DE1502" w:rsidRPr="009A5EB4" w:rsidRDefault="00DE1502" w:rsidP="00D75D46">
            <w:pPr>
              <w:jc w:val="both"/>
              <w:rPr>
                <w:sz w:val="28"/>
                <w:szCs w:val="28"/>
              </w:rPr>
            </w:pPr>
            <w:r>
              <w:rPr>
                <w:sz w:val="28"/>
                <w:szCs w:val="28"/>
              </w:rPr>
              <w:t>82</w:t>
            </w:r>
          </w:p>
        </w:tc>
        <w:tc>
          <w:tcPr>
            <w:tcW w:w="4536" w:type="dxa"/>
          </w:tcPr>
          <w:p w:rsidR="00DE1502" w:rsidRPr="009C3C7A" w:rsidRDefault="00DE1502" w:rsidP="009C3C7A">
            <w:pPr>
              <w:rPr>
                <w:sz w:val="28"/>
                <w:szCs w:val="28"/>
              </w:rPr>
            </w:pPr>
            <w:r w:rsidRPr="009C3C7A">
              <w:rPr>
                <w:sz w:val="28"/>
                <w:szCs w:val="28"/>
              </w:rPr>
              <w:t>Современная физическая картина мира.</w:t>
            </w:r>
            <w:r w:rsidR="009F74C3">
              <w:rPr>
                <w:sz w:val="28"/>
                <w:szCs w:val="28"/>
              </w:rPr>
              <w:t xml:space="preserve"> </w:t>
            </w:r>
            <w:proofErr w:type="spellStart"/>
            <w:r w:rsidR="009F74C3">
              <w:rPr>
                <w:sz w:val="28"/>
                <w:szCs w:val="28"/>
              </w:rPr>
              <w:t>Диф</w:t>
            </w:r>
            <w:proofErr w:type="spellEnd"/>
            <w:r w:rsidR="009F74C3">
              <w:rPr>
                <w:sz w:val="28"/>
                <w:szCs w:val="28"/>
              </w:rPr>
              <w:t>/зачет</w:t>
            </w:r>
          </w:p>
          <w:p w:rsidR="00DE1502" w:rsidRPr="005E26FF" w:rsidRDefault="00DE1502" w:rsidP="00D75D46">
            <w:pPr>
              <w:rPr>
                <w:sz w:val="28"/>
                <w:szCs w:val="28"/>
              </w:rPr>
            </w:pPr>
          </w:p>
        </w:tc>
        <w:tc>
          <w:tcPr>
            <w:tcW w:w="1134" w:type="dxa"/>
            <w:gridSpan w:val="2"/>
          </w:tcPr>
          <w:p w:rsidR="00DE1502" w:rsidRPr="0007332F" w:rsidRDefault="00DE1502" w:rsidP="00D75D46">
            <w:pPr>
              <w:tabs>
                <w:tab w:val="left" w:pos="6420"/>
              </w:tabs>
              <w:rPr>
                <w:sz w:val="28"/>
                <w:szCs w:val="28"/>
              </w:rPr>
            </w:pPr>
            <w:r>
              <w:rPr>
                <w:sz w:val="28"/>
                <w:szCs w:val="28"/>
              </w:rPr>
              <w:t>1</w:t>
            </w:r>
          </w:p>
        </w:tc>
        <w:tc>
          <w:tcPr>
            <w:tcW w:w="1276" w:type="dxa"/>
          </w:tcPr>
          <w:p w:rsidR="00DE1502" w:rsidRPr="00DE5A0A" w:rsidRDefault="00DE1502" w:rsidP="00D75D46">
            <w:pPr>
              <w:rPr>
                <w:sz w:val="28"/>
                <w:szCs w:val="28"/>
              </w:rPr>
            </w:pPr>
          </w:p>
        </w:tc>
        <w:tc>
          <w:tcPr>
            <w:tcW w:w="2552" w:type="dxa"/>
          </w:tcPr>
          <w:p w:rsidR="00DE1502" w:rsidRDefault="00DE1502" w:rsidP="00D75D46">
            <w:pPr>
              <w:rPr>
                <w:sz w:val="28"/>
                <w:szCs w:val="28"/>
              </w:rPr>
            </w:pPr>
            <w:r w:rsidRPr="009A64FB">
              <w:rPr>
                <w:sz w:val="28"/>
                <w:szCs w:val="28"/>
              </w:rPr>
              <w:t>Комбинированный</w:t>
            </w:r>
          </w:p>
        </w:tc>
        <w:tc>
          <w:tcPr>
            <w:tcW w:w="2551" w:type="dxa"/>
          </w:tcPr>
          <w:p w:rsidR="00DE1502" w:rsidRDefault="00DE1502">
            <w:r w:rsidRPr="009E1CB3">
              <w:rPr>
                <w:sz w:val="28"/>
                <w:szCs w:val="28"/>
              </w:rPr>
              <w:t>Компьютер. Экран. Проектор. Учебник.</w:t>
            </w:r>
          </w:p>
        </w:tc>
        <w:tc>
          <w:tcPr>
            <w:tcW w:w="2268" w:type="dxa"/>
          </w:tcPr>
          <w:p w:rsidR="00DE1502" w:rsidRDefault="00DE1502">
            <w:proofErr w:type="gramStart"/>
            <w:r w:rsidRPr="00AB4DAF">
              <w:rPr>
                <w:sz w:val="28"/>
                <w:szCs w:val="28"/>
              </w:rPr>
              <w:t>в</w:t>
            </w:r>
            <w:proofErr w:type="gramEnd"/>
            <w:r w:rsidRPr="00AB4DAF">
              <w:rPr>
                <w:sz w:val="28"/>
                <w:szCs w:val="28"/>
              </w:rPr>
              <w:t>ыучить конспект</w:t>
            </w:r>
          </w:p>
        </w:tc>
      </w:tr>
      <w:tr w:rsidR="009A64FB" w:rsidRPr="00DE5A0A" w:rsidTr="0007332F">
        <w:trPr>
          <w:trHeight w:val="427"/>
        </w:trPr>
        <w:tc>
          <w:tcPr>
            <w:tcW w:w="14992" w:type="dxa"/>
            <w:gridSpan w:val="8"/>
          </w:tcPr>
          <w:p w:rsidR="009A64FB" w:rsidRPr="0007332F" w:rsidRDefault="009A64FB" w:rsidP="00D75D46">
            <w:pPr>
              <w:jc w:val="center"/>
              <w:rPr>
                <w:b/>
                <w:sz w:val="28"/>
                <w:szCs w:val="28"/>
              </w:rPr>
            </w:pPr>
            <w:r w:rsidRPr="0007332F">
              <w:rPr>
                <w:b/>
                <w:sz w:val="28"/>
                <w:szCs w:val="28"/>
              </w:rPr>
              <w:t xml:space="preserve">Промежуточная аттестация в форме дифференцированного зачета </w:t>
            </w:r>
          </w:p>
        </w:tc>
      </w:tr>
    </w:tbl>
    <w:p w:rsidR="00D75D46" w:rsidRDefault="00D75D46"/>
    <w:sectPr w:rsidR="00D75D46" w:rsidSect="00712DF7">
      <w:type w:val="continuous"/>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8A7" w:rsidRDefault="007918A7" w:rsidP="00712DF7">
      <w:r>
        <w:separator/>
      </w:r>
    </w:p>
  </w:endnote>
  <w:endnote w:type="continuationSeparator" w:id="0">
    <w:p w:rsidR="007918A7" w:rsidRDefault="007918A7" w:rsidP="0071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oolBookCSanPi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8A7" w:rsidRDefault="007918A7" w:rsidP="00712DF7">
      <w:r>
        <w:separator/>
      </w:r>
    </w:p>
  </w:footnote>
  <w:footnote w:type="continuationSeparator" w:id="0">
    <w:p w:rsidR="007918A7" w:rsidRDefault="007918A7" w:rsidP="00712DF7">
      <w:r>
        <w:continuationSeparator/>
      </w:r>
    </w:p>
  </w:footnote>
  <w:footnote w:id="1">
    <w:p w:rsidR="00870591" w:rsidRDefault="00870591" w:rsidP="00712DF7"/>
    <w:p w:rsidR="00870591" w:rsidRDefault="00870591" w:rsidP="00712DF7">
      <w:pPr>
        <w:pStyle w:val="af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nsid w:val="00000005"/>
    <w:multiLevelType w:val="singleLevel"/>
    <w:tmpl w:val="00000005"/>
    <w:name w:val="WW8Num8"/>
    <w:lvl w:ilvl="0">
      <w:start w:val="1"/>
      <w:numFmt w:val="decimal"/>
      <w:lvlText w:val="%1."/>
      <w:lvlJc w:val="left"/>
      <w:pPr>
        <w:tabs>
          <w:tab w:val="num" w:pos="1429"/>
        </w:tabs>
        <w:ind w:left="1429" w:hanging="360"/>
      </w:pPr>
      <w:rPr>
        <w:rFonts w:cs="Times New Roman"/>
      </w:rPr>
    </w:lvl>
  </w:abstractNum>
  <w:abstractNum w:abstractNumId="5">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nsid w:val="00000007"/>
    <w:multiLevelType w:val="singleLevel"/>
    <w:tmpl w:val="00000007"/>
    <w:name w:val="WW8Num11"/>
    <w:lvl w:ilvl="0">
      <w:start w:val="1"/>
      <w:numFmt w:val="decimal"/>
      <w:lvlText w:val="%1."/>
      <w:lvlJc w:val="left"/>
      <w:pPr>
        <w:tabs>
          <w:tab w:val="num" w:pos="1429"/>
        </w:tabs>
        <w:ind w:left="1429" w:hanging="360"/>
      </w:pPr>
      <w:rPr>
        <w:rFonts w:cs="Times New Roman"/>
      </w:rPr>
    </w:lvl>
  </w:abstractNum>
  <w:abstractNum w:abstractNumId="7">
    <w:nsid w:val="00000008"/>
    <w:multiLevelType w:val="multilevel"/>
    <w:tmpl w:val="00000008"/>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8">
    <w:nsid w:val="00AE3500"/>
    <w:multiLevelType w:val="hybridMultilevel"/>
    <w:tmpl w:val="EE26E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3D580F"/>
    <w:multiLevelType w:val="singleLevel"/>
    <w:tmpl w:val="F7F04310"/>
    <w:lvl w:ilvl="0">
      <w:start w:val="1"/>
      <w:numFmt w:val="decimal"/>
      <w:lvlText w:val="%1."/>
      <w:legacy w:legacy="1" w:legacySpace="0" w:legacyIndent="221"/>
      <w:lvlJc w:val="left"/>
      <w:rPr>
        <w:rFonts w:ascii="Times New Roman" w:hAnsi="Times New Roman" w:cs="Times New Roman" w:hint="default"/>
      </w:rPr>
    </w:lvl>
  </w:abstractNum>
  <w:abstractNum w:abstractNumId="10">
    <w:nsid w:val="05E422BD"/>
    <w:multiLevelType w:val="hybridMultilevel"/>
    <w:tmpl w:val="205AA1A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06213EBD"/>
    <w:multiLevelType w:val="hybridMultilevel"/>
    <w:tmpl w:val="512ECCC0"/>
    <w:lvl w:ilvl="0" w:tplc="0419000F">
      <w:start w:val="1"/>
      <w:numFmt w:val="decimal"/>
      <w:lvlText w:val="%1."/>
      <w:lvlJc w:val="left"/>
      <w:pPr>
        <w:tabs>
          <w:tab w:val="num" w:pos="720"/>
        </w:tabs>
        <w:ind w:left="720" w:hanging="360"/>
      </w:pPr>
      <w:rPr>
        <w:rFonts w:cs="Times New Roman" w:hint="default"/>
      </w:rPr>
    </w:lvl>
    <w:lvl w:ilvl="1" w:tplc="5C4C53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DC5029A"/>
    <w:multiLevelType w:val="hybridMultilevel"/>
    <w:tmpl w:val="3B28D530"/>
    <w:lvl w:ilvl="0" w:tplc="A342B07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3">
    <w:nsid w:val="101525E0"/>
    <w:multiLevelType w:val="hybridMultilevel"/>
    <w:tmpl w:val="70EEB404"/>
    <w:lvl w:ilvl="0" w:tplc="3FA6386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nsid w:val="125B6DD1"/>
    <w:multiLevelType w:val="singleLevel"/>
    <w:tmpl w:val="87344058"/>
    <w:lvl w:ilvl="0">
      <w:start w:val="10"/>
      <w:numFmt w:val="decimal"/>
      <w:lvlText w:val="%1."/>
      <w:legacy w:legacy="1" w:legacySpace="0" w:legacyIndent="292"/>
      <w:lvlJc w:val="left"/>
      <w:rPr>
        <w:rFonts w:ascii="Times New Roman" w:hAnsi="Times New Roman" w:cs="Times New Roman" w:hint="default"/>
      </w:rPr>
    </w:lvl>
  </w:abstractNum>
  <w:abstractNum w:abstractNumId="15">
    <w:nsid w:val="175C4FE5"/>
    <w:multiLevelType w:val="singleLevel"/>
    <w:tmpl w:val="A8565C98"/>
    <w:lvl w:ilvl="0">
      <w:start w:val="1"/>
      <w:numFmt w:val="decimal"/>
      <w:lvlText w:val="%1."/>
      <w:legacy w:legacy="1" w:legacySpace="0" w:legacyIndent="216"/>
      <w:lvlJc w:val="left"/>
      <w:rPr>
        <w:rFonts w:ascii="Times New Roman" w:hAnsi="Times New Roman" w:cs="Times New Roman" w:hint="default"/>
      </w:rPr>
    </w:lvl>
  </w:abstractNum>
  <w:abstractNum w:abstractNumId="16">
    <w:nsid w:val="186D3E07"/>
    <w:multiLevelType w:val="hybridMultilevel"/>
    <w:tmpl w:val="9CDE6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8AB0CE1"/>
    <w:multiLevelType w:val="hybridMultilevel"/>
    <w:tmpl w:val="D0725FAC"/>
    <w:lvl w:ilvl="0" w:tplc="92A2F30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nsid w:val="191B5273"/>
    <w:multiLevelType w:val="singleLevel"/>
    <w:tmpl w:val="B1C09846"/>
    <w:lvl w:ilvl="0">
      <w:start w:val="7"/>
      <w:numFmt w:val="decimal"/>
      <w:lvlText w:val="%1."/>
      <w:legacy w:legacy="1" w:legacySpace="0" w:legacyIndent="201"/>
      <w:lvlJc w:val="left"/>
      <w:rPr>
        <w:rFonts w:ascii="Times New Roman" w:hAnsi="Times New Roman" w:cs="Times New Roman" w:hint="default"/>
      </w:rPr>
    </w:lvl>
  </w:abstractNum>
  <w:abstractNum w:abstractNumId="19">
    <w:nsid w:val="1D65615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23B05D25"/>
    <w:multiLevelType w:val="hybridMultilevel"/>
    <w:tmpl w:val="3CA03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783198C"/>
    <w:multiLevelType w:val="hybridMultilevel"/>
    <w:tmpl w:val="85B84F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9846851"/>
    <w:multiLevelType w:val="hybridMultilevel"/>
    <w:tmpl w:val="09B250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2BCD0FA0"/>
    <w:multiLevelType w:val="singleLevel"/>
    <w:tmpl w:val="719011F8"/>
    <w:lvl w:ilvl="0">
      <w:start w:val="2"/>
      <w:numFmt w:val="decimal"/>
      <w:lvlText w:val="%1."/>
      <w:legacy w:legacy="1" w:legacySpace="0" w:legacyIndent="211"/>
      <w:lvlJc w:val="left"/>
      <w:rPr>
        <w:rFonts w:ascii="Times New Roman" w:hAnsi="Times New Roman" w:cs="Times New Roman" w:hint="default"/>
      </w:rPr>
    </w:lvl>
  </w:abstractNum>
  <w:abstractNum w:abstractNumId="24">
    <w:nsid w:val="307663DA"/>
    <w:multiLevelType w:val="singleLevel"/>
    <w:tmpl w:val="77A8C48E"/>
    <w:lvl w:ilvl="0">
      <w:start w:val="1"/>
      <w:numFmt w:val="decimal"/>
      <w:lvlText w:val="%1."/>
      <w:legacy w:legacy="1" w:legacySpace="0" w:legacyIndent="207"/>
      <w:lvlJc w:val="left"/>
      <w:rPr>
        <w:rFonts w:ascii="Times New Roman" w:hAnsi="Times New Roman" w:cs="Times New Roman" w:hint="default"/>
      </w:rPr>
    </w:lvl>
  </w:abstractNum>
  <w:abstractNum w:abstractNumId="25">
    <w:nsid w:val="338075BB"/>
    <w:multiLevelType w:val="hybridMultilevel"/>
    <w:tmpl w:val="E3BC5662"/>
    <w:lvl w:ilvl="0" w:tplc="DCF07AF8">
      <w:start w:val="1"/>
      <w:numFmt w:val="decimal"/>
      <w:lvlText w:val="%1."/>
      <w:lvlJc w:val="left"/>
      <w:pPr>
        <w:ind w:left="921" w:hanging="585"/>
      </w:pPr>
      <w:rPr>
        <w:rFonts w:cs="Times New Roman" w:hint="default"/>
        <w:i w:val="0"/>
      </w:rPr>
    </w:lvl>
    <w:lvl w:ilvl="1" w:tplc="04190019" w:tentative="1">
      <w:start w:val="1"/>
      <w:numFmt w:val="lowerLetter"/>
      <w:lvlText w:val="%2."/>
      <w:lvlJc w:val="left"/>
      <w:pPr>
        <w:ind w:left="1416" w:hanging="360"/>
      </w:pPr>
      <w:rPr>
        <w:rFonts w:cs="Times New Roman"/>
      </w:rPr>
    </w:lvl>
    <w:lvl w:ilvl="2" w:tplc="0419001B" w:tentative="1">
      <w:start w:val="1"/>
      <w:numFmt w:val="lowerRoman"/>
      <w:lvlText w:val="%3."/>
      <w:lvlJc w:val="right"/>
      <w:pPr>
        <w:ind w:left="2136" w:hanging="180"/>
      </w:pPr>
      <w:rPr>
        <w:rFonts w:cs="Times New Roman"/>
      </w:rPr>
    </w:lvl>
    <w:lvl w:ilvl="3" w:tplc="0419000F" w:tentative="1">
      <w:start w:val="1"/>
      <w:numFmt w:val="decimal"/>
      <w:lvlText w:val="%4."/>
      <w:lvlJc w:val="left"/>
      <w:pPr>
        <w:ind w:left="2856" w:hanging="360"/>
      </w:pPr>
      <w:rPr>
        <w:rFonts w:cs="Times New Roman"/>
      </w:rPr>
    </w:lvl>
    <w:lvl w:ilvl="4" w:tplc="04190019" w:tentative="1">
      <w:start w:val="1"/>
      <w:numFmt w:val="lowerLetter"/>
      <w:lvlText w:val="%5."/>
      <w:lvlJc w:val="left"/>
      <w:pPr>
        <w:ind w:left="3576" w:hanging="360"/>
      </w:pPr>
      <w:rPr>
        <w:rFonts w:cs="Times New Roman"/>
      </w:rPr>
    </w:lvl>
    <w:lvl w:ilvl="5" w:tplc="0419001B" w:tentative="1">
      <w:start w:val="1"/>
      <w:numFmt w:val="lowerRoman"/>
      <w:lvlText w:val="%6."/>
      <w:lvlJc w:val="right"/>
      <w:pPr>
        <w:ind w:left="4296" w:hanging="180"/>
      </w:pPr>
      <w:rPr>
        <w:rFonts w:cs="Times New Roman"/>
      </w:rPr>
    </w:lvl>
    <w:lvl w:ilvl="6" w:tplc="0419000F" w:tentative="1">
      <w:start w:val="1"/>
      <w:numFmt w:val="decimal"/>
      <w:lvlText w:val="%7."/>
      <w:lvlJc w:val="left"/>
      <w:pPr>
        <w:ind w:left="5016" w:hanging="360"/>
      </w:pPr>
      <w:rPr>
        <w:rFonts w:cs="Times New Roman"/>
      </w:rPr>
    </w:lvl>
    <w:lvl w:ilvl="7" w:tplc="04190019" w:tentative="1">
      <w:start w:val="1"/>
      <w:numFmt w:val="lowerLetter"/>
      <w:lvlText w:val="%8."/>
      <w:lvlJc w:val="left"/>
      <w:pPr>
        <w:ind w:left="5736" w:hanging="360"/>
      </w:pPr>
      <w:rPr>
        <w:rFonts w:cs="Times New Roman"/>
      </w:rPr>
    </w:lvl>
    <w:lvl w:ilvl="8" w:tplc="0419001B" w:tentative="1">
      <w:start w:val="1"/>
      <w:numFmt w:val="lowerRoman"/>
      <w:lvlText w:val="%9."/>
      <w:lvlJc w:val="right"/>
      <w:pPr>
        <w:ind w:left="6456" w:hanging="180"/>
      </w:pPr>
      <w:rPr>
        <w:rFonts w:cs="Times New Roman"/>
      </w:rPr>
    </w:lvl>
  </w:abstractNum>
  <w:abstractNum w:abstractNumId="26">
    <w:nsid w:val="351F254D"/>
    <w:multiLevelType w:val="multilevel"/>
    <w:tmpl w:val="50203ED4"/>
    <w:lvl w:ilvl="0">
      <w:start w:val="1"/>
      <w:numFmt w:val="decimal"/>
      <w:lvlText w:val="%1."/>
      <w:lvlJc w:val="left"/>
      <w:pPr>
        <w:ind w:left="72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368963DB"/>
    <w:multiLevelType w:val="singleLevel"/>
    <w:tmpl w:val="7B84D4F0"/>
    <w:lvl w:ilvl="0">
      <w:start w:val="1"/>
      <w:numFmt w:val="decimal"/>
      <w:lvlText w:val="%1."/>
      <w:legacy w:legacy="1" w:legacySpace="0" w:legacyIndent="365"/>
      <w:lvlJc w:val="left"/>
      <w:rPr>
        <w:rFonts w:ascii="Times New Roman" w:hAnsi="Times New Roman" w:cs="Times New Roman" w:hint="default"/>
        <w:b w:val="0"/>
      </w:rPr>
    </w:lvl>
  </w:abstractNum>
  <w:abstractNum w:abstractNumId="28">
    <w:nsid w:val="38972999"/>
    <w:multiLevelType w:val="hybridMultilevel"/>
    <w:tmpl w:val="6B96E7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3A4065BE"/>
    <w:multiLevelType w:val="hybridMultilevel"/>
    <w:tmpl w:val="CF965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513DE0"/>
    <w:multiLevelType w:val="multilevel"/>
    <w:tmpl w:val="3546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24E746C"/>
    <w:multiLevelType w:val="multilevel"/>
    <w:tmpl w:val="34EE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2A157DE"/>
    <w:multiLevelType w:val="hybridMultilevel"/>
    <w:tmpl w:val="51323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D63773"/>
    <w:multiLevelType w:val="hybridMultilevel"/>
    <w:tmpl w:val="3CF29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3FF48BF"/>
    <w:multiLevelType w:val="singleLevel"/>
    <w:tmpl w:val="2AAC5D18"/>
    <w:lvl w:ilvl="0">
      <w:start w:val="1"/>
      <w:numFmt w:val="decimal"/>
      <w:lvlText w:val="%1."/>
      <w:legacy w:legacy="1" w:legacySpace="0" w:legacyIndent="480"/>
      <w:lvlJc w:val="left"/>
      <w:rPr>
        <w:rFonts w:ascii="Times New Roman" w:hAnsi="Times New Roman" w:cs="Times New Roman" w:hint="default"/>
      </w:rPr>
    </w:lvl>
  </w:abstractNum>
  <w:abstractNum w:abstractNumId="35">
    <w:nsid w:val="4A556178"/>
    <w:multiLevelType w:val="multilevel"/>
    <w:tmpl w:val="F72E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0994088"/>
    <w:multiLevelType w:val="hybridMultilevel"/>
    <w:tmpl w:val="E3782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1C941C8"/>
    <w:multiLevelType w:val="singleLevel"/>
    <w:tmpl w:val="BC1C0FFC"/>
    <w:lvl w:ilvl="0">
      <w:start w:val="1"/>
      <w:numFmt w:val="decimal"/>
      <w:lvlText w:val="%1."/>
      <w:legacy w:legacy="1" w:legacySpace="0" w:legacyIndent="365"/>
      <w:lvlJc w:val="left"/>
      <w:rPr>
        <w:rFonts w:ascii="Times New Roman" w:hAnsi="Times New Roman" w:cs="Times New Roman" w:hint="default"/>
        <w:b w:val="0"/>
      </w:rPr>
    </w:lvl>
  </w:abstractNum>
  <w:abstractNum w:abstractNumId="38">
    <w:nsid w:val="59F2566E"/>
    <w:multiLevelType w:val="hybridMultilevel"/>
    <w:tmpl w:val="EB500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9F1ADE"/>
    <w:multiLevelType w:val="singleLevel"/>
    <w:tmpl w:val="FE6AB3EE"/>
    <w:lvl w:ilvl="0">
      <w:start w:val="1"/>
      <w:numFmt w:val="decimal"/>
      <w:lvlText w:val="%1."/>
      <w:legacy w:legacy="1" w:legacySpace="0" w:legacyIndent="226"/>
      <w:lvlJc w:val="left"/>
      <w:rPr>
        <w:rFonts w:ascii="Times New Roman" w:hAnsi="Times New Roman" w:cs="Times New Roman" w:hint="default"/>
      </w:rPr>
    </w:lvl>
  </w:abstractNum>
  <w:abstractNum w:abstractNumId="40">
    <w:nsid w:val="5E1F1EA4"/>
    <w:multiLevelType w:val="hybridMultilevel"/>
    <w:tmpl w:val="9148E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EA2265B"/>
    <w:multiLevelType w:val="multilevel"/>
    <w:tmpl w:val="59CC4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0A14BD3"/>
    <w:multiLevelType w:val="hybridMultilevel"/>
    <w:tmpl w:val="30408D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661B64D8"/>
    <w:multiLevelType w:val="hybridMultilevel"/>
    <w:tmpl w:val="F496CC6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44">
    <w:nsid w:val="68EF56DF"/>
    <w:multiLevelType w:val="hybridMultilevel"/>
    <w:tmpl w:val="B9CC3EB0"/>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6FC768F3"/>
    <w:multiLevelType w:val="hybridMultilevel"/>
    <w:tmpl w:val="861EB2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E9175B"/>
    <w:multiLevelType w:val="hybridMultilevel"/>
    <w:tmpl w:val="73C60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8ED6C1C"/>
    <w:multiLevelType w:val="hybridMultilevel"/>
    <w:tmpl w:val="B5C623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8">
    <w:nsid w:val="7A985F59"/>
    <w:multiLevelType w:val="hybridMultilevel"/>
    <w:tmpl w:val="E5D83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D087DDB"/>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8"/>
  </w:num>
  <w:num w:numId="2">
    <w:abstractNumId w:val="22"/>
  </w:num>
  <w:num w:numId="3">
    <w:abstractNumId w:val="26"/>
  </w:num>
  <w:num w:numId="4">
    <w:abstractNumId w:val="30"/>
  </w:num>
  <w:num w:numId="5">
    <w:abstractNumId w:val="35"/>
  </w:num>
  <w:num w:numId="6">
    <w:abstractNumId w:val="31"/>
  </w:num>
  <w:num w:numId="7">
    <w:abstractNumId w:val="41"/>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20"/>
  </w:num>
  <w:num w:numId="17">
    <w:abstractNumId w:val="47"/>
  </w:num>
  <w:num w:numId="18">
    <w:abstractNumId w:val="16"/>
  </w:num>
  <w:num w:numId="19">
    <w:abstractNumId w:val="11"/>
  </w:num>
  <w:num w:numId="20">
    <w:abstractNumId w:val="45"/>
  </w:num>
  <w:num w:numId="21">
    <w:abstractNumId w:val="44"/>
  </w:num>
  <w:num w:numId="22">
    <w:abstractNumId w:val="34"/>
  </w:num>
  <w:num w:numId="23">
    <w:abstractNumId w:val="39"/>
  </w:num>
  <w:num w:numId="24">
    <w:abstractNumId w:val="18"/>
  </w:num>
  <w:num w:numId="25">
    <w:abstractNumId w:val="14"/>
  </w:num>
  <w:num w:numId="26">
    <w:abstractNumId w:val="42"/>
  </w:num>
  <w:num w:numId="27">
    <w:abstractNumId w:val="9"/>
  </w:num>
  <w:num w:numId="28">
    <w:abstractNumId w:val="15"/>
  </w:num>
  <w:num w:numId="29">
    <w:abstractNumId w:val="27"/>
  </w:num>
  <w:num w:numId="30">
    <w:abstractNumId w:val="37"/>
  </w:num>
  <w:num w:numId="31">
    <w:abstractNumId w:val="40"/>
  </w:num>
  <w:num w:numId="32">
    <w:abstractNumId w:val="24"/>
  </w:num>
  <w:num w:numId="33">
    <w:abstractNumId w:val="23"/>
  </w:num>
  <w:num w:numId="34">
    <w:abstractNumId w:val="25"/>
  </w:num>
  <w:num w:numId="35">
    <w:abstractNumId w:val="21"/>
  </w:num>
  <w:num w:numId="36">
    <w:abstractNumId w:val="48"/>
  </w:num>
  <w:num w:numId="37">
    <w:abstractNumId w:val="33"/>
  </w:num>
  <w:num w:numId="38">
    <w:abstractNumId w:val="36"/>
  </w:num>
  <w:num w:numId="39">
    <w:abstractNumId w:val="29"/>
  </w:num>
  <w:num w:numId="40">
    <w:abstractNumId w:val="28"/>
  </w:num>
  <w:num w:numId="41">
    <w:abstractNumId w:val="10"/>
  </w:num>
  <w:num w:numId="42">
    <w:abstractNumId w:val="49"/>
  </w:num>
  <w:num w:numId="43">
    <w:abstractNumId w:val="19"/>
  </w:num>
  <w:num w:numId="44">
    <w:abstractNumId w:val="38"/>
  </w:num>
  <w:num w:numId="45">
    <w:abstractNumId w:val="43"/>
  </w:num>
  <w:num w:numId="46">
    <w:abstractNumId w:val="46"/>
  </w:num>
  <w:num w:numId="47">
    <w:abstractNumId w:val="32"/>
  </w:num>
  <w:num w:numId="48">
    <w:abstractNumId w:val="17"/>
  </w:num>
  <w:num w:numId="49">
    <w:abstractNumId w:val="12"/>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5D46"/>
    <w:rsid w:val="000065A0"/>
    <w:rsid w:val="0002692C"/>
    <w:rsid w:val="0007332F"/>
    <w:rsid w:val="00101A9B"/>
    <w:rsid w:val="00135516"/>
    <w:rsid w:val="00140A2D"/>
    <w:rsid w:val="00170BA1"/>
    <w:rsid w:val="001A013F"/>
    <w:rsid w:val="001A71FA"/>
    <w:rsid w:val="00246FFB"/>
    <w:rsid w:val="002A595F"/>
    <w:rsid w:val="002B0A74"/>
    <w:rsid w:val="0038110B"/>
    <w:rsid w:val="0039321F"/>
    <w:rsid w:val="003D018E"/>
    <w:rsid w:val="00411FDC"/>
    <w:rsid w:val="004537E7"/>
    <w:rsid w:val="00454552"/>
    <w:rsid w:val="00485691"/>
    <w:rsid w:val="004D6ACC"/>
    <w:rsid w:val="0057402C"/>
    <w:rsid w:val="00582670"/>
    <w:rsid w:val="005A11B4"/>
    <w:rsid w:val="005A6599"/>
    <w:rsid w:val="005B223C"/>
    <w:rsid w:val="005F5C26"/>
    <w:rsid w:val="00601C7D"/>
    <w:rsid w:val="006210DC"/>
    <w:rsid w:val="006320EE"/>
    <w:rsid w:val="006825C3"/>
    <w:rsid w:val="00683E64"/>
    <w:rsid w:val="006C3855"/>
    <w:rsid w:val="006D3DCE"/>
    <w:rsid w:val="00712DF7"/>
    <w:rsid w:val="007918A7"/>
    <w:rsid w:val="007E2A8C"/>
    <w:rsid w:val="007E3D62"/>
    <w:rsid w:val="00842CB7"/>
    <w:rsid w:val="00853803"/>
    <w:rsid w:val="00870591"/>
    <w:rsid w:val="00875489"/>
    <w:rsid w:val="00890FF9"/>
    <w:rsid w:val="009022A4"/>
    <w:rsid w:val="009A00AC"/>
    <w:rsid w:val="009A1820"/>
    <w:rsid w:val="009A5EB4"/>
    <w:rsid w:val="009A64FB"/>
    <w:rsid w:val="009C35EC"/>
    <w:rsid w:val="009C3C7A"/>
    <w:rsid w:val="009D1764"/>
    <w:rsid w:val="009F317F"/>
    <w:rsid w:val="009F74C3"/>
    <w:rsid w:val="00A034DC"/>
    <w:rsid w:val="00A153D0"/>
    <w:rsid w:val="00A876D5"/>
    <w:rsid w:val="00A942A9"/>
    <w:rsid w:val="00A95519"/>
    <w:rsid w:val="00AB44B9"/>
    <w:rsid w:val="00AC7E73"/>
    <w:rsid w:val="00B14568"/>
    <w:rsid w:val="00B411A0"/>
    <w:rsid w:val="00B8799B"/>
    <w:rsid w:val="00B941BA"/>
    <w:rsid w:val="00BA3663"/>
    <w:rsid w:val="00C70786"/>
    <w:rsid w:val="00CA081C"/>
    <w:rsid w:val="00D400EC"/>
    <w:rsid w:val="00D675CC"/>
    <w:rsid w:val="00D75D46"/>
    <w:rsid w:val="00DD3C74"/>
    <w:rsid w:val="00DE1502"/>
    <w:rsid w:val="00DE346C"/>
    <w:rsid w:val="00DE6BFC"/>
    <w:rsid w:val="00E27BFE"/>
    <w:rsid w:val="00EA328A"/>
    <w:rsid w:val="00F80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E64"/>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D75D46"/>
    <w:pPr>
      <w:keepNext/>
      <w:ind w:left="1416" w:firstLine="708"/>
      <w:outlineLvl w:val="0"/>
    </w:pPr>
    <w:rPr>
      <w:b/>
    </w:rPr>
  </w:style>
  <w:style w:type="paragraph" w:styleId="2">
    <w:name w:val="heading 2"/>
    <w:basedOn w:val="a"/>
    <w:next w:val="a"/>
    <w:link w:val="20"/>
    <w:uiPriority w:val="99"/>
    <w:qFormat/>
    <w:rsid w:val="00D75D46"/>
    <w:pPr>
      <w:keepNext/>
      <w:ind w:firstLine="360"/>
      <w:outlineLvl w:val="1"/>
    </w:pPr>
    <w:rPr>
      <w:b/>
    </w:rPr>
  </w:style>
  <w:style w:type="paragraph" w:styleId="3">
    <w:name w:val="heading 3"/>
    <w:basedOn w:val="a"/>
    <w:next w:val="a"/>
    <w:link w:val="30"/>
    <w:uiPriority w:val="99"/>
    <w:qFormat/>
    <w:rsid w:val="00D75D46"/>
    <w:pPr>
      <w:keepNext/>
      <w:ind w:firstLine="360"/>
      <w:outlineLvl w:val="2"/>
    </w:pPr>
    <w:rPr>
      <w:b/>
      <w:sz w:val="28"/>
    </w:rPr>
  </w:style>
  <w:style w:type="paragraph" w:styleId="4">
    <w:name w:val="heading 4"/>
    <w:basedOn w:val="a"/>
    <w:next w:val="a"/>
    <w:link w:val="40"/>
    <w:uiPriority w:val="99"/>
    <w:qFormat/>
    <w:rsid w:val="00D75D46"/>
    <w:pPr>
      <w:keepNext/>
      <w:ind w:firstLine="720"/>
      <w:jc w:val="both"/>
      <w:outlineLvl w:val="3"/>
    </w:pPr>
    <w:rPr>
      <w:rFonts w:ascii="Arial" w:hAnsi="Arial"/>
      <w:i/>
      <w:color w:val="FF0000"/>
    </w:rPr>
  </w:style>
  <w:style w:type="paragraph" w:styleId="5">
    <w:name w:val="heading 5"/>
    <w:basedOn w:val="a"/>
    <w:next w:val="a"/>
    <w:link w:val="50"/>
    <w:uiPriority w:val="99"/>
    <w:qFormat/>
    <w:rsid w:val="00D75D46"/>
    <w:pPr>
      <w:keepNext/>
      <w:ind w:firstLine="360"/>
      <w:jc w:val="center"/>
      <w:outlineLvl w:val="4"/>
    </w:pPr>
    <w:rPr>
      <w:b/>
      <w:sz w:val="28"/>
    </w:rPr>
  </w:style>
  <w:style w:type="paragraph" w:styleId="6">
    <w:name w:val="heading 6"/>
    <w:basedOn w:val="a"/>
    <w:next w:val="a"/>
    <w:link w:val="60"/>
    <w:uiPriority w:val="99"/>
    <w:qFormat/>
    <w:rsid w:val="00D75D46"/>
    <w:pPr>
      <w:keepNext/>
      <w:ind w:firstLine="360"/>
      <w:jc w:val="both"/>
      <w:outlineLvl w:val="5"/>
    </w:pPr>
    <w:rPr>
      <w:b/>
      <w:i/>
    </w:rPr>
  </w:style>
  <w:style w:type="paragraph" w:styleId="7">
    <w:name w:val="heading 7"/>
    <w:basedOn w:val="a"/>
    <w:next w:val="a"/>
    <w:link w:val="70"/>
    <w:uiPriority w:val="99"/>
    <w:qFormat/>
    <w:rsid w:val="00D75D46"/>
    <w:pPr>
      <w:keepNext/>
      <w:ind w:firstLine="720"/>
      <w:jc w:val="center"/>
      <w:outlineLvl w:val="6"/>
    </w:pPr>
    <w:rPr>
      <w:b/>
      <w:sz w:val="28"/>
    </w:rPr>
  </w:style>
  <w:style w:type="paragraph" w:styleId="8">
    <w:name w:val="heading 8"/>
    <w:basedOn w:val="a"/>
    <w:next w:val="a"/>
    <w:link w:val="80"/>
    <w:uiPriority w:val="99"/>
    <w:qFormat/>
    <w:rsid w:val="00D75D46"/>
    <w:pPr>
      <w:keepNext/>
      <w:ind w:firstLine="720"/>
      <w:jc w:val="both"/>
      <w:outlineLvl w:val="7"/>
    </w:pPr>
    <w:rPr>
      <w:b/>
      <w:i/>
      <w:lang w:val="it-IT"/>
    </w:rPr>
  </w:style>
  <w:style w:type="paragraph" w:styleId="9">
    <w:name w:val="heading 9"/>
    <w:basedOn w:val="a"/>
    <w:next w:val="a"/>
    <w:link w:val="90"/>
    <w:uiPriority w:val="99"/>
    <w:qFormat/>
    <w:rsid w:val="00D75D46"/>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75D46"/>
    <w:rPr>
      <w:rFonts w:ascii="Times New Roman" w:eastAsia="Times New Roman" w:hAnsi="Times New Roman" w:cs="Times New Roman"/>
      <w:b/>
      <w:sz w:val="24"/>
      <w:szCs w:val="24"/>
      <w:lang w:eastAsia="ar-SA"/>
    </w:rPr>
  </w:style>
  <w:style w:type="character" w:customStyle="1" w:styleId="20">
    <w:name w:val="Заголовок 2 Знак"/>
    <w:basedOn w:val="a0"/>
    <w:link w:val="2"/>
    <w:uiPriority w:val="99"/>
    <w:rsid w:val="00D75D46"/>
    <w:rPr>
      <w:rFonts w:ascii="Times New Roman" w:eastAsia="Times New Roman" w:hAnsi="Times New Roman" w:cs="Times New Roman"/>
      <w:b/>
      <w:sz w:val="24"/>
      <w:szCs w:val="24"/>
      <w:lang w:eastAsia="ar-SA"/>
    </w:rPr>
  </w:style>
  <w:style w:type="character" w:customStyle="1" w:styleId="30">
    <w:name w:val="Заголовок 3 Знак"/>
    <w:basedOn w:val="a0"/>
    <w:link w:val="3"/>
    <w:uiPriority w:val="99"/>
    <w:rsid w:val="00D75D46"/>
    <w:rPr>
      <w:rFonts w:ascii="Times New Roman" w:eastAsia="Times New Roman" w:hAnsi="Times New Roman" w:cs="Times New Roman"/>
      <w:b/>
      <w:sz w:val="28"/>
      <w:szCs w:val="24"/>
      <w:lang w:eastAsia="ar-SA"/>
    </w:rPr>
  </w:style>
  <w:style w:type="character" w:customStyle="1" w:styleId="40">
    <w:name w:val="Заголовок 4 Знак"/>
    <w:basedOn w:val="a0"/>
    <w:link w:val="4"/>
    <w:uiPriority w:val="99"/>
    <w:rsid w:val="00D75D46"/>
    <w:rPr>
      <w:rFonts w:ascii="Arial" w:eastAsia="Times New Roman" w:hAnsi="Arial" w:cs="Times New Roman"/>
      <w:i/>
      <w:color w:val="FF0000"/>
      <w:sz w:val="24"/>
      <w:szCs w:val="24"/>
      <w:lang w:eastAsia="ar-SA"/>
    </w:rPr>
  </w:style>
  <w:style w:type="character" w:customStyle="1" w:styleId="50">
    <w:name w:val="Заголовок 5 Знак"/>
    <w:basedOn w:val="a0"/>
    <w:link w:val="5"/>
    <w:uiPriority w:val="99"/>
    <w:rsid w:val="00D75D46"/>
    <w:rPr>
      <w:rFonts w:ascii="Times New Roman" w:eastAsia="Times New Roman" w:hAnsi="Times New Roman" w:cs="Times New Roman"/>
      <w:b/>
      <w:sz w:val="28"/>
      <w:szCs w:val="24"/>
      <w:lang w:eastAsia="ar-SA"/>
    </w:rPr>
  </w:style>
  <w:style w:type="character" w:customStyle="1" w:styleId="60">
    <w:name w:val="Заголовок 6 Знак"/>
    <w:basedOn w:val="a0"/>
    <w:link w:val="6"/>
    <w:uiPriority w:val="99"/>
    <w:rsid w:val="00D75D46"/>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uiPriority w:val="99"/>
    <w:rsid w:val="00D75D46"/>
    <w:rPr>
      <w:rFonts w:ascii="Times New Roman" w:eastAsia="Times New Roman" w:hAnsi="Times New Roman" w:cs="Times New Roman"/>
      <w:b/>
      <w:sz w:val="28"/>
      <w:szCs w:val="24"/>
      <w:lang w:eastAsia="ar-SA"/>
    </w:rPr>
  </w:style>
  <w:style w:type="character" w:customStyle="1" w:styleId="80">
    <w:name w:val="Заголовок 8 Знак"/>
    <w:basedOn w:val="a0"/>
    <w:link w:val="8"/>
    <w:uiPriority w:val="99"/>
    <w:rsid w:val="00D75D46"/>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uiPriority w:val="99"/>
    <w:rsid w:val="00D75D46"/>
    <w:rPr>
      <w:rFonts w:ascii="Times New Roman" w:eastAsia="Times New Roman" w:hAnsi="Times New Roman" w:cs="Times New Roman"/>
      <w:b/>
      <w:bCs/>
      <w:sz w:val="28"/>
      <w:szCs w:val="24"/>
      <w:lang w:eastAsia="ar-SA"/>
    </w:rPr>
  </w:style>
  <w:style w:type="paragraph" w:styleId="a3">
    <w:name w:val="List Paragraph"/>
    <w:basedOn w:val="a"/>
    <w:uiPriority w:val="99"/>
    <w:qFormat/>
    <w:rsid w:val="00D75D46"/>
    <w:pPr>
      <w:ind w:left="720"/>
      <w:contextualSpacing/>
    </w:pPr>
  </w:style>
  <w:style w:type="paragraph" w:styleId="a4">
    <w:name w:val="Normal (Web)"/>
    <w:basedOn w:val="a"/>
    <w:uiPriority w:val="99"/>
    <w:rsid w:val="00D75D46"/>
    <w:pPr>
      <w:spacing w:before="100" w:beforeAutospacing="1" w:after="100" w:afterAutospacing="1"/>
    </w:pPr>
    <w:rPr>
      <w:lang w:eastAsia="ru-RU"/>
    </w:rPr>
  </w:style>
  <w:style w:type="character" w:customStyle="1" w:styleId="apple-converted-space">
    <w:name w:val="apple-converted-space"/>
    <w:uiPriority w:val="99"/>
    <w:rsid w:val="00D75D46"/>
    <w:rPr>
      <w:rFonts w:cs="Times New Roman"/>
    </w:rPr>
  </w:style>
  <w:style w:type="character" w:customStyle="1" w:styleId="bold">
    <w:name w:val="bold"/>
    <w:uiPriority w:val="99"/>
    <w:rsid w:val="00D75D46"/>
    <w:rPr>
      <w:rFonts w:cs="Times New Roman"/>
    </w:rPr>
  </w:style>
  <w:style w:type="character" w:customStyle="1" w:styleId="italic">
    <w:name w:val="italic"/>
    <w:uiPriority w:val="99"/>
    <w:rsid w:val="00D75D46"/>
    <w:rPr>
      <w:rFonts w:cs="Times New Roman"/>
    </w:rPr>
  </w:style>
  <w:style w:type="character" w:customStyle="1" w:styleId="11">
    <w:name w:val="Подзаголовок1"/>
    <w:uiPriority w:val="99"/>
    <w:rsid w:val="00D75D46"/>
    <w:rPr>
      <w:rFonts w:cs="Times New Roman"/>
    </w:rPr>
  </w:style>
  <w:style w:type="character" w:customStyle="1" w:styleId="WW8Num1z0">
    <w:name w:val="WW8Num1z0"/>
    <w:uiPriority w:val="99"/>
    <w:rsid w:val="00D75D46"/>
    <w:rPr>
      <w:rFonts w:ascii="Symbol" w:hAnsi="Symbol"/>
    </w:rPr>
  </w:style>
  <w:style w:type="character" w:customStyle="1" w:styleId="WW8Num2z0">
    <w:name w:val="WW8Num2z0"/>
    <w:uiPriority w:val="99"/>
    <w:rsid w:val="00D75D46"/>
    <w:rPr>
      <w:rFonts w:ascii="Symbol" w:hAnsi="Symbol"/>
    </w:rPr>
  </w:style>
  <w:style w:type="character" w:customStyle="1" w:styleId="WW8Num2z1">
    <w:name w:val="WW8Num2z1"/>
    <w:uiPriority w:val="99"/>
    <w:rsid w:val="00D75D46"/>
    <w:rPr>
      <w:rFonts w:ascii="Courier New" w:hAnsi="Courier New"/>
    </w:rPr>
  </w:style>
  <w:style w:type="character" w:customStyle="1" w:styleId="WW8Num2z2">
    <w:name w:val="WW8Num2z2"/>
    <w:uiPriority w:val="99"/>
    <w:rsid w:val="00D75D46"/>
    <w:rPr>
      <w:rFonts w:ascii="Wingdings" w:hAnsi="Wingdings"/>
    </w:rPr>
  </w:style>
  <w:style w:type="character" w:customStyle="1" w:styleId="WW8Num3z0">
    <w:name w:val="WW8Num3z0"/>
    <w:uiPriority w:val="99"/>
    <w:rsid w:val="00D75D46"/>
    <w:rPr>
      <w:rFonts w:ascii="Symbol" w:hAnsi="Symbol"/>
    </w:rPr>
  </w:style>
  <w:style w:type="character" w:customStyle="1" w:styleId="WW8Num4z0">
    <w:name w:val="WW8Num4z0"/>
    <w:uiPriority w:val="99"/>
    <w:rsid w:val="00D75D46"/>
    <w:rPr>
      <w:rFonts w:ascii="Symbol" w:hAnsi="Symbol"/>
    </w:rPr>
  </w:style>
  <w:style w:type="character" w:customStyle="1" w:styleId="WW8Num5z0">
    <w:name w:val="WW8Num5z0"/>
    <w:uiPriority w:val="99"/>
    <w:rsid w:val="00D75D46"/>
    <w:rPr>
      <w:rFonts w:ascii="Symbol" w:hAnsi="Symbol"/>
    </w:rPr>
  </w:style>
  <w:style w:type="character" w:customStyle="1" w:styleId="WW8Num6z0">
    <w:name w:val="WW8Num6z0"/>
    <w:uiPriority w:val="99"/>
    <w:rsid w:val="00D75D46"/>
    <w:rPr>
      <w:rFonts w:ascii="Symbol" w:hAnsi="Symbol"/>
    </w:rPr>
  </w:style>
  <w:style w:type="character" w:customStyle="1" w:styleId="WW8Num10z0">
    <w:name w:val="WW8Num10z0"/>
    <w:uiPriority w:val="99"/>
    <w:rsid w:val="00D75D46"/>
    <w:rPr>
      <w:rFonts w:ascii="Symbol" w:hAnsi="Symbol"/>
    </w:rPr>
  </w:style>
  <w:style w:type="character" w:customStyle="1" w:styleId="WW8Num10z1">
    <w:name w:val="WW8Num10z1"/>
    <w:uiPriority w:val="99"/>
    <w:rsid w:val="00D75D46"/>
    <w:rPr>
      <w:rFonts w:ascii="Courier New" w:hAnsi="Courier New"/>
    </w:rPr>
  </w:style>
  <w:style w:type="character" w:customStyle="1" w:styleId="WW8Num10z2">
    <w:name w:val="WW8Num10z2"/>
    <w:uiPriority w:val="99"/>
    <w:rsid w:val="00D75D46"/>
    <w:rPr>
      <w:rFonts w:ascii="Wingdings" w:hAnsi="Wingdings"/>
    </w:rPr>
  </w:style>
  <w:style w:type="character" w:customStyle="1" w:styleId="WW8Num10z3">
    <w:name w:val="WW8Num10z3"/>
    <w:uiPriority w:val="99"/>
    <w:rsid w:val="00D75D46"/>
    <w:rPr>
      <w:rFonts w:ascii="Symbol" w:hAnsi="Symbol"/>
    </w:rPr>
  </w:style>
  <w:style w:type="character" w:customStyle="1" w:styleId="21">
    <w:name w:val="Основной шрифт абзаца2"/>
    <w:uiPriority w:val="99"/>
    <w:rsid w:val="00D75D46"/>
  </w:style>
  <w:style w:type="character" w:customStyle="1" w:styleId="WW8Num1z1">
    <w:name w:val="WW8Num1z1"/>
    <w:uiPriority w:val="99"/>
    <w:rsid w:val="00D75D46"/>
    <w:rPr>
      <w:rFonts w:ascii="Courier New" w:hAnsi="Courier New"/>
    </w:rPr>
  </w:style>
  <w:style w:type="character" w:customStyle="1" w:styleId="WW8Num1z2">
    <w:name w:val="WW8Num1z2"/>
    <w:uiPriority w:val="99"/>
    <w:rsid w:val="00D75D46"/>
    <w:rPr>
      <w:rFonts w:ascii="Wingdings" w:hAnsi="Wingdings"/>
    </w:rPr>
  </w:style>
  <w:style w:type="character" w:customStyle="1" w:styleId="WW8Num3z1">
    <w:name w:val="WW8Num3z1"/>
    <w:uiPriority w:val="99"/>
    <w:rsid w:val="00D75D46"/>
    <w:rPr>
      <w:rFonts w:ascii="Courier New" w:hAnsi="Courier New"/>
    </w:rPr>
  </w:style>
  <w:style w:type="character" w:customStyle="1" w:styleId="WW8Num3z2">
    <w:name w:val="WW8Num3z2"/>
    <w:uiPriority w:val="99"/>
    <w:rsid w:val="00D75D46"/>
    <w:rPr>
      <w:rFonts w:ascii="Wingdings" w:hAnsi="Wingdings"/>
    </w:rPr>
  </w:style>
  <w:style w:type="character" w:customStyle="1" w:styleId="WW8Num5z1">
    <w:name w:val="WW8Num5z1"/>
    <w:uiPriority w:val="99"/>
    <w:rsid w:val="00D75D46"/>
    <w:rPr>
      <w:rFonts w:ascii="Courier New" w:hAnsi="Courier New"/>
    </w:rPr>
  </w:style>
  <w:style w:type="character" w:customStyle="1" w:styleId="WW8Num5z2">
    <w:name w:val="WW8Num5z2"/>
    <w:uiPriority w:val="99"/>
    <w:rsid w:val="00D75D46"/>
    <w:rPr>
      <w:rFonts w:ascii="Wingdings" w:hAnsi="Wingdings"/>
    </w:rPr>
  </w:style>
  <w:style w:type="character" w:customStyle="1" w:styleId="WW8Num8z0">
    <w:name w:val="WW8Num8z0"/>
    <w:uiPriority w:val="99"/>
    <w:rsid w:val="00D75D46"/>
    <w:rPr>
      <w:rFonts w:ascii="Symbol" w:hAnsi="Symbol"/>
    </w:rPr>
  </w:style>
  <w:style w:type="character" w:customStyle="1" w:styleId="WW8Num8z1">
    <w:name w:val="WW8Num8z1"/>
    <w:uiPriority w:val="99"/>
    <w:rsid w:val="00D75D46"/>
    <w:rPr>
      <w:rFonts w:ascii="Courier New" w:hAnsi="Courier New"/>
    </w:rPr>
  </w:style>
  <w:style w:type="character" w:customStyle="1" w:styleId="WW8Num8z2">
    <w:name w:val="WW8Num8z2"/>
    <w:uiPriority w:val="99"/>
    <w:rsid w:val="00D75D46"/>
    <w:rPr>
      <w:rFonts w:ascii="Wingdings" w:hAnsi="Wingdings"/>
    </w:rPr>
  </w:style>
  <w:style w:type="character" w:customStyle="1" w:styleId="WW8Num9z0">
    <w:name w:val="WW8Num9z0"/>
    <w:uiPriority w:val="99"/>
    <w:rsid w:val="00D75D46"/>
    <w:rPr>
      <w:rFonts w:ascii="Symbol" w:hAnsi="Symbol"/>
    </w:rPr>
  </w:style>
  <w:style w:type="character" w:customStyle="1" w:styleId="WW8Num12z0">
    <w:name w:val="WW8Num12z0"/>
    <w:uiPriority w:val="99"/>
    <w:rsid w:val="00D75D46"/>
    <w:rPr>
      <w:rFonts w:ascii="Symbol" w:hAnsi="Symbol"/>
    </w:rPr>
  </w:style>
  <w:style w:type="character" w:customStyle="1" w:styleId="WW8Num13z0">
    <w:name w:val="WW8Num13z0"/>
    <w:uiPriority w:val="99"/>
    <w:rsid w:val="00D75D46"/>
    <w:rPr>
      <w:rFonts w:ascii="Symbol" w:hAnsi="Symbol"/>
    </w:rPr>
  </w:style>
  <w:style w:type="character" w:customStyle="1" w:styleId="WW8Num13z1">
    <w:name w:val="WW8Num13z1"/>
    <w:uiPriority w:val="99"/>
    <w:rsid w:val="00D75D46"/>
    <w:rPr>
      <w:rFonts w:ascii="Courier New" w:hAnsi="Courier New"/>
    </w:rPr>
  </w:style>
  <w:style w:type="character" w:customStyle="1" w:styleId="WW8Num13z2">
    <w:name w:val="WW8Num13z2"/>
    <w:uiPriority w:val="99"/>
    <w:rsid w:val="00D75D46"/>
    <w:rPr>
      <w:rFonts w:ascii="Wingdings" w:hAnsi="Wingdings"/>
    </w:rPr>
  </w:style>
  <w:style w:type="character" w:customStyle="1" w:styleId="WW8Num16z0">
    <w:name w:val="WW8Num16z0"/>
    <w:uiPriority w:val="99"/>
    <w:rsid w:val="00D75D46"/>
    <w:rPr>
      <w:rFonts w:ascii="Symbol" w:hAnsi="Symbol"/>
    </w:rPr>
  </w:style>
  <w:style w:type="character" w:customStyle="1" w:styleId="WW8Num17z0">
    <w:name w:val="WW8Num17z0"/>
    <w:uiPriority w:val="99"/>
    <w:rsid w:val="00D75D46"/>
    <w:rPr>
      <w:rFonts w:ascii="Symbol" w:hAnsi="Symbol"/>
    </w:rPr>
  </w:style>
  <w:style w:type="character" w:customStyle="1" w:styleId="WW8Num18z0">
    <w:name w:val="WW8Num18z0"/>
    <w:uiPriority w:val="99"/>
    <w:rsid w:val="00D75D46"/>
    <w:rPr>
      <w:rFonts w:ascii="Symbol" w:hAnsi="Symbol"/>
    </w:rPr>
  </w:style>
  <w:style w:type="character" w:customStyle="1" w:styleId="WW8Num19z0">
    <w:name w:val="WW8Num19z0"/>
    <w:uiPriority w:val="99"/>
    <w:rsid w:val="00D75D46"/>
    <w:rPr>
      <w:rFonts w:ascii="Symbol" w:hAnsi="Symbol"/>
    </w:rPr>
  </w:style>
  <w:style w:type="character" w:customStyle="1" w:styleId="WW8Num20z0">
    <w:name w:val="WW8Num20z0"/>
    <w:uiPriority w:val="99"/>
    <w:rsid w:val="00D75D46"/>
    <w:rPr>
      <w:rFonts w:ascii="Symbol" w:hAnsi="Symbol"/>
    </w:rPr>
  </w:style>
  <w:style w:type="character" w:customStyle="1" w:styleId="WW8Num20z1">
    <w:name w:val="WW8Num20z1"/>
    <w:uiPriority w:val="99"/>
    <w:rsid w:val="00D75D46"/>
    <w:rPr>
      <w:rFonts w:ascii="Courier New" w:hAnsi="Courier New"/>
    </w:rPr>
  </w:style>
  <w:style w:type="character" w:customStyle="1" w:styleId="WW8Num20z2">
    <w:name w:val="WW8Num20z2"/>
    <w:uiPriority w:val="99"/>
    <w:rsid w:val="00D75D46"/>
    <w:rPr>
      <w:rFonts w:ascii="Wingdings" w:hAnsi="Wingdings"/>
    </w:rPr>
  </w:style>
  <w:style w:type="character" w:customStyle="1" w:styleId="12">
    <w:name w:val="Основной шрифт абзаца1"/>
    <w:uiPriority w:val="99"/>
    <w:rsid w:val="00D75D46"/>
  </w:style>
  <w:style w:type="character" w:customStyle="1" w:styleId="a5">
    <w:name w:val="Символ сноски"/>
    <w:uiPriority w:val="99"/>
    <w:rsid w:val="00D75D46"/>
    <w:rPr>
      <w:rFonts w:cs="Times New Roman"/>
      <w:vertAlign w:val="superscript"/>
    </w:rPr>
  </w:style>
  <w:style w:type="character" w:styleId="a6">
    <w:name w:val="page number"/>
    <w:uiPriority w:val="99"/>
    <w:rsid w:val="00D75D46"/>
    <w:rPr>
      <w:rFonts w:cs="Times New Roman"/>
    </w:rPr>
  </w:style>
  <w:style w:type="character" w:customStyle="1" w:styleId="13">
    <w:name w:val="Знак сноски1"/>
    <w:uiPriority w:val="99"/>
    <w:rsid w:val="00D75D46"/>
    <w:rPr>
      <w:vertAlign w:val="superscript"/>
    </w:rPr>
  </w:style>
  <w:style w:type="character" w:customStyle="1" w:styleId="a7">
    <w:name w:val="Символы концевой сноски"/>
    <w:uiPriority w:val="99"/>
    <w:rsid w:val="00D75D46"/>
    <w:rPr>
      <w:vertAlign w:val="superscript"/>
    </w:rPr>
  </w:style>
  <w:style w:type="character" w:customStyle="1" w:styleId="WW-">
    <w:name w:val="WW-Символы концевой сноски"/>
    <w:uiPriority w:val="99"/>
    <w:rsid w:val="00D75D46"/>
  </w:style>
  <w:style w:type="character" w:styleId="a8">
    <w:name w:val="footnote reference"/>
    <w:uiPriority w:val="99"/>
    <w:semiHidden/>
    <w:rsid w:val="00D75D46"/>
    <w:rPr>
      <w:rFonts w:cs="Times New Roman"/>
      <w:vertAlign w:val="superscript"/>
    </w:rPr>
  </w:style>
  <w:style w:type="character" w:styleId="a9">
    <w:name w:val="endnote reference"/>
    <w:uiPriority w:val="99"/>
    <w:semiHidden/>
    <w:rsid w:val="00D75D46"/>
    <w:rPr>
      <w:rFonts w:cs="Times New Roman"/>
      <w:vertAlign w:val="superscript"/>
    </w:rPr>
  </w:style>
  <w:style w:type="paragraph" w:customStyle="1" w:styleId="aa">
    <w:name w:val="Заголовок"/>
    <w:basedOn w:val="a"/>
    <w:next w:val="ab"/>
    <w:uiPriority w:val="99"/>
    <w:rsid w:val="00D75D46"/>
    <w:pPr>
      <w:keepNext/>
      <w:spacing w:before="240" w:after="120"/>
    </w:pPr>
    <w:rPr>
      <w:rFonts w:ascii="Arial" w:eastAsia="Calibri" w:hAnsi="Arial" w:cs="Tahoma"/>
      <w:sz w:val="28"/>
      <w:szCs w:val="28"/>
    </w:rPr>
  </w:style>
  <w:style w:type="paragraph" w:styleId="ab">
    <w:name w:val="Body Text"/>
    <w:basedOn w:val="a"/>
    <w:link w:val="ac"/>
    <w:uiPriority w:val="99"/>
    <w:rsid w:val="00D75D46"/>
    <w:pPr>
      <w:jc w:val="both"/>
    </w:pPr>
  </w:style>
  <w:style w:type="character" w:customStyle="1" w:styleId="ac">
    <w:name w:val="Основной текст Знак"/>
    <w:basedOn w:val="a0"/>
    <w:link w:val="ab"/>
    <w:uiPriority w:val="99"/>
    <w:rsid w:val="00D75D46"/>
    <w:rPr>
      <w:rFonts w:ascii="Times New Roman" w:eastAsia="Times New Roman" w:hAnsi="Times New Roman" w:cs="Times New Roman"/>
      <w:sz w:val="24"/>
      <w:szCs w:val="24"/>
      <w:lang w:eastAsia="ar-SA"/>
    </w:rPr>
  </w:style>
  <w:style w:type="paragraph" w:styleId="ad">
    <w:name w:val="List"/>
    <w:basedOn w:val="ab"/>
    <w:uiPriority w:val="99"/>
    <w:rsid w:val="00D75D46"/>
    <w:rPr>
      <w:rFonts w:cs="Tahoma"/>
    </w:rPr>
  </w:style>
  <w:style w:type="paragraph" w:customStyle="1" w:styleId="22">
    <w:name w:val="Название2"/>
    <w:basedOn w:val="a"/>
    <w:uiPriority w:val="99"/>
    <w:rsid w:val="00D75D46"/>
    <w:pPr>
      <w:suppressLineNumbers/>
      <w:spacing w:before="120" w:after="120"/>
    </w:pPr>
    <w:rPr>
      <w:rFonts w:cs="Tahoma"/>
      <w:i/>
      <w:iCs/>
    </w:rPr>
  </w:style>
  <w:style w:type="paragraph" w:customStyle="1" w:styleId="23">
    <w:name w:val="Указатель2"/>
    <w:basedOn w:val="a"/>
    <w:uiPriority w:val="99"/>
    <w:rsid w:val="00D75D46"/>
    <w:pPr>
      <w:suppressLineNumbers/>
    </w:pPr>
    <w:rPr>
      <w:rFonts w:cs="Tahoma"/>
    </w:rPr>
  </w:style>
  <w:style w:type="paragraph" w:customStyle="1" w:styleId="14">
    <w:name w:val="Название1"/>
    <w:basedOn w:val="a"/>
    <w:uiPriority w:val="99"/>
    <w:rsid w:val="00D75D46"/>
    <w:pPr>
      <w:suppressLineNumbers/>
      <w:spacing w:before="120" w:after="120"/>
    </w:pPr>
    <w:rPr>
      <w:rFonts w:cs="Tahoma"/>
      <w:i/>
      <w:iCs/>
    </w:rPr>
  </w:style>
  <w:style w:type="paragraph" w:customStyle="1" w:styleId="15">
    <w:name w:val="Указатель1"/>
    <w:basedOn w:val="a"/>
    <w:uiPriority w:val="99"/>
    <w:rsid w:val="00D75D46"/>
    <w:pPr>
      <w:suppressLineNumbers/>
    </w:pPr>
    <w:rPr>
      <w:rFonts w:cs="Tahoma"/>
    </w:rPr>
  </w:style>
  <w:style w:type="paragraph" w:styleId="ae">
    <w:name w:val="Body Text Indent"/>
    <w:basedOn w:val="a"/>
    <w:link w:val="af"/>
    <w:uiPriority w:val="99"/>
    <w:rsid w:val="00D75D46"/>
    <w:pPr>
      <w:ind w:firstLine="360"/>
    </w:pPr>
  </w:style>
  <w:style w:type="character" w:customStyle="1" w:styleId="af">
    <w:name w:val="Основной текст с отступом Знак"/>
    <w:basedOn w:val="a0"/>
    <w:link w:val="ae"/>
    <w:uiPriority w:val="99"/>
    <w:rsid w:val="00D75D46"/>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uiPriority w:val="99"/>
    <w:rsid w:val="00D75D46"/>
    <w:pPr>
      <w:ind w:firstLine="360"/>
      <w:jc w:val="both"/>
    </w:pPr>
  </w:style>
  <w:style w:type="paragraph" w:customStyle="1" w:styleId="31">
    <w:name w:val="Основной текст с отступом 31"/>
    <w:basedOn w:val="a"/>
    <w:uiPriority w:val="99"/>
    <w:rsid w:val="00D75D46"/>
    <w:pPr>
      <w:ind w:firstLine="709"/>
    </w:pPr>
  </w:style>
  <w:style w:type="paragraph" w:styleId="af0">
    <w:name w:val="footnote text"/>
    <w:basedOn w:val="a"/>
    <w:link w:val="af1"/>
    <w:uiPriority w:val="99"/>
    <w:semiHidden/>
    <w:rsid w:val="00D75D46"/>
    <w:rPr>
      <w:sz w:val="20"/>
    </w:rPr>
  </w:style>
  <w:style w:type="character" w:customStyle="1" w:styleId="af1">
    <w:name w:val="Текст сноски Знак"/>
    <w:basedOn w:val="a0"/>
    <w:link w:val="af0"/>
    <w:uiPriority w:val="99"/>
    <w:semiHidden/>
    <w:rsid w:val="00D75D46"/>
    <w:rPr>
      <w:rFonts w:ascii="Times New Roman" w:eastAsia="Times New Roman" w:hAnsi="Times New Roman" w:cs="Times New Roman"/>
      <w:sz w:val="20"/>
      <w:szCs w:val="24"/>
      <w:lang w:eastAsia="ar-SA"/>
    </w:rPr>
  </w:style>
  <w:style w:type="paragraph" w:styleId="af2">
    <w:name w:val="footer"/>
    <w:basedOn w:val="a"/>
    <w:link w:val="af3"/>
    <w:uiPriority w:val="99"/>
    <w:rsid w:val="00D75D46"/>
    <w:pPr>
      <w:tabs>
        <w:tab w:val="center" w:pos="4677"/>
        <w:tab w:val="right" w:pos="9355"/>
      </w:tabs>
    </w:pPr>
  </w:style>
  <w:style w:type="character" w:customStyle="1" w:styleId="af3">
    <w:name w:val="Нижний колонтитул Знак"/>
    <w:basedOn w:val="a0"/>
    <w:link w:val="af2"/>
    <w:uiPriority w:val="99"/>
    <w:rsid w:val="00D75D46"/>
    <w:rPr>
      <w:rFonts w:ascii="Times New Roman" w:eastAsia="Times New Roman" w:hAnsi="Times New Roman" w:cs="Times New Roman"/>
      <w:sz w:val="24"/>
      <w:szCs w:val="24"/>
      <w:lang w:eastAsia="ar-SA"/>
    </w:rPr>
  </w:style>
  <w:style w:type="paragraph" w:customStyle="1" w:styleId="310">
    <w:name w:val="Основной текст 31"/>
    <w:basedOn w:val="a"/>
    <w:uiPriority w:val="99"/>
    <w:rsid w:val="00D75D46"/>
    <w:pPr>
      <w:jc w:val="both"/>
    </w:pPr>
    <w:rPr>
      <w:b/>
      <w:sz w:val="28"/>
    </w:rPr>
  </w:style>
  <w:style w:type="paragraph" w:styleId="af4">
    <w:name w:val="Title"/>
    <w:basedOn w:val="a"/>
    <w:next w:val="af5"/>
    <w:link w:val="af6"/>
    <w:uiPriority w:val="99"/>
    <w:qFormat/>
    <w:rsid w:val="00D75D46"/>
    <w:pPr>
      <w:jc w:val="center"/>
    </w:pPr>
    <w:rPr>
      <w:b/>
      <w:sz w:val="28"/>
    </w:rPr>
  </w:style>
  <w:style w:type="character" w:customStyle="1" w:styleId="af6">
    <w:name w:val="Название Знак"/>
    <w:basedOn w:val="a0"/>
    <w:link w:val="af4"/>
    <w:uiPriority w:val="99"/>
    <w:rsid w:val="00D75D46"/>
    <w:rPr>
      <w:rFonts w:ascii="Times New Roman" w:eastAsia="Times New Roman" w:hAnsi="Times New Roman" w:cs="Times New Roman"/>
      <w:b/>
      <w:sz w:val="28"/>
      <w:szCs w:val="24"/>
      <w:lang w:eastAsia="ar-SA"/>
    </w:rPr>
  </w:style>
  <w:style w:type="paragraph" w:styleId="af5">
    <w:name w:val="Subtitle"/>
    <w:basedOn w:val="aa"/>
    <w:next w:val="ab"/>
    <w:link w:val="af7"/>
    <w:uiPriority w:val="99"/>
    <w:qFormat/>
    <w:rsid w:val="00D75D46"/>
    <w:pPr>
      <w:jc w:val="center"/>
    </w:pPr>
    <w:rPr>
      <w:i/>
      <w:iCs/>
    </w:rPr>
  </w:style>
  <w:style w:type="character" w:customStyle="1" w:styleId="af7">
    <w:name w:val="Подзаголовок Знак"/>
    <w:basedOn w:val="a0"/>
    <w:link w:val="af5"/>
    <w:uiPriority w:val="99"/>
    <w:rsid w:val="00D75D46"/>
    <w:rPr>
      <w:rFonts w:ascii="Arial" w:eastAsia="Calibri" w:hAnsi="Arial" w:cs="Tahoma"/>
      <w:i/>
      <w:iCs/>
      <w:sz w:val="28"/>
      <w:szCs w:val="28"/>
      <w:lang w:eastAsia="ar-SA"/>
    </w:rPr>
  </w:style>
  <w:style w:type="paragraph" w:customStyle="1" w:styleId="16">
    <w:name w:val="Текст1"/>
    <w:basedOn w:val="a"/>
    <w:uiPriority w:val="99"/>
    <w:rsid w:val="00D75D46"/>
    <w:rPr>
      <w:rFonts w:ascii="Courier New" w:hAnsi="Courier New"/>
      <w:sz w:val="20"/>
      <w:szCs w:val="20"/>
    </w:rPr>
  </w:style>
  <w:style w:type="paragraph" w:customStyle="1" w:styleId="17">
    <w:name w:val="Стиль1"/>
    <w:uiPriority w:val="99"/>
    <w:rsid w:val="00D75D46"/>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uiPriority w:val="99"/>
    <w:rsid w:val="00D75D46"/>
    <w:pPr>
      <w:spacing w:after="120" w:line="480" w:lineRule="auto"/>
    </w:pPr>
  </w:style>
  <w:style w:type="paragraph" w:styleId="af8">
    <w:name w:val="header"/>
    <w:basedOn w:val="a"/>
    <w:link w:val="af9"/>
    <w:uiPriority w:val="99"/>
    <w:rsid w:val="00D75D46"/>
    <w:pPr>
      <w:tabs>
        <w:tab w:val="center" w:pos="4677"/>
        <w:tab w:val="right" w:pos="9355"/>
      </w:tabs>
    </w:pPr>
  </w:style>
  <w:style w:type="character" w:customStyle="1" w:styleId="af9">
    <w:name w:val="Верхний колонтитул Знак"/>
    <w:basedOn w:val="a0"/>
    <w:link w:val="af8"/>
    <w:uiPriority w:val="99"/>
    <w:rsid w:val="00D75D46"/>
    <w:rPr>
      <w:rFonts w:ascii="Times New Roman" w:eastAsia="Times New Roman" w:hAnsi="Times New Roman" w:cs="Times New Roman"/>
      <w:sz w:val="24"/>
      <w:szCs w:val="24"/>
      <w:lang w:eastAsia="ar-SA"/>
    </w:rPr>
  </w:style>
  <w:style w:type="paragraph" w:customStyle="1" w:styleId="afa">
    <w:name w:val="Содержимое врезки"/>
    <w:basedOn w:val="ab"/>
    <w:uiPriority w:val="99"/>
    <w:rsid w:val="00D75D46"/>
  </w:style>
  <w:style w:type="paragraph" w:customStyle="1" w:styleId="afb">
    <w:name w:val="Содержимое таблицы"/>
    <w:basedOn w:val="a"/>
    <w:uiPriority w:val="99"/>
    <w:rsid w:val="00D75D46"/>
    <w:pPr>
      <w:suppressLineNumbers/>
    </w:pPr>
  </w:style>
  <w:style w:type="paragraph" w:customStyle="1" w:styleId="afc">
    <w:name w:val="Заголовок таблицы"/>
    <w:basedOn w:val="afb"/>
    <w:uiPriority w:val="99"/>
    <w:rsid w:val="00D75D46"/>
    <w:pPr>
      <w:jc w:val="center"/>
    </w:pPr>
    <w:rPr>
      <w:b/>
      <w:bCs/>
    </w:rPr>
  </w:style>
  <w:style w:type="table" w:styleId="afd">
    <w:name w:val="Table Grid"/>
    <w:basedOn w:val="a1"/>
    <w:uiPriority w:val="99"/>
    <w:rsid w:val="00D75D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D75D46"/>
    <w:rPr>
      <w:rFonts w:ascii="Tahoma" w:hAnsi="Tahoma" w:cs="Tahoma"/>
      <w:sz w:val="16"/>
      <w:szCs w:val="16"/>
    </w:rPr>
  </w:style>
  <w:style w:type="character" w:customStyle="1" w:styleId="aff">
    <w:name w:val="Текст выноски Знак"/>
    <w:basedOn w:val="a0"/>
    <w:link w:val="afe"/>
    <w:uiPriority w:val="99"/>
    <w:semiHidden/>
    <w:rsid w:val="00D75D46"/>
    <w:rPr>
      <w:rFonts w:ascii="Tahoma" w:eastAsia="Times New Roman" w:hAnsi="Tahoma" w:cs="Tahoma"/>
      <w:sz w:val="16"/>
      <w:szCs w:val="16"/>
      <w:lang w:eastAsia="ar-SA"/>
    </w:rPr>
  </w:style>
  <w:style w:type="paragraph" w:styleId="aff0">
    <w:name w:val="No Spacing"/>
    <w:uiPriority w:val="99"/>
    <w:qFormat/>
    <w:rsid w:val="00D75D4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11956">
      <w:bodyDiv w:val="1"/>
      <w:marLeft w:val="0"/>
      <w:marRight w:val="0"/>
      <w:marTop w:val="0"/>
      <w:marBottom w:val="0"/>
      <w:divBdr>
        <w:top w:val="none" w:sz="0" w:space="0" w:color="auto"/>
        <w:left w:val="none" w:sz="0" w:space="0" w:color="auto"/>
        <w:bottom w:val="none" w:sz="0" w:space="0" w:color="auto"/>
        <w:right w:val="none" w:sz="0" w:space="0" w:color="auto"/>
      </w:divBdr>
    </w:div>
    <w:div w:id="74121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CDD71-ED9F-41AD-8C10-F45A4B8A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36</Pages>
  <Words>6571</Words>
  <Characters>37459</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19</cp:revision>
  <cp:lastPrinted>2016-10-17T05:14:00Z</cp:lastPrinted>
  <dcterms:created xsi:type="dcterms:W3CDTF">2015-12-09T05:39:00Z</dcterms:created>
  <dcterms:modified xsi:type="dcterms:W3CDTF">2017-02-25T11:17:00Z</dcterms:modified>
</cp:coreProperties>
</file>